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C6327B" w14:textId="20BB1580" w:rsidR="00BC41C9" w:rsidRDefault="00BC41C9" w:rsidP="00BC41C9">
      <w:pPr>
        <w:pStyle w:val="Titre"/>
        <w:jc w:val="center"/>
      </w:pPr>
      <w:r>
        <w:t>Acte d’ENGAGEMENT</w:t>
      </w:r>
    </w:p>
    <w:p w14:paraId="4434A1FF" w14:textId="77777777" w:rsidR="00B403B8" w:rsidRPr="00B403B8" w:rsidRDefault="00B403B8" w:rsidP="00B403B8">
      <w:pPr>
        <w:rPr>
          <w:lang w:eastAsia="fr-FR"/>
        </w:rPr>
      </w:pPr>
    </w:p>
    <w:p w14:paraId="202143F4" w14:textId="68290BCE" w:rsidR="00B403B8" w:rsidRPr="00B403B8" w:rsidRDefault="00B403B8" w:rsidP="00B403B8">
      <w:pPr>
        <w:pStyle w:val="SousTitre"/>
        <w:rPr>
          <w:b w:val="0"/>
          <w:sz w:val="36"/>
          <w:szCs w:val="32"/>
        </w:rPr>
      </w:pPr>
      <w:bookmarkStart w:id="0" w:name="_Hlk134799148"/>
      <w:bookmarkStart w:id="1" w:name="_Hlk140678693"/>
      <w:r w:rsidRPr="00B403B8">
        <w:rPr>
          <w:b w:val="0"/>
          <w:sz w:val="36"/>
          <w:szCs w:val="32"/>
        </w:rPr>
        <w:t xml:space="preserve">Patrimoine DGAC – </w:t>
      </w:r>
      <w:r w:rsidR="008750C5">
        <w:rPr>
          <w:b w:val="0"/>
          <w:sz w:val="36"/>
          <w:szCs w:val="32"/>
        </w:rPr>
        <w:t>Nice</w:t>
      </w:r>
    </w:p>
    <w:p w14:paraId="299DA5FE" w14:textId="57DB909F" w:rsidR="00B403B8" w:rsidRPr="00940470" w:rsidRDefault="00940470" w:rsidP="00940470">
      <w:pPr>
        <w:pStyle w:val="SousTitre"/>
        <w:jc w:val="center"/>
        <w:rPr>
          <w:bCs w:val="0"/>
        </w:rPr>
      </w:pPr>
      <w:bookmarkStart w:id="2" w:name="_Hlk202189767"/>
      <w:r w:rsidRPr="00940470">
        <w:rPr>
          <w:bCs w:val="0"/>
        </w:rPr>
        <w:t xml:space="preserve">Mission </w:t>
      </w:r>
      <w:r w:rsidR="00BA6A2F">
        <w:rPr>
          <w:bCs w:val="0"/>
        </w:rPr>
        <w:t>d’Ordonnancement, de Pilotage et de Coordination</w:t>
      </w:r>
    </w:p>
    <w:p w14:paraId="4CAFC91A" w14:textId="77777777" w:rsidR="00D8559A" w:rsidRPr="00D8559A" w:rsidRDefault="00D8559A" w:rsidP="00D8559A">
      <w:pPr>
        <w:spacing w:before="240" w:after="60" w:line="240" w:lineRule="auto"/>
        <w:jc w:val="center"/>
        <w:rPr>
          <w:rFonts w:eastAsia="Times New Roman"/>
          <w:bCs/>
          <w:kern w:val="28"/>
          <w:sz w:val="40"/>
          <w:szCs w:val="36"/>
          <w:lang w:eastAsia="fr-FR"/>
        </w:rPr>
      </w:pPr>
      <w:bookmarkStart w:id="3" w:name="_Hlk130218458"/>
      <w:bookmarkEnd w:id="0"/>
      <w:bookmarkEnd w:id="2"/>
      <w:r w:rsidRPr="00D8559A">
        <w:rPr>
          <w:rFonts w:eastAsia="Times New Roman"/>
          <w:bCs/>
          <w:kern w:val="28"/>
          <w:sz w:val="40"/>
          <w:szCs w:val="36"/>
          <w:lang w:eastAsia="fr-FR"/>
        </w:rPr>
        <w:t>REMPLACEMENT DES GROUPES DE PRODUCTION THERMIQUE OPERATIONNELS ET TERTIAIRES DU SITE DGAC A NICE</w:t>
      </w:r>
    </w:p>
    <w:bookmarkEnd w:id="1"/>
    <w:bookmarkEnd w:id="3"/>
    <w:p w14:paraId="0066EFE7" w14:textId="17595B46" w:rsidR="00BC41C9" w:rsidRPr="00EB27DC" w:rsidRDefault="00BC41C9" w:rsidP="00BC41C9">
      <w:pPr>
        <w:jc w:val="center"/>
      </w:pPr>
    </w:p>
    <w:p w14:paraId="3718D3C5" w14:textId="28D28CD2" w:rsidR="00EB27DC" w:rsidRDefault="00D8559A" w:rsidP="00D8559A">
      <w:pPr>
        <w:tabs>
          <w:tab w:val="left" w:pos="2966"/>
        </w:tabs>
        <w:jc w:val="center"/>
      </w:pPr>
      <w:r>
        <w:rPr>
          <w:noProof/>
        </w:rPr>
        <w:drawing>
          <wp:inline distT="0" distB="0" distL="0" distR="0" wp14:anchorId="504FE7D4" wp14:editId="00E9EA6A">
            <wp:extent cx="6328410" cy="4742815"/>
            <wp:effectExtent l="0" t="0" r="0" b="635"/>
            <wp:docPr id="117846554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8410" cy="4742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E80EAC2" w14:textId="594D2CB1" w:rsidR="00EB27DC" w:rsidRDefault="00EB27DC" w:rsidP="00EB27DC"/>
    <w:p w14:paraId="42BAE52D" w14:textId="50329E16" w:rsidR="00FE73B8" w:rsidRPr="00EB27DC" w:rsidRDefault="00FE73B8" w:rsidP="00EB27DC">
      <w:pPr>
        <w:sectPr w:rsidR="00FE73B8" w:rsidRPr="00EB27DC" w:rsidSect="00216A59">
          <w:headerReference w:type="default" r:id="rId9"/>
          <w:footerReference w:type="default" r:id="rId10"/>
          <w:pgSz w:w="11906" w:h="16838"/>
          <w:pgMar w:top="2269" w:right="851" w:bottom="1276" w:left="851" w:header="284" w:footer="709" w:gutter="0"/>
          <w:cols w:space="708"/>
          <w:docGrid w:linePitch="360"/>
        </w:sectPr>
      </w:pPr>
    </w:p>
    <w:p w14:paraId="16F6BAE1" w14:textId="77777777" w:rsidR="00384118" w:rsidRDefault="00384118">
      <w:pPr>
        <w:rPr>
          <w:rFonts w:eastAsia="Times New Roman"/>
          <w:b/>
          <w:bCs/>
          <w:color w:val="000000"/>
          <w:sz w:val="32"/>
          <w:szCs w:val="32"/>
          <w:lang w:eastAsia="zh-CN"/>
        </w:rPr>
      </w:pPr>
      <w:bookmarkStart w:id="18" w:name="_Toc65657335"/>
      <w:r>
        <w:rPr>
          <w:rFonts w:eastAsia="Times New Roman"/>
          <w:b/>
          <w:bCs/>
          <w:color w:val="000000"/>
          <w:sz w:val="32"/>
          <w:szCs w:val="32"/>
          <w:lang w:eastAsia="zh-CN"/>
        </w:rPr>
        <w:lastRenderedPageBreak/>
        <w:br w:type="page"/>
      </w:r>
    </w:p>
    <w:p w14:paraId="126C00D0" w14:textId="41D65049" w:rsidR="00CB6597" w:rsidRPr="006056EA" w:rsidRDefault="00CB6597" w:rsidP="00D8559A">
      <w:pPr>
        <w:keepNext/>
        <w:pageBreakBefore/>
        <w:shd w:val="clear" w:color="auto" w:fill="DEEAF6" w:themeFill="accent1" w:themeFillTint="33"/>
        <w:suppressAutoHyphens/>
        <w:spacing w:before="280" w:after="0" w:line="240" w:lineRule="auto"/>
        <w:ind w:right="6"/>
        <w:jc w:val="center"/>
        <w:outlineLvl w:val="8"/>
        <w:rPr>
          <w:rFonts w:eastAsia="Times New Roman"/>
          <w:b/>
          <w:bCs/>
          <w:color w:val="000000"/>
          <w:sz w:val="32"/>
          <w:szCs w:val="32"/>
          <w:lang w:eastAsia="zh-CN"/>
        </w:rPr>
      </w:pPr>
      <w:bookmarkStart w:id="19" w:name="_Hlk194417731"/>
      <w:r w:rsidRPr="006056EA">
        <w:rPr>
          <w:rFonts w:eastAsia="Times New Roman"/>
          <w:b/>
          <w:bCs/>
          <w:color w:val="000000"/>
          <w:sz w:val="32"/>
          <w:szCs w:val="32"/>
          <w:lang w:eastAsia="zh-CN"/>
        </w:rPr>
        <w:lastRenderedPageBreak/>
        <w:t xml:space="preserve">MARCHE PUBLIC </w:t>
      </w:r>
      <w:r w:rsidR="00D8559A" w:rsidRPr="006056EA">
        <w:rPr>
          <w:rFonts w:eastAsia="Times New Roman"/>
          <w:b/>
          <w:bCs/>
          <w:color w:val="000000"/>
          <w:sz w:val="32"/>
          <w:szCs w:val="32"/>
          <w:lang w:eastAsia="zh-CN"/>
        </w:rPr>
        <w:t xml:space="preserve">DE </w:t>
      </w:r>
      <w:r w:rsidR="00D8559A">
        <w:rPr>
          <w:rFonts w:eastAsia="Times New Roman"/>
          <w:b/>
          <w:bCs/>
          <w:color w:val="000000"/>
          <w:sz w:val="32"/>
          <w:szCs w:val="32"/>
          <w:lang w:eastAsia="zh-CN"/>
        </w:rPr>
        <w:t>PRESTATIONS INTELLECTUELLES</w:t>
      </w:r>
    </w:p>
    <w:bookmarkEnd w:id="19"/>
    <w:p w14:paraId="5467F272" w14:textId="77777777" w:rsidR="00CB6597" w:rsidRPr="006056EA" w:rsidRDefault="00CB6597" w:rsidP="00CB6597">
      <w:pPr>
        <w:pBdr>
          <w:top w:val="double" w:sz="2" w:space="6" w:color="000000"/>
          <w:left w:val="double" w:sz="2" w:space="6" w:color="000000"/>
          <w:bottom w:val="double" w:sz="2" w:space="6" w:color="000000"/>
          <w:right w:val="double" w:sz="2" w:space="21" w:color="000000"/>
        </w:pBdr>
        <w:spacing w:before="363" w:after="0" w:line="240" w:lineRule="auto"/>
        <w:ind w:left="142" w:right="425"/>
        <w:jc w:val="center"/>
        <w:rPr>
          <w:rFonts w:eastAsia="Times New Roman"/>
          <w:color w:val="000000"/>
          <w:sz w:val="24"/>
          <w:szCs w:val="24"/>
          <w:lang w:eastAsia="fr-FR"/>
        </w:rPr>
      </w:pPr>
      <w:r w:rsidRPr="006056EA">
        <w:rPr>
          <w:rFonts w:eastAsia="Times New Roman"/>
          <w:b/>
          <w:bCs/>
          <w:color w:val="000000"/>
          <w:sz w:val="32"/>
          <w:szCs w:val="32"/>
          <w:lang w:eastAsia="zh-CN"/>
        </w:rPr>
        <w:t>A</w:t>
      </w:r>
      <w:r w:rsidRPr="006056EA">
        <w:rPr>
          <w:rFonts w:eastAsia="Times New Roman"/>
          <w:b/>
          <w:bCs/>
          <w:sz w:val="32"/>
          <w:szCs w:val="32"/>
          <w:lang w:eastAsia="zh-CN"/>
        </w:rPr>
        <w:t>CTE D'ENGAGEMENT (AE)</w:t>
      </w:r>
    </w:p>
    <w:p w14:paraId="32CCD2CF" w14:textId="77777777" w:rsidR="00CB6597" w:rsidRPr="00283A0C" w:rsidRDefault="00CB6597" w:rsidP="00283A0C">
      <w:pPr>
        <w:suppressAutoHyphens/>
        <w:spacing w:after="0" w:line="240" w:lineRule="auto"/>
        <w:jc w:val="both"/>
        <w:rPr>
          <w:rFonts w:eastAsia="Times New Roman"/>
          <w:color w:val="000000"/>
          <w:sz w:val="12"/>
          <w:szCs w:val="24"/>
          <w:lang w:eastAsia="fr-FR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1663"/>
        <w:gridCol w:w="369"/>
        <w:gridCol w:w="369"/>
        <w:gridCol w:w="369"/>
        <w:gridCol w:w="369"/>
        <w:gridCol w:w="369"/>
        <w:gridCol w:w="377"/>
        <w:gridCol w:w="390"/>
        <w:gridCol w:w="369"/>
        <w:gridCol w:w="390"/>
        <w:gridCol w:w="369"/>
        <w:gridCol w:w="390"/>
        <w:gridCol w:w="369"/>
        <w:gridCol w:w="390"/>
        <w:gridCol w:w="369"/>
        <w:gridCol w:w="369"/>
        <w:gridCol w:w="369"/>
        <w:gridCol w:w="369"/>
      </w:tblGrid>
      <w:tr w:rsidR="009A6CDA" w14:paraId="4EFC5B11" w14:textId="77777777" w:rsidTr="00FF1D1C">
        <w:trPr>
          <w:trHeight w:hRule="exact" w:val="80"/>
          <w:jc w:val="center"/>
        </w:trPr>
        <w:tc>
          <w:tcPr>
            <w:tcW w:w="1663" w:type="dxa"/>
            <w:vMerge w:val="restart"/>
            <w:tcBorders>
              <w:top w:val="nil"/>
              <w:left w:val="nil"/>
            </w:tcBorders>
          </w:tcPr>
          <w:p w14:paraId="316EC7AD" w14:textId="77777777" w:rsidR="009A6CDA" w:rsidRDefault="009A6CDA" w:rsidP="00FF1D1C">
            <w:pPr>
              <w:suppressAutoHyphens/>
              <w:spacing w:before="240"/>
              <w:jc w:val="both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MARCHE N°</w:t>
            </w:r>
          </w:p>
        </w:tc>
        <w:tc>
          <w:tcPr>
            <w:tcW w:w="369" w:type="dxa"/>
            <w:tcBorders>
              <w:top w:val="nil"/>
              <w:bottom w:val="nil"/>
              <w:right w:val="nil"/>
            </w:tcBorders>
          </w:tcPr>
          <w:p w14:paraId="01EF12AA" w14:textId="77777777" w:rsidR="009A6CDA" w:rsidRPr="008B17C3" w:rsidRDefault="009A6CDA" w:rsidP="00FF1D1C">
            <w:pPr>
              <w:suppressAutoHyphens/>
              <w:spacing w:before="240"/>
              <w:jc w:val="both"/>
              <w:rPr>
                <w:color w:val="000000"/>
                <w:sz w:val="2"/>
                <w:szCs w:val="24"/>
              </w:rPr>
            </w:pPr>
          </w:p>
        </w:tc>
        <w:tc>
          <w:tcPr>
            <w:tcW w:w="369" w:type="dxa"/>
            <w:tcBorders>
              <w:top w:val="nil"/>
              <w:left w:val="nil"/>
              <w:bottom w:val="nil"/>
              <w:right w:val="nil"/>
            </w:tcBorders>
          </w:tcPr>
          <w:p w14:paraId="4BABBCED" w14:textId="77777777" w:rsidR="009A6CDA" w:rsidRPr="008B17C3" w:rsidRDefault="009A6CDA" w:rsidP="00FF1D1C">
            <w:pPr>
              <w:suppressAutoHyphens/>
              <w:spacing w:before="240"/>
              <w:jc w:val="both"/>
              <w:rPr>
                <w:color w:val="000000"/>
                <w:sz w:val="2"/>
                <w:szCs w:val="24"/>
              </w:rPr>
            </w:pPr>
          </w:p>
        </w:tc>
        <w:tc>
          <w:tcPr>
            <w:tcW w:w="369" w:type="dxa"/>
            <w:tcBorders>
              <w:top w:val="nil"/>
              <w:left w:val="nil"/>
              <w:bottom w:val="nil"/>
              <w:right w:val="nil"/>
            </w:tcBorders>
          </w:tcPr>
          <w:p w14:paraId="167BC0A5" w14:textId="77777777" w:rsidR="009A6CDA" w:rsidRPr="008B17C3" w:rsidRDefault="009A6CDA" w:rsidP="00FF1D1C">
            <w:pPr>
              <w:suppressAutoHyphens/>
              <w:spacing w:before="240"/>
              <w:jc w:val="both"/>
              <w:rPr>
                <w:color w:val="000000"/>
                <w:sz w:val="2"/>
                <w:szCs w:val="24"/>
              </w:rPr>
            </w:pPr>
          </w:p>
        </w:tc>
        <w:tc>
          <w:tcPr>
            <w:tcW w:w="369" w:type="dxa"/>
            <w:tcBorders>
              <w:top w:val="nil"/>
              <w:left w:val="nil"/>
              <w:bottom w:val="nil"/>
              <w:right w:val="nil"/>
            </w:tcBorders>
          </w:tcPr>
          <w:p w14:paraId="249A3DAE" w14:textId="77777777" w:rsidR="009A6CDA" w:rsidRPr="008B17C3" w:rsidRDefault="009A6CDA" w:rsidP="00FF1D1C">
            <w:pPr>
              <w:suppressAutoHyphens/>
              <w:spacing w:before="240"/>
              <w:jc w:val="both"/>
              <w:rPr>
                <w:color w:val="000000"/>
                <w:sz w:val="2"/>
                <w:szCs w:val="24"/>
              </w:rPr>
            </w:pPr>
          </w:p>
        </w:tc>
        <w:tc>
          <w:tcPr>
            <w:tcW w:w="369" w:type="dxa"/>
            <w:tcBorders>
              <w:top w:val="nil"/>
              <w:left w:val="nil"/>
              <w:bottom w:val="nil"/>
              <w:right w:val="nil"/>
            </w:tcBorders>
          </w:tcPr>
          <w:p w14:paraId="4C3CF77B" w14:textId="77777777" w:rsidR="009A6CDA" w:rsidRPr="008B17C3" w:rsidRDefault="009A6CDA" w:rsidP="00FF1D1C">
            <w:pPr>
              <w:suppressAutoHyphens/>
              <w:spacing w:before="240"/>
              <w:jc w:val="both"/>
              <w:rPr>
                <w:color w:val="000000"/>
                <w:sz w:val="2"/>
                <w:szCs w:val="24"/>
              </w:rPr>
            </w:pPr>
          </w:p>
        </w:tc>
        <w:tc>
          <w:tcPr>
            <w:tcW w:w="369" w:type="dxa"/>
            <w:tcBorders>
              <w:top w:val="nil"/>
              <w:left w:val="nil"/>
              <w:bottom w:val="nil"/>
              <w:right w:val="nil"/>
            </w:tcBorders>
          </w:tcPr>
          <w:p w14:paraId="59EEF728" w14:textId="77777777" w:rsidR="009A6CDA" w:rsidRPr="008B17C3" w:rsidRDefault="009A6CDA" w:rsidP="00FF1D1C">
            <w:pPr>
              <w:suppressAutoHyphens/>
              <w:spacing w:before="240"/>
              <w:jc w:val="both"/>
              <w:rPr>
                <w:color w:val="000000"/>
                <w:sz w:val="2"/>
                <w:szCs w:val="24"/>
              </w:rPr>
            </w:pPr>
          </w:p>
        </w:tc>
        <w:tc>
          <w:tcPr>
            <w:tcW w:w="369" w:type="dxa"/>
            <w:tcBorders>
              <w:top w:val="nil"/>
              <w:left w:val="nil"/>
              <w:bottom w:val="nil"/>
              <w:right w:val="nil"/>
            </w:tcBorders>
          </w:tcPr>
          <w:p w14:paraId="3F8CB2B1" w14:textId="77777777" w:rsidR="009A6CDA" w:rsidRPr="008B17C3" w:rsidRDefault="009A6CDA" w:rsidP="00FF1D1C">
            <w:pPr>
              <w:suppressAutoHyphens/>
              <w:spacing w:before="240"/>
              <w:jc w:val="both"/>
              <w:rPr>
                <w:color w:val="000000"/>
                <w:sz w:val="2"/>
                <w:szCs w:val="24"/>
              </w:rPr>
            </w:pPr>
          </w:p>
        </w:tc>
        <w:tc>
          <w:tcPr>
            <w:tcW w:w="369" w:type="dxa"/>
            <w:tcBorders>
              <w:top w:val="nil"/>
              <w:left w:val="nil"/>
              <w:bottom w:val="nil"/>
              <w:right w:val="nil"/>
            </w:tcBorders>
          </w:tcPr>
          <w:p w14:paraId="13AFFF21" w14:textId="77777777" w:rsidR="009A6CDA" w:rsidRPr="008B17C3" w:rsidRDefault="009A6CDA" w:rsidP="00FF1D1C">
            <w:pPr>
              <w:suppressAutoHyphens/>
              <w:spacing w:before="240"/>
              <w:jc w:val="both"/>
              <w:rPr>
                <w:color w:val="000000"/>
                <w:sz w:val="2"/>
                <w:szCs w:val="24"/>
              </w:rPr>
            </w:pPr>
          </w:p>
        </w:tc>
        <w:tc>
          <w:tcPr>
            <w:tcW w:w="369" w:type="dxa"/>
            <w:tcBorders>
              <w:top w:val="nil"/>
              <w:left w:val="nil"/>
              <w:bottom w:val="nil"/>
              <w:right w:val="nil"/>
            </w:tcBorders>
          </w:tcPr>
          <w:p w14:paraId="61DB4BC2" w14:textId="77777777" w:rsidR="009A6CDA" w:rsidRPr="008B17C3" w:rsidRDefault="009A6CDA" w:rsidP="00FF1D1C">
            <w:pPr>
              <w:suppressAutoHyphens/>
              <w:spacing w:before="240"/>
              <w:jc w:val="both"/>
              <w:rPr>
                <w:color w:val="000000"/>
                <w:sz w:val="2"/>
                <w:szCs w:val="24"/>
              </w:rPr>
            </w:pPr>
          </w:p>
        </w:tc>
        <w:tc>
          <w:tcPr>
            <w:tcW w:w="369" w:type="dxa"/>
            <w:tcBorders>
              <w:top w:val="nil"/>
              <w:left w:val="nil"/>
              <w:bottom w:val="nil"/>
              <w:right w:val="nil"/>
            </w:tcBorders>
          </w:tcPr>
          <w:p w14:paraId="34F64937" w14:textId="77777777" w:rsidR="009A6CDA" w:rsidRPr="008B17C3" w:rsidRDefault="009A6CDA" w:rsidP="00FF1D1C">
            <w:pPr>
              <w:suppressAutoHyphens/>
              <w:spacing w:before="240"/>
              <w:jc w:val="both"/>
              <w:rPr>
                <w:color w:val="000000"/>
                <w:sz w:val="2"/>
                <w:szCs w:val="24"/>
              </w:rPr>
            </w:pPr>
          </w:p>
        </w:tc>
        <w:tc>
          <w:tcPr>
            <w:tcW w:w="369" w:type="dxa"/>
            <w:tcBorders>
              <w:top w:val="nil"/>
              <w:left w:val="nil"/>
              <w:bottom w:val="nil"/>
              <w:right w:val="nil"/>
            </w:tcBorders>
          </w:tcPr>
          <w:p w14:paraId="6763807F" w14:textId="77777777" w:rsidR="009A6CDA" w:rsidRPr="008B17C3" w:rsidRDefault="009A6CDA" w:rsidP="00FF1D1C">
            <w:pPr>
              <w:suppressAutoHyphens/>
              <w:spacing w:before="240"/>
              <w:jc w:val="both"/>
              <w:rPr>
                <w:color w:val="000000"/>
                <w:sz w:val="2"/>
                <w:szCs w:val="24"/>
              </w:rPr>
            </w:pPr>
          </w:p>
        </w:tc>
        <w:tc>
          <w:tcPr>
            <w:tcW w:w="369" w:type="dxa"/>
            <w:tcBorders>
              <w:top w:val="nil"/>
              <w:left w:val="nil"/>
              <w:bottom w:val="nil"/>
              <w:right w:val="nil"/>
            </w:tcBorders>
          </w:tcPr>
          <w:p w14:paraId="6F4566D8" w14:textId="77777777" w:rsidR="009A6CDA" w:rsidRPr="008B17C3" w:rsidRDefault="009A6CDA" w:rsidP="00FF1D1C">
            <w:pPr>
              <w:suppressAutoHyphens/>
              <w:spacing w:before="240"/>
              <w:jc w:val="both"/>
              <w:rPr>
                <w:color w:val="000000"/>
                <w:sz w:val="2"/>
                <w:szCs w:val="24"/>
              </w:rPr>
            </w:pPr>
          </w:p>
        </w:tc>
        <w:tc>
          <w:tcPr>
            <w:tcW w:w="369" w:type="dxa"/>
            <w:tcBorders>
              <w:top w:val="nil"/>
              <w:left w:val="nil"/>
              <w:bottom w:val="nil"/>
              <w:right w:val="nil"/>
            </w:tcBorders>
          </w:tcPr>
          <w:p w14:paraId="54875D16" w14:textId="77777777" w:rsidR="009A6CDA" w:rsidRPr="008B17C3" w:rsidRDefault="009A6CDA" w:rsidP="00FF1D1C">
            <w:pPr>
              <w:suppressAutoHyphens/>
              <w:spacing w:before="240"/>
              <w:jc w:val="both"/>
              <w:rPr>
                <w:color w:val="000000"/>
                <w:sz w:val="2"/>
                <w:szCs w:val="24"/>
              </w:rPr>
            </w:pPr>
          </w:p>
        </w:tc>
        <w:tc>
          <w:tcPr>
            <w:tcW w:w="369" w:type="dxa"/>
            <w:tcBorders>
              <w:top w:val="nil"/>
              <w:left w:val="nil"/>
              <w:bottom w:val="nil"/>
              <w:right w:val="nil"/>
            </w:tcBorders>
          </w:tcPr>
          <w:p w14:paraId="680AEF21" w14:textId="77777777" w:rsidR="009A6CDA" w:rsidRPr="008B17C3" w:rsidRDefault="009A6CDA" w:rsidP="00FF1D1C">
            <w:pPr>
              <w:suppressAutoHyphens/>
              <w:spacing w:before="240"/>
              <w:jc w:val="both"/>
              <w:rPr>
                <w:color w:val="000000"/>
                <w:sz w:val="2"/>
                <w:szCs w:val="24"/>
              </w:rPr>
            </w:pPr>
          </w:p>
        </w:tc>
        <w:tc>
          <w:tcPr>
            <w:tcW w:w="369" w:type="dxa"/>
            <w:tcBorders>
              <w:top w:val="nil"/>
              <w:left w:val="nil"/>
              <w:bottom w:val="nil"/>
              <w:right w:val="nil"/>
            </w:tcBorders>
          </w:tcPr>
          <w:p w14:paraId="0684B28A" w14:textId="77777777" w:rsidR="009A6CDA" w:rsidRPr="008B17C3" w:rsidRDefault="009A6CDA" w:rsidP="00FF1D1C">
            <w:pPr>
              <w:suppressAutoHyphens/>
              <w:spacing w:before="240"/>
              <w:jc w:val="both"/>
              <w:rPr>
                <w:color w:val="000000"/>
                <w:sz w:val="2"/>
                <w:szCs w:val="24"/>
              </w:rPr>
            </w:pPr>
          </w:p>
        </w:tc>
        <w:tc>
          <w:tcPr>
            <w:tcW w:w="369" w:type="dxa"/>
            <w:tcBorders>
              <w:top w:val="nil"/>
              <w:left w:val="nil"/>
              <w:bottom w:val="nil"/>
              <w:right w:val="nil"/>
            </w:tcBorders>
          </w:tcPr>
          <w:p w14:paraId="2BC1FAAD" w14:textId="77777777" w:rsidR="009A6CDA" w:rsidRPr="008B17C3" w:rsidRDefault="009A6CDA" w:rsidP="00FF1D1C">
            <w:pPr>
              <w:suppressAutoHyphens/>
              <w:spacing w:before="240"/>
              <w:jc w:val="both"/>
              <w:rPr>
                <w:color w:val="000000"/>
                <w:sz w:val="2"/>
                <w:szCs w:val="24"/>
              </w:rPr>
            </w:pPr>
          </w:p>
        </w:tc>
        <w:tc>
          <w:tcPr>
            <w:tcW w:w="369" w:type="dxa"/>
            <w:tcBorders>
              <w:top w:val="nil"/>
              <w:left w:val="nil"/>
              <w:bottom w:val="nil"/>
            </w:tcBorders>
          </w:tcPr>
          <w:p w14:paraId="4BBA8E92" w14:textId="77777777" w:rsidR="009A6CDA" w:rsidRPr="008B17C3" w:rsidRDefault="009A6CDA" w:rsidP="00FF1D1C">
            <w:pPr>
              <w:suppressAutoHyphens/>
              <w:spacing w:before="240"/>
              <w:jc w:val="both"/>
              <w:rPr>
                <w:color w:val="000000"/>
                <w:sz w:val="2"/>
                <w:szCs w:val="24"/>
              </w:rPr>
            </w:pPr>
          </w:p>
        </w:tc>
      </w:tr>
      <w:tr w:rsidR="009A6CDA" w14:paraId="368F72EC" w14:textId="77777777" w:rsidTr="00FF1D1C">
        <w:trPr>
          <w:trHeight w:val="222"/>
          <w:jc w:val="center"/>
        </w:trPr>
        <w:tc>
          <w:tcPr>
            <w:tcW w:w="1663" w:type="dxa"/>
            <w:vMerge/>
            <w:tcBorders>
              <w:left w:val="nil"/>
              <w:bottom w:val="nil"/>
            </w:tcBorders>
            <w:vAlign w:val="center"/>
          </w:tcPr>
          <w:p w14:paraId="423E87D2" w14:textId="77777777" w:rsidR="009A6CDA" w:rsidRDefault="009A6CDA" w:rsidP="00FF1D1C">
            <w:pPr>
              <w:suppressAutoHyphens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369" w:type="dxa"/>
            <w:tcBorders>
              <w:top w:val="nil"/>
            </w:tcBorders>
            <w:vAlign w:val="bottom"/>
          </w:tcPr>
          <w:p w14:paraId="73ED6BA9" w14:textId="77777777" w:rsidR="009A6CDA" w:rsidRPr="006A3D8D" w:rsidRDefault="009A6CDA" w:rsidP="00FF1D1C">
            <w:pPr>
              <w:suppressAutoHyphens/>
              <w:jc w:val="both"/>
              <w:rPr>
                <w:b/>
                <w:bCs/>
                <w:color w:val="000000"/>
                <w:sz w:val="24"/>
                <w:szCs w:val="56"/>
              </w:rPr>
            </w:pPr>
            <w:r w:rsidRPr="006A3D8D">
              <w:rPr>
                <w:b/>
                <w:bCs/>
                <w:color w:val="000000"/>
                <w:sz w:val="24"/>
                <w:szCs w:val="56"/>
              </w:rPr>
              <w:t>2</w:t>
            </w:r>
          </w:p>
        </w:tc>
        <w:tc>
          <w:tcPr>
            <w:tcW w:w="369" w:type="dxa"/>
            <w:tcBorders>
              <w:top w:val="nil"/>
            </w:tcBorders>
            <w:vAlign w:val="bottom"/>
          </w:tcPr>
          <w:p w14:paraId="76483391" w14:textId="77777777" w:rsidR="009A6CDA" w:rsidRPr="006A3D8D" w:rsidRDefault="009A6CDA" w:rsidP="00FF1D1C">
            <w:pPr>
              <w:suppressAutoHyphens/>
              <w:jc w:val="both"/>
              <w:rPr>
                <w:b/>
                <w:bCs/>
                <w:color w:val="000000"/>
                <w:sz w:val="24"/>
                <w:szCs w:val="56"/>
              </w:rPr>
            </w:pPr>
            <w:r w:rsidRPr="006A3D8D">
              <w:rPr>
                <w:b/>
                <w:bCs/>
                <w:color w:val="000000"/>
                <w:sz w:val="24"/>
                <w:szCs w:val="56"/>
              </w:rPr>
              <w:t>0</w:t>
            </w:r>
          </w:p>
        </w:tc>
        <w:tc>
          <w:tcPr>
            <w:tcW w:w="369" w:type="dxa"/>
            <w:tcBorders>
              <w:top w:val="nil"/>
            </w:tcBorders>
            <w:vAlign w:val="bottom"/>
          </w:tcPr>
          <w:p w14:paraId="4AEF4793" w14:textId="77777777" w:rsidR="009A6CDA" w:rsidRPr="006A3D8D" w:rsidRDefault="009A6CDA" w:rsidP="00FF1D1C">
            <w:pPr>
              <w:suppressAutoHyphens/>
              <w:jc w:val="both"/>
              <w:rPr>
                <w:b/>
                <w:bCs/>
                <w:color w:val="000000"/>
                <w:sz w:val="24"/>
                <w:szCs w:val="56"/>
              </w:rPr>
            </w:pPr>
            <w:r w:rsidRPr="006A3D8D">
              <w:rPr>
                <w:b/>
                <w:bCs/>
                <w:color w:val="000000"/>
                <w:sz w:val="24"/>
                <w:szCs w:val="56"/>
              </w:rPr>
              <w:t>2</w:t>
            </w:r>
          </w:p>
        </w:tc>
        <w:tc>
          <w:tcPr>
            <w:tcW w:w="369" w:type="dxa"/>
            <w:tcBorders>
              <w:top w:val="nil"/>
            </w:tcBorders>
            <w:vAlign w:val="bottom"/>
          </w:tcPr>
          <w:p w14:paraId="58999CA8" w14:textId="77777777" w:rsidR="009A6CDA" w:rsidRPr="006A3D8D" w:rsidRDefault="009A6CDA" w:rsidP="00FF1D1C">
            <w:pPr>
              <w:suppressAutoHyphens/>
              <w:jc w:val="both"/>
              <w:rPr>
                <w:b/>
                <w:bCs/>
                <w:color w:val="000000"/>
                <w:sz w:val="24"/>
                <w:szCs w:val="56"/>
              </w:rPr>
            </w:pPr>
            <w:r w:rsidRPr="006A3D8D">
              <w:rPr>
                <w:b/>
                <w:bCs/>
                <w:color w:val="000000"/>
                <w:sz w:val="24"/>
                <w:szCs w:val="56"/>
              </w:rPr>
              <w:t>5</w:t>
            </w:r>
          </w:p>
        </w:tc>
        <w:tc>
          <w:tcPr>
            <w:tcW w:w="369" w:type="dxa"/>
            <w:tcBorders>
              <w:top w:val="nil"/>
            </w:tcBorders>
            <w:vAlign w:val="bottom"/>
          </w:tcPr>
          <w:p w14:paraId="181BB319" w14:textId="77777777" w:rsidR="009A6CDA" w:rsidRPr="006A3D8D" w:rsidRDefault="009A6CDA" w:rsidP="00FF1D1C">
            <w:pPr>
              <w:suppressAutoHyphens/>
              <w:jc w:val="both"/>
              <w:rPr>
                <w:b/>
                <w:bCs/>
                <w:color w:val="000000"/>
                <w:sz w:val="24"/>
                <w:szCs w:val="56"/>
              </w:rPr>
            </w:pPr>
            <w:r w:rsidRPr="006A3D8D">
              <w:rPr>
                <w:b/>
                <w:bCs/>
                <w:color w:val="000000"/>
                <w:sz w:val="24"/>
                <w:szCs w:val="56"/>
              </w:rPr>
              <w:t>-</w:t>
            </w:r>
          </w:p>
        </w:tc>
        <w:tc>
          <w:tcPr>
            <w:tcW w:w="369" w:type="dxa"/>
            <w:tcBorders>
              <w:top w:val="nil"/>
            </w:tcBorders>
            <w:vAlign w:val="bottom"/>
          </w:tcPr>
          <w:p w14:paraId="79B2864B" w14:textId="77777777" w:rsidR="009A6CDA" w:rsidRPr="006A3D8D" w:rsidRDefault="009A6CDA" w:rsidP="00FF1D1C">
            <w:pPr>
              <w:suppressAutoHyphens/>
              <w:jc w:val="both"/>
              <w:rPr>
                <w:b/>
                <w:bCs/>
                <w:color w:val="000000"/>
                <w:sz w:val="24"/>
                <w:szCs w:val="56"/>
              </w:rPr>
            </w:pPr>
            <w:r w:rsidRPr="006A3D8D">
              <w:rPr>
                <w:b/>
                <w:bCs/>
                <w:color w:val="000000"/>
                <w:sz w:val="24"/>
                <w:szCs w:val="56"/>
              </w:rPr>
              <w:t>S</w:t>
            </w:r>
          </w:p>
        </w:tc>
        <w:tc>
          <w:tcPr>
            <w:tcW w:w="369" w:type="dxa"/>
            <w:tcBorders>
              <w:top w:val="nil"/>
            </w:tcBorders>
            <w:vAlign w:val="bottom"/>
          </w:tcPr>
          <w:p w14:paraId="50D6DEA3" w14:textId="77777777" w:rsidR="009A6CDA" w:rsidRPr="006A3D8D" w:rsidRDefault="009A6CDA" w:rsidP="00FF1D1C">
            <w:pPr>
              <w:suppressAutoHyphens/>
              <w:jc w:val="both"/>
              <w:rPr>
                <w:b/>
                <w:bCs/>
                <w:color w:val="000000"/>
                <w:sz w:val="24"/>
                <w:szCs w:val="56"/>
              </w:rPr>
            </w:pPr>
            <w:r w:rsidRPr="006A3D8D">
              <w:rPr>
                <w:b/>
                <w:bCs/>
                <w:color w:val="000000"/>
                <w:sz w:val="24"/>
                <w:szCs w:val="56"/>
              </w:rPr>
              <w:t>N</w:t>
            </w:r>
          </w:p>
        </w:tc>
        <w:tc>
          <w:tcPr>
            <w:tcW w:w="369" w:type="dxa"/>
            <w:tcBorders>
              <w:top w:val="nil"/>
            </w:tcBorders>
            <w:vAlign w:val="bottom"/>
          </w:tcPr>
          <w:p w14:paraId="5E27E290" w14:textId="77777777" w:rsidR="009A6CDA" w:rsidRPr="006A3D8D" w:rsidRDefault="009A6CDA" w:rsidP="00FF1D1C">
            <w:pPr>
              <w:suppressAutoHyphens/>
              <w:jc w:val="both"/>
              <w:rPr>
                <w:b/>
                <w:bCs/>
                <w:color w:val="000000"/>
                <w:sz w:val="24"/>
                <w:szCs w:val="56"/>
              </w:rPr>
            </w:pPr>
            <w:r w:rsidRPr="006A3D8D">
              <w:rPr>
                <w:b/>
                <w:bCs/>
                <w:color w:val="000000"/>
                <w:sz w:val="24"/>
                <w:szCs w:val="56"/>
              </w:rPr>
              <w:t>I</w:t>
            </w:r>
          </w:p>
        </w:tc>
        <w:tc>
          <w:tcPr>
            <w:tcW w:w="369" w:type="dxa"/>
            <w:tcBorders>
              <w:top w:val="nil"/>
            </w:tcBorders>
            <w:vAlign w:val="bottom"/>
          </w:tcPr>
          <w:p w14:paraId="3B2B95DD" w14:textId="77777777" w:rsidR="009A6CDA" w:rsidRPr="006A3D8D" w:rsidRDefault="009A6CDA" w:rsidP="00FF1D1C">
            <w:pPr>
              <w:suppressAutoHyphens/>
              <w:jc w:val="both"/>
              <w:rPr>
                <w:b/>
                <w:bCs/>
                <w:color w:val="000000"/>
                <w:sz w:val="24"/>
                <w:szCs w:val="56"/>
              </w:rPr>
            </w:pPr>
            <w:r w:rsidRPr="006A3D8D">
              <w:rPr>
                <w:b/>
                <w:bCs/>
                <w:color w:val="000000"/>
                <w:sz w:val="24"/>
                <w:szCs w:val="56"/>
              </w:rPr>
              <w:t>A</w:t>
            </w:r>
          </w:p>
        </w:tc>
        <w:tc>
          <w:tcPr>
            <w:tcW w:w="369" w:type="dxa"/>
            <w:tcBorders>
              <w:top w:val="nil"/>
            </w:tcBorders>
            <w:vAlign w:val="bottom"/>
          </w:tcPr>
          <w:p w14:paraId="12211A2D" w14:textId="77777777" w:rsidR="009A6CDA" w:rsidRPr="006A3D8D" w:rsidRDefault="009A6CDA" w:rsidP="00FF1D1C">
            <w:pPr>
              <w:suppressAutoHyphens/>
              <w:jc w:val="both"/>
              <w:rPr>
                <w:b/>
                <w:bCs/>
                <w:color w:val="000000"/>
                <w:sz w:val="24"/>
                <w:szCs w:val="56"/>
              </w:rPr>
            </w:pPr>
            <w:r w:rsidRPr="006A3D8D">
              <w:rPr>
                <w:b/>
                <w:bCs/>
                <w:color w:val="000000"/>
                <w:sz w:val="24"/>
                <w:szCs w:val="56"/>
              </w:rPr>
              <w:t>-</w:t>
            </w:r>
          </w:p>
        </w:tc>
        <w:tc>
          <w:tcPr>
            <w:tcW w:w="369" w:type="dxa"/>
            <w:tcBorders>
              <w:top w:val="nil"/>
            </w:tcBorders>
            <w:vAlign w:val="bottom"/>
          </w:tcPr>
          <w:p w14:paraId="1AF5F07D" w14:textId="77777777" w:rsidR="009A6CDA" w:rsidRPr="007C77CF" w:rsidRDefault="009A6CDA" w:rsidP="00FF1D1C">
            <w:pPr>
              <w:suppressAutoHyphens/>
              <w:jc w:val="both"/>
              <w:rPr>
                <w:b/>
                <w:bCs/>
                <w:color w:val="000000"/>
                <w:sz w:val="24"/>
                <w:szCs w:val="56"/>
              </w:rPr>
            </w:pPr>
            <w:r w:rsidRPr="007C77CF">
              <w:rPr>
                <w:b/>
                <w:bCs/>
                <w:color w:val="000000"/>
                <w:sz w:val="24"/>
                <w:szCs w:val="56"/>
              </w:rPr>
              <w:t>N</w:t>
            </w:r>
          </w:p>
        </w:tc>
        <w:tc>
          <w:tcPr>
            <w:tcW w:w="369" w:type="dxa"/>
            <w:tcBorders>
              <w:top w:val="nil"/>
            </w:tcBorders>
            <w:vAlign w:val="bottom"/>
          </w:tcPr>
          <w:p w14:paraId="6817B177" w14:textId="77777777" w:rsidR="009A6CDA" w:rsidRPr="007C77CF" w:rsidRDefault="009A6CDA" w:rsidP="00FF1D1C">
            <w:pPr>
              <w:suppressAutoHyphens/>
              <w:jc w:val="both"/>
              <w:rPr>
                <w:b/>
                <w:bCs/>
                <w:color w:val="000000"/>
                <w:sz w:val="24"/>
                <w:szCs w:val="56"/>
              </w:rPr>
            </w:pPr>
            <w:r w:rsidRPr="007C77CF">
              <w:rPr>
                <w:b/>
                <w:bCs/>
                <w:color w:val="000000"/>
                <w:sz w:val="24"/>
                <w:szCs w:val="56"/>
              </w:rPr>
              <w:t>I</w:t>
            </w:r>
          </w:p>
        </w:tc>
        <w:tc>
          <w:tcPr>
            <w:tcW w:w="369" w:type="dxa"/>
            <w:tcBorders>
              <w:top w:val="nil"/>
            </w:tcBorders>
            <w:vAlign w:val="bottom"/>
          </w:tcPr>
          <w:p w14:paraId="70001C10" w14:textId="77777777" w:rsidR="009A6CDA" w:rsidRPr="007C77CF" w:rsidRDefault="009A6CDA" w:rsidP="00FF1D1C">
            <w:pPr>
              <w:suppressAutoHyphens/>
              <w:jc w:val="both"/>
              <w:rPr>
                <w:b/>
                <w:bCs/>
                <w:color w:val="000000"/>
                <w:sz w:val="24"/>
                <w:szCs w:val="56"/>
              </w:rPr>
            </w:pPr>
            <w:r w:rsidRPr="007C77CF">
              <w:rPr>
                <w:b/>
                <w:bCs/>
                <w:color w:val="000000"/>
                <w:sz w:val="24"/>
                <w:szCs w:val="56"/>
              </w:rPr>
              <w:t>C</w:t>
            </w:r>
          </w:p>
        </w:tc>
        <w:tc>
          <w:tcPr>
            <w:tcW w:w="369" w:type="dxa"/>
            <w:tcBorders>
              <w:top w:val="nil"/>
            </w:tcBorders>
            <w:vAlign w:val="bottom"/>
          </w:tcPr>
          <w:p w14:paraId="4F4178FD" w14:textId="77777777" w:rsidR="009A6CDA" w:rsidRPr="007C77CF" w:rsidRDefault="009A6CDA" w:rsidP="00FF1D1C">
            <w:pPr>
              <w:suppressAutoHyphens/>
              <w:jc w:val="both"/>
              <w:rPr>
                <w:b/>
                <w:bCs/>
                <w:color w:val="000000"/>
                <w:sz w:val="24"/>
                <w:szCs w:val="56"/>
              </w:rPr>
            </w:pPr>
            <w:r w:rsidRPr="007C77CF">
              <w:rPr>
                <w:b/>
                <w:bCs/>
                <w:color w:val="000000"/>
                <w:sz w:val="24"/>
                <w:szCs w:val="56"/>
              </w:rPr>
              <w:t>-</w:t>
            </w:r>
          </w:p>
        </w:tc>
        <w:tc>
          <w:tcPr>
            <w:tcW w:w="369" w:type="dxa"/>
            <w:tcBorders>
              <w:top w:val="nil"/>
            </w:tcBorders>
            <w:vAlign w:val="bottom"/>
          </w:tcPr>
          <w:p w14:paraId="1DCB6066" w14:textId="77777777" w:rsidR="009A6CDA" w:rsidRPr="007C77CF" w:rsidRDefault="009A6CDA" w:rsidP="00FF1D1C">
            <w:pPr>
              <w:suppressAutoHyphens/>
              <w:jc w:val="both"/>
              <w:rPr>
                <w:b/>
                <w:bCs/>
                <w:color w:val="000000"/>
                <w:sz w:val="24"/>
                <w:szCs w:val="56"/>
              </w:rPr>
            </w:pPr>
            <w:r w:rsidRPr="007C77CF">
              <w:rPr>
                <w:b/>
                <w:bCs/>
                <w:color w:val="000000"/>
                <w:sz w:val="24"/>
                <w:szCs w:val="56"/>
              </w:rPr>
              <w:t>0</w:t>
            </w:r>
          </w:p>
        </w:tc>
        <w:tc>
          <w:tcPr>
            <w:tcW w:w="369" w:type="dxa"/>
            <w:tcBorders>
              <w:top w:val="nil"/>
            </w:tcBorders>
            <w:vAlign w:val="bottom"/>
          </w:tcPr>
          <w:p w14:paraId="1E3DDE68" w14:textId="0BE85ADF" w:rsidR="009A6CDA" w:rsidRPr="00244E16" w:rsidRDefault="009A6CDA" w:rsidP="00FF1D1C">
            <w:pPr>
              <w:suppressAutoHyphens/>
              <w:jc w:val="both"/>
              <w:rPr>
                <w:b/>
                <w:bCs/>
                <w:color w:val="000000"/>
                <w:sz w:val="24"/>
                <w:szCs w:val="56"/>
              </w:rPr>
            </w:pPr>
            <w:r w:rsidRPr="00244E16">
              <w:rPr>
                <w:b/>
                <w:bCs/>
                <w:color w:val="000000"/>
                <w:sz w:val="24"/>
                <w:szCs w:val="56"/>
              </w:rPr>
              <w:t>3</w:t>
            </w:r>
          </w:p>
        </w:tc>
        <w:tc>
          <w:tcPr>
            <w:tcW w:w="369" w:type="dxa"/>
            <w:tcBorders>
              <w:top w:val="nil"/>
            </w:tcBorders>
            <w:vAlign w:val="bottom"/>
          </w:tcPr>
          <w:p w14:paraId="4689FBD8" w14:textId="660BC7B3" w:rsidR="009A6CDA" w:rsidRPr="00244E16" w:rsidRDefault="00244E16" w:rsidP="00FF1D1C">
            <w:pPr>
              <w:suppressAutoHyphens/>
              <w:jc w:val="both"/>
              <w:rPr>
                <w:b/>
                <w:bCs/>
                <w:color w:val="000000"/>
                <w:sz w:val="24"/>
                <w:szCs w:val="56"/>
              </w:rPr>
            </w:pPr>
            <w:r w:rsidRPr="00244E16">
              <w:rPr>
                <w:b/>
                <w:bCs/>
                <w:color w:val="000000"/>
                <w:sz w:val="24"/>
                <w:szCs w:val="56"/>
              </w:rPr>
              <w:t>2</w:t>
            </w:r>
          </w:p>
        </w:tc>
      </w:tr>
    </w:tbl>
    <w:p w14:paraId="17AF04ED" w14:textId="77777777" w:rsidR="00283A0C" w:rsidRDefault="00283A0C" w:rsidP="00283A0C">
      <w:pPr>
        <w:suppressAutoHyphens/>
        <w:spacing w:after="0" w:line="240" w:lineRule="auto"/>
        <w:jc w:val="both"/>
        <w:rPr>
          <w:rFonts w:eastAsia="Times New Roman"/>
          <w:color w:val="000000"/>
          <w:sz w:val="12"/>
          <w:szCs w:val="24"/>
          <w:lang w:eastAsia="fr-FR"/>
        </w:rPr>
      </w:pPr>
    </w:p>
    <w:p w14:paraId="70D6DF50" w14:textId="77777777" w:rsidR="009A6CDA" w:rsidRDefault="009A6CDA" w:rsidP="00283A0C">
      <w:pPr>
        <w:suppressAutoHyphens/>
        <w:spacing w:after="0" w:line="240" w:lineRule="auto"/>
        <w:jc w:val="both"/>
        <w:rPr>
          <w:rFonts w:eastAsia="Times New Roman"/>
          <w:color w:val="000000"/>
          <w:sz w:val="12"/>
          <w:szCs w:val="24"/>
          <w:lang w:eastAsia="fr-FR"/>
        </w:rPr>
      </w:pPr>
    </w:p>
    <w:p w14:paraId="411A502D" w14:textId="77777777" w:rsidR="009A6CDA" w:rsidRPr="00283A0C" w:rsidRDefault="009A6CDA" w:rsidP="00283A0C">
      <w:pPr>
        <w:suppressAutoHyphens/>
        <w:spacing w:after="0" w:line="240" w:lineRule="auto"/>
        <w:jc w:val="both"/>
        <w:rPr>
          <w:rFonts w:eastAsia="Times New Roman"/>
          <w:color w:val="000000"/>
          <w:sz w:val="12"/>
          <w:szCs w:val="24"/>
          <w:lang w:eastAsia="fr-FR"/>
        </w:rPr>
      </w:pPr>
    </w:p>
    <w:tbl>
      <w:tblPr>
        <w:tblW w:w="0" w:type="auto"/>
        <w:tblLayout w:type="fixed"/>
        <w:tblCellMar>
          <w:left w:w="68" w:type="dxa"/>
          <w:right w:w="68" w:type="dxa"/>
        </w:tblCellMar>
        <w:tblLook w:val="0000" w:firstRow="0" w:lastRow="0" w:firstColumn="0" w:lastColumn="0" w:noHBand="0" w:noVBand="0"/>
      </w:tblPr>
      <w:tblGrid>
        <w:gridCol w:w="10274"/>
      </w:tblGrid>
      <w:tr w:rsidR="00CB6597" w:rsidRPr="006056EA" w14:paraId="6D09C543" w14:textId="77777777" w:rsidTr="00D8559A">
        <w:tc>
          <w:tcPr>
            <w:tcW w:w="10274" w:type="dxa"/>
            <w:tcBorders>
              <w:top w:val="double" w:sz="2" w:space="0" w:color="000000"/>
              <w:left w:val="double" w:sz="2" w:space="0" w:color="000000"/>
              <w:right w:val="double" w:sz="2" w:space="0" w:color="000000"/>
            </w:tcBorders>
            <w:shd w:val="clear" w:color="auto" w:fill="DEEAF6" w:themeFill="accent1" w:themeFillTint="33"/>
          </w:tcPr>
          <w:p w14:paraId="305CA3EF" w14:textId="5C7021EB" w:rsidR="00CB6597" w:rsidRPr="006056EA" w:rsidRDefault="00DB54A2" w:rsidP="00CB6597">
            <w:pPr>
              <w:suppressAutoHyphens/>
              <w:spacing w:after="0" w:line="240" w:lineRule="auto"/>
              <w:jc w:val="center"/>
              <w:rPr>
                <w:rFonts w:eastAsia="Cambria"/>
                <w:sz w:val="24"/>
                <w:szCs w:val="24"/>
                <w:lang w:eastAsia="zh-CN"/>
              </w:rPr>
            </w:pPr>
            <w:r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lang w:eastAsia="fr-FR"/>
              </w:rPr>
              <w:t>L’acheteur exerçant la M</w:t>
            </w:r>
            <w:r w:rsidRPr="00E949A4"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lang w:eastAsia="fr-FR"/>
              </w:rPr>
              <w:t>aîtrise d'ouvrage</w:t>
            </w:r>
          </w:p>
        </w:tc>
      </w:tr>
      <w:tr w:rsidR="00CB6597" w:rsidRPr="006056EA" w14:paraId="37988187" w14:textId="77777777" w:rsidTr="00CB6597">
        <w:tc>
          <w:tcPr>
            <w:tcW w:w="10274" w:type="dxa"/>
            <w:tcBorders>
              <w:left w:val="double" w:sz="2" w:space="0" w:color="000000"/>
              <w:bottom w:val="double" w:sz="2" w:space="0" w:color="000000"/>
              <w:right w:val="double" w:sz="2" w:space="0" w:color="000000"/>
            </w:tcBorders>
            <w:shd w:val="clear" w:color="auto" w:fill="auto"/>
          </w:tcPr>
          <w:p w14:paraId="2AE19972" w14:textId="77777777" w:rsidR="00CB6597" w:rsidRPr="006056EA" w:rsidRDefault="00CB6597" w:rsidP="001070DC">
            <w:pPr>
              <w:suppressAutoHyphens/>
              <w:spacing w:after="120" w:line="240" w:lineRule="auto"/>
              <w:ind w:left="567" w:right="499"/>
              <w:jc w:val="both"/>
              <w:rPr>
                <w:rFonts w:eastAsia="Times New Roman"/>
                <w:sz w:val="24"/>
                <w:szCs w:val="24"/>
                <w:lang w:eastAsia="fr-FR"/>
              </w:rPr>
            </w:pPr>
            <w:r w:rsidRPr="006056EA">
              <w:rPr>
                <w:rFonts w:eastAsia="Times New Roman"/>
                <w:color w:val="000000"/>
                <w:sz w:val="24"/>
                <w:szCs w:val="24"/>
                <w:lang w:eastAsia="fr-FR"/>
              </w:rPr>
              <w:t xml:space="preserve">État - Ministère </w:t>
            </w:r>
            <w:r w:rsidRPr="006056EA">
              <w:rPr>
                <w:rFonts w:eastAsia="Times New Roman"/>
                <w:sz w:val="24"/>
                <w:szCs w:val="24"/>
                <w:lang w:eastAsia="fr-FR"/>
              </w:rPr>
              <w:t>chargé des Transports</w:t>
            </w:r>
          </w:p>
          <w:p w14:paraId="2BC878DE" w14:textId="77777777" w:rsidR="00CB6597" w:rsidRPr="006056EA" w:rsidRDefault="00CB6597" w:rsidP="001070DC">
            <w:pPr>
              <w:suppressAutoHyphens/>
              <w:spacing w:after="120" w:line="240" w:lineRule="auto"/>
              <w:ind w:left="567" w:right="499"/>
              <w:jc w:val="both"/>
              <w:rPr>
                <w:rFonts w:eastAsia="Times New Roman"/>
                <w:sz w:val="24"/>
                <w:szCs w:val="24"/>
                <w:lang w:eastAsia="fr-FR"/>
              </w:rPr>
            </w:pPr>
            <w:bookmarkStart w:id="20" w:name="R0_p2_a11"/>
            <w:bookmarkStart w:id="21" w:name="R0_p2_a1"/>
            <w:bookmarkStart w:id="22" w:name="R0_p2_a"/>
            <w:bookmarkEnd w:id="20"/>
            <w:bookmarkEnd w:id="21"/>
            <w:bookmarkEnd w:id="22"/>
            <w:r w:rsidRPr="006056EA">
              <w:rPr>
                <w:rFonts w:eastAsia="Times New Roman"/>
                <w:color w:val="000000"/>
                <w:sz w:val="24"/>
                <w:szCs w:val="24"/>
                <w:lang w:eastAsia="fr-FR"/>
              </w:rPr>
              <w:t xml:space="preserve">Direction </w:t>
            </w:r>
            <w:r w:rsidR="00F0582C" w:rsidRPr="006056EA">
              <w:rPr>
                <w:rFonts w:eastAsia="Times New Roman"/>
                <w:color w:val="000000"/>
                <w:sz w:val="24"/>
                <w:szCs w:val="24"/>
                <w:lang w:eastAsia="fr-FR"/>
              </w:rPr>
              <w:t>Générale de l’Aviation Civile</w:t>
            </w:r>
          </w:p>
          <w:p w14:paraId="44D196F1" w14:textId="4A4334D2" w:rsidR="00CB6597" w:rsidRPr="006056EA" w:rsidRDefault="00C50E75" w:rsidP="001B14CE">
            <w:pPr>
              <w:suppressAutoHyphens/>
              <w:spacing w:after="120" w:line="240" w:lineRule="auto"/>
              <w:ind w:left="567" w:right="499"/>
              <w:jc w:val="both"/>
              <w:rPr>
                <w:rFonts w:eastAsia="Times New Roman"/>
                <w:sz w:val="24"/>
                <w:szCs w:val="24"/>
                <w:lang w:eastAsia="fr-FR"/>
              </w:rPr>
            </w:pPr>
            <w:r w:rsidRPr="00A56492">
              <w:rPr>
                <w:rFonts w:eastAsia="Times New Roman"/>
                <w:sz w:val="24"/>
                <w:szCs w:val="24"/>
                <w:lang w:eastAsia="fr-FR"/>
              </w:rPr>
              <w:t>Service National d’Ingénierie Aéroportuaire</w:t>
            </w:r>
            <w:r w:rsidR="00BC41C9">
              <w:rPr>
                <w:rFonts w:eastAsia="Times New Roman"/>
                <w:color w:val="000000"/>
                <w:sz w:val="24"/>
                <w:szCs w:val="24"/>
                <w:lang w:eastAsia="fr-FR"/>
              </w:rPr>
              <w:t xml:space="preserve"> </w:t>
            </w:r>
          </w:p>
        </w:tc>
      </w:tr>
    </w:tbl>
    <w:p w14:paraId="70ADFA0C" w14:textId="77777777" w:rsidR="00CB6597" w:rsidRPr="006056EA" w:rsidRDefault="00CB6597" w:rsidP="001070DC">
      <w:pPr>
        <w:suppressAutoHyphens/>
        <w:spacing w:after="0" w:line="240" w:lineRule="auto"/>
        <w:jc w:val="both"/>
        <w:rPr>
          <w:rFonts w:eastAsia="Times New Roman"/>
          <w:color w:val="000000"/>
          <w:sz w:val="24"/>
          <w:szCs w:val="24"/>
          <w:lang w:eastAsia="fr-FR"/>
        </w:rPr>
      </w:pPr>
    </w:p>
    <w:tbl>
      <w:tblPr>
        <w:tblW w:w="0" w:type="auto"/>
        <w:tblInd w:w="20" w:type="dxa"/>
        <w:tblLayout w:type="fixed"/>
        <w:tblCellMar>
          <w:left w:w="68" w:type="dxa"/>
          <w:right w:w="68" w:type="dxa"/>
        </w:tblCellMar>
        <w:tblLook w:val="0000" w:firstRow="0" w:lastRow="0" w:firstColumn="0" w:lastColumn="0" w:noHBand="0" w:noVBand="0"/>
      </w:tblPr>
      <w:tblGrid>
        <w:gridCol w:w="10254"/>
      </w:tblGrid>
      <w:tr w:rsidR="00CB6597" w:rsidRPr="006056EA" w14:paraId="0F94677B" w14:textId="77777777" w:rsidTr="00D8559A">
        <w:tc>
          <w:tcPr>
            <w:tcW w:w="10254" w:type="dxa"/>
            <w:tcBorders>
              <w:top w:val="double" w:sz="2" w:space="0" w:color="000000"/>
              <w:left w:val="double" w:sz="2" w:space="0" w:color="000000"/>
              <w:bottom w:val="single" w:sz="6" w:space="0" w:color="000000"/>
              <w:right w:val="double" w:sz="2" w:space="0" w:color="000000"/>
            </w:tcBorders>
            <w:shd w:val="clear" w:color="auto" w:fill="DEEAF6" w:themeFill="accent1" w:themeFillTint="33"/>
          </w:tcPr>
          <w:p w14:paraId="5D5E8EAD" w14:textId="4DE16DCE" w:rsidR="00CB6597" w:rsidRPr="006056EA" w:rsidRDefault="00DB54A2" w:rsidP="00F0582C">
            <w:pPr>
              <w:suppressAutoHyphens/>
              <w:spacing w:after="0" w:line="240" w:lineRule="auto"/>
              <w:jc w:val="center"/>
              <w:rPr>
                <w:rFonts w:eastAsia="Cambria"/>
                <w:sz w:val="24"/>
                <w:szCs w:val="24"/>
                <w:lang w:eastAsia="zh-CN"/>
              </w:rPr>
            </w:pPr>
            <w:r w:rsidRPr="00E949A4"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lang w:eastAsia="fr-FR"/>
              </w:rPr>
              <w:t xml:space="preserve">Représentant </w:t>
            </w:r>
            <w:r w:rsidR="001365F8"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lang w:eastAsia="fr-FR"/>
              </w:rPr>
              <w:t>de l’acheteur (RA)</w:t>
            </w:r>
          </w:p>
        </w:tc>
      </w:tr>
      <w:tr w:rsidR="00CB6597" w:rsidRPr="006056EA" w14:paraId="38AAD351" w14:textId="77777777" w:rsidTr="00CB6597">
        <w:trPr>
          <w:trHeight w:hRule="exact" w:val="57"/>
        </w:trPr>
        <w:tc>
          <w:tcPr>
            <w:tcW w:w="10254" w:type="dxa"/>
            <w:tcBorders>
              <w:left w:val="double" w:sz="2" w:space="0" w:color="000000"/>
              <w:right w:val="double" w:sz="2" w:space="0" w:color="000000"/>
            </w:tcBorders>
            <w:shd w:val="clear" w:color="auto" w:fill="auto"/>
          </w:tcPr>
          <w:p w14:paraId="4B528AFC" w14:textId="77777777" w:rsidR="00CB6597" w:rsidRPr="006056EA" w:rsidRDefault="00CB6597" w:rsidP="00CB6597">
            <w:pPr>
              <w:suppressAutoHyphens/>
              <w:snapToGrid w:val="0"/>
              <w:spacing w:after="0" w:line="240" w:lineRule="auto"/>
              <w:jc w:val="both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</w:p>
        </w:tc>
      </w:tr>
      <w:tr w:rsidR="00CB6597" w:rsidRPr="006056EA" w14:paraId="3237EF86" w14:textId="77777777" w:rsidTr="00CB6597">
        <w:tc>
          <w:tcPr>
            <w:tcW w:w="10254" w:type="dxa"/>
            <w:tcBorders>
              <w:left w:val="double" w:sz="2" w:space="0" w:color="000000"/>
              <w:right w:val="double" w:sz="2" w:space="0" w:color="000000"/>
            </w:tcBorders>
            <w:shd w:val="clear" w:color="auto" w:fill="auto"/>
          </w:tcPr>
          <w:p w14:paraId="0C79A83D" w14:textId="23FE1D04" w:rsidR="00CB6597" w:rsidRPr="00AF6A76" w:rsidRDefault="00076052" w:rsidP="00F0582C">
            <w:pPr>
              <w:suppressAutoHyphens/>
              <w:snapToGrid w:val="0"/>
              <w:spacing w:after="0" w:line="240" w:lineRule="auto"/>
              <w:ind w:left="567" w:right="499"/>
              <w:jc w:val="both"/>
              <w:rPr>
                <w:rFonts w:eastAsia="Cambria"/>
                <w:sz w:val="24"/>
                <w:szCs w:val="24"/>
                <w:highlight w:val="yellow"/>
                <w:lang w:eastAsia="zh-CN"/>
              </w:rPr>
            </w:pPr>
            <w:bookmarkStart w:id="23" w:name="R0_p7_a"/>
            <w:bookmarkEnd w:id="23"/>
            <w:r w:rsidRPr="00A56492">
              <w:rPr>
                <w:rFonts w:eastAsia="Times New Roman"/>
                <w:sz w:val="24"/>
                <w:szCs w:val="24"/>
                <w:lang w:eastAsia="fr-FR"/>
              </w:rPr>
              <w:t xml:space="preserve">Monsieur </w:t>
            </w:r>
            <w:r w:rsidR="00DE1992" w:rsidRPr="00A56492">
              <w:rPr>
                <w:rFonts w:eastAsia="Times New Roman"/>
                <w:sz w:val="24"/>
                <w:szCs w:val="24"/>
                <w:lang w:eastAsia="fr-FR"/>
              </w:rPr>
              <w:t>le</w:t>
            </w:r>
            <w:r w:rsidRPr="00A56492">
              <w:rPr>
                <w:rFonts w:eastAsia="Times New Roman"/>
                <w:sz w:val="24"/>
                <w:szCs w:val="24"/>
                <w:lang w:eastAsia="fr-FR"/>
              </w:rPr>
              <w:t xml:space="preserve"> </w:t>
            </w:r>
            <w:r w:rsidR="00A56492" w:rsidRPr="00A56492">
              <w:rPr>
                <w:rFonts w:eastAsia="Times New Roman"/>
                <w:sz w:val="24"/>
                <w:szCs w:val="24"/>
                <w:lang w:eastAsia="fr-FR"/>
              </w:rPr>
              <w:t>Directeur</w:t>
            </w:r>
            <w:r w:rsidR="00DF36DC" w:rsidRPr="00A56492">
              <w:rPr>
                <w:rFonts w:eastAsia="Times New Roman"/>
                <w:sz w:val="24"/>
                <w:szCs w:val="24"/>
                <w:lang w:eastAsia="fr-FR"/>
              </w:rPr>
              <w:t xml:space="preserve"> du Service National de l’Ingénierie Aéroportuaire</w:t>
            </w:r>
            <w:r w:rsidRPr="00A56492">
              <w:rPr>
                <w:rFonts w:eastAsia="Times New Roman"/>
                <w:sz w:val="24"/>
                <w:szCs w:val="24"/>
                <w:lang w:eastAsia="fr-FR"/>
              </w:rPr>
              <w:t xml:space="preserve"> ou son représentant</w:t>
            </w:r>
          </w:p>
        </w:tc>
      </w:tr>
      <w:tr w:rsidR="00CB6597" w:rsidRPr="006056EA" w14:paraId="5FBB2BAC" w14:textId="77777777" w:rsidTr="00CB6597">
        <w:tc>
          <w:tcPr>
            <w:tcW w:w="10254" w:type="dxa"/>
            <w:tcBorders>
              <w:left w:val="double" w:sz="2" w:space="0" w:color="000000"/>
              <w:bottom w:val="double" w:sz="2" w:space="0" w:color="000000"/>
              <w:right w:val="double" w:sz="2" w:space="0" w:color="000000"/>
            </w:tcBorders>
            <w:shd w:val="clear" w:color="auto" w:fill="auto"/>
          </w:tcPr>
          <w:p w14:paraId="26ECA679" w14:textId="77777777" w:rsidR="00CB6597" w:rsidRPr="006056EA" w:rsidRDefault="00CB6597" w:rsidP="00CB6597">
            <w:pPr>
              <w:suppressAutoHyphens/>
              <w:snapToGrid w:val="0"/>
              <w:spacing w:after="0" w:line="240" w:lineRule="auto"/>
              <w:jc w:val="both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</w:p>
        </w:tc>
      </w:tr>
    </w:tbl>
    <w:p w14:paraId="2A875CC6" w14:textId="77777777" w:rsidR="00CB6597" w:rsidRPr="006056EA" w:rsidRDefault="00CB6597" w:rsidP="00CB6597">
      <w:pPr>
        <w:suppressAutoHyphens/>
        <w:spacing w:after="0" w:line="240" w:lineRule="auto"/>
        <w:jc w:val="both"/>
        <w:rPr>
          <w:rFonts w:eastAsia="Times New Roman"/>
          <w:color w:val="000000"/>
          <w:sz w:val="24"/>
          <w:szCs w:val="24"/>
          <w:lang w:eastAsia="fr-FR"/>
        </w:rPr>
      </w:pPr>
    </w:p>
    <w:tbl>
      <w:tblPr>
        <w:tblW w:w="10315" w:type="dxa"/>
        <w:tblInd w:w="-41" w:type="dxa"/>
        <w:tblLayout w:type="fixed"/>
        <w:tblCellMar>
          <w:left w:w="68" w:type="dxa"/>
          <w:right w:w="68" w:type="dxa"/>
        </w:tblCellMar>
        <w:tblLook w:val="0000" w:firstRow="0" w:lastRow="0" w:firstColumn="0" w:lastColumn="0" w:noHBand="0" w:noVBand="0"/>
      </w:tblPr>
      <w:tblGrid>
        <w:gridCol w:w="10315"/>
      </w:tblGrid>
      <w:tr w:rsidR="00CB6597" w:rsidRPr="006056EA" w14:paraId="3BCB1B13" w14:textId="77777777" w:rsidTr="00D8559A">
        <w:tc>
          <w:tcPr>
            <w:tcW w:w="10315" w:type="dxa"/>
            <w:tcBorders>
              <w:top w:val="double" w:sz="2" w:space="0" w:color="000000"/>
              <w:left w:val="double" w:sz="2" w:space="0" w:color="000000"/>
              <w:bottom w:val="double" w:sz="2" w:space="0" w:color="000000"/>
              <w:right w:val="double" w:sz="2" w:space="0" w:color="000000"/>
            </w:tcBorders>
            <w:shd w:val="clear" w:color="auto" w:fill="DEEAF6" w:themeFill="accent1" w:themeFillTint="33"/>
          </w:tcPr>
          <w:p w14:paraId="25FED200" w14:textId="77777777" w:rsidR="00CB6597" w:rsidRPr="00D83DD9" w:rsidRDefault="00CB6597" w:rsidP="00D83DD9">
            <w:pPr>
              <w:suppressAutoHyphens/>
              <w:spacing w:after="0" w:line="240" w:lineRule="auto"/>
              <w:jc w:val="center"/>
              <w:rPr>
                <w:rFonts w:eastAsia="Cambria"/>
                <w:sz w:val="24"/>
                <w:szCs w:val="24"/>
                <w:lang w:eastAsia="zh-CN"/>
              </w:rPr>
            </w:pPr>
            <w:r w:rsidRPr="00D83DD9"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lang w:eastAsia="fr-FR"/>
              </w:rPr>
              <w:t>Objet du marché</w:t>
            </w:r>
          </w:p>
        </w:tc>
      </w:tr>
      <w:tr w:rsidR="00CB6597" w:rsidRPr="006056EA" w14:paraId="4C040679" w14:textId="77777777" w:rsidTr="00D63C51">
        <w:trPr>
          <w:trHeight w:val="618"/>
        </w:trPr>
        <w:tc>
          <w:tcPr>
            <w:tcW w:w="10315" w:type="dxa"/>
            <w:tcBorders>
              <w:top w:val="double" w:sz="2" w:space="0" w:color="000000"/>
              <w:left w:val="double" w:sz="2" w:space="0" w:color="000000"/>
              <w:bottom w:val="double" w:sz="2" w:space="0" w:color="000000"/>
              <w:right w:val="double" w:sz="2" w:space="0" w:color="000000"/>
            </w:tcBorders>
            <w:shd w:val="clear" w:color="auto" w:fill="auto"/>
            <w:vAlign w:val="center"/>
          </w:tcPr>
          <w:p w14:paraId="79DA6FE8" w14:textId="6F0846F1" w:rsidR="00D83DD9" w:rsidRPr="00D83DD9" w:rsidRDefault="00BA6A2F" w:rsidP="00D83DD9">
            <w:pPr>
              <w:suppressAutoHyphens/>
              <w:snapToGrid w:val="0"/>
              <w:spacing w:after="0" w:line="240" w:lineRule="auto"/>
              <w:ind w:left="567" w:right="499"/>
              <w:rPr>
                <w:rFonts w:eastAsia="Cambria"/>
                <w:bCs/>
                <w:sz w:val="24"/>
                <w:szCs w:val="24"/>
                <w:lang w:eastAsia="fr-FR"/>
              </w:rPr>
            </w:pPr>
            <w:bookmarkStart w:id="24" w:name="A0_p8_a"/>
            <w:bookmarkStart w:id="25" w:name="R0_p5_a"/>
            <w:bookmarkEnd w:id="24"/>
            <w:bookmarkEnd w:id="25"/>
            <w:r w:rsidRPr="00B85BEF">
              <w:rPr>
                <w:rFonts w:eastAsia="Cambria"/>
                <w:bCs/>
                <w:sz w:val="24"/>
                <w:szCs w:val="24"/>
                <w:lang w:eastAsia="fr-FR"/>
              </w:rPr>
              <w:t xml:space="preserve">Mission </w:t>
            </w:r>
            <w:r w:rsidRPr="00466AF6">
              <w:rPr>
                <w:rFonts w:eastAsia="Cambria"/>
                <w:bCs/>
                <w:sz w:val="24"/>
                <w:szCs w:val="24"/>
                <w:lang w:eastAsia="fr-FR"/>
              </w:rPr>
              <w:t>d’Ordonnancement, de Pilotage et de Coordination</w:t>
            </w:r>
            <w:r>
              <w:rPr>
                <w:rFonts w:eastAsia="Cambria"/>
                <w:bCs/>
                <w:sz w:val="24"/>
                <w:szCs w:val="24"/>
                <w:lang w:eastAsia="fr-FR"/>
              </w:rPr>
              <w:t xml:space="preserve"> relative au remplacement des groupes de production thermique opérationnels et tertiaires du site DGAC à Nice</w:t>
            </w:r>
          </w:p>
        </w:tc>
      </w:tr>
      <w:tr w:rsidR="00CB6597" w:rsidRPr="006056EA" w14:paraId="4B53B04B" w14:textId="77777777" w:rsidTr="00D63C51">
        <w:trPr>
          <w:trHeight w:hRule="exact" w:val="57"/>
        </w:trPr>
        <w:tc>
          <w:tcPr>
            <w:tcW w:w="10315" w:type="dxa"/>
            <w:tcBorders>
              <w:top w:val="double" w:sz="2" w:space="0" w:color="000000"/>
              <w:left w:val="double" w:sz="2" w:space="0" w:color="000000"/>
              <w:bottom w:val="double" w:sz="2" w:space="0" w:color="000000"/>
              <w:right w:val="double" w:sz="2" w:space="0" w:color="000000"/>
            </w:tcBorders>
            <w:shd w:val="clear" w:color="auto" w:fill="auto"/>
          </w:tcPr>
          <w:p w14:paraId="7DFF6F09" w14:textId="77777777" w:rsidR="00CB6597" w:rsidRPr="006056EA" w:rsidRDefault="00CB6597" w:rsidP="00CB6597">
            <w:pPr>
              <w:suppressAutoHyphens/>
              <w:snapToGrid w:val="0"/>
              <w:spacing w:after="0" w:line="240" w:lineRule="auto"/>
              <w:ind w:left="567" w:right="641"/>
              <w:jc w:val="both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</w:p>
        </w:tc>
      </w:tr>
      <w:tr w:rsidR="00CB6597" w:rsidRPr="006056EA" w14:paraId="4430250B" w14:textId="77777777" w:rsidTr="00D63C51">
        <w:trPr>
          <w:trHeight w:val="839"/>
        </w:trPr>
        <w:tc>
          <w:tcPr>
            <w:tcW w:w="10315" w:type="dxa"/>
            <w:tcBorders>
              <w:top w:val="double" w:sz="2" w:space="0" w:color="000000"/>
              <w:left w:val="double" w:sz="2" w:space="0" w:color="000000"/>
              <w:bottom w:val="double" w:sz="2" w:space="0" w:color="000000"/>
              <w:right w:val="double" w:sz="2" w:space="0" w:color="000000"/>
            </w:tcBorders>
            <w:shd w:val="clear" w:color="auto" w:fill="auto"/>
            <w:vAlign w:val="center"/>
          </w:tcPr>
          <w:p w14:paraId="649F092E" w14:textId="75D05B7E" w:rsidR="00CB6597" w:rsidRPr="00D83DD9" w:rsidRDefault="00927C58" w:rsidP="00251963">
            <w:pPr>
              <w:spacing w:before="100" w:beforeAutospacing="1" w:after="0" w:line="240" w:lineRule="auto"/>
              <w:ind w:right="499"/>
              <w:jc w:val="both"/>
              <w:rPr>
                <w:rFonts w:eastAsia="Times New Roman"/>
                <w:sz w:val="24"/>
                <w:szCs w:val="24"/>
                <w:lang w:eastAsia="fr-FR"/>
              </w:rPr>
            </w:pPr>
            <w:bookmarkStart w:id="26" w:name="A0_p4B_a"/>
            <w:bookmarkEnd w:id="26"/>
            <w:r w:rsidRPr="00D83DD9">
              <w:rPr>
                <w:rFonts w:eastAsia="Times New Roman"/>
                <w:b/>
                <w:bCs/>
                <w:sz w:val="24"/>
                <w:szCs w:val="24"/>
                <w:lang w:eastAsia="fr-FR"/>
              </w:rPr>
              <w:t>Marché sur procédure adaptée</w:t>
            </w:r>
            <w:r w:rsidRPr="00D83DD9">
              <w:rPr>
                <w:rFonts w:eastAsia="Times New Roman"/>
                <w:sz w:val="24"/>
                <w:szCs w:val="24"/>
                <w:lang w:eastAsia="fr-FR"/>
              </w:rPr>
              <w:t xml:space="preserve"> en application des articles L.2123-1 et R.2123-1 à </w:t>
            </w:r>
            <w:r w:rsidRPr="00D83DD9">
              <w:rPr>
                <w:rFonts w:eastAsia="Times New Roman"/>
                <w:sz w:val="24"/>
                <w:szCs w:val="24"/>
                <w:lang w:eastAsia="fr-FR"/>
              </w:rPr>
              <w:br/>
              <w:t>R.2123-7 du CCP</w:t>
            </w:r>
            <w:r w:rsidR="002718CE" w:rsidRPr="00D83DD9">
              <w:rPr>
                <w:rFonts w:eastAsia="Times New Roman"/>
                <w:sz w:val="24"/>
                <w:szCs w:val="24"/>
                <w:lang w:eastAsia="fr-FR"/>
              </w:rPr>
              <w:t>.</w:t>
            </w:r>
          </w:p>
        </w:tc>
      </w:tr>
    </w:tbl>
    <w:p w14:paraId="0609F017" w14:textId="25DA3255" w:rsidR="00CB6597" w:rsidRPr="006056EA" w:rsidRDefault="00CB6597" w:rsidP="008B17C3">
      <w:pPr>
        <w:spacing w:before="120" w:after="120" w:line="240" w:lineRule="auto"/>
        <w:rPr>
          <w:rFonts w:eastAsia="Times New Roman"/>
          <w:b/>
          <w:i/>
          <w:vanish/>
          <w:szCs w:val="28"/>
          <w:lang w:eastAsia="zh-CN"/>
        </w:rPr>
      </w:pPr>
      <w:bookmarkStart w:id="27" w:name="A0_p5_a"/>
      <w:bookmarkEnd w:id="27"/>
      <w:r w:rsidRPr="006056EA">
        <w:rPr>
          <w:rFonts w:eastAsia="Times New Roman"/>
          <w:b/>
          <w:bCs/>
          <w:sz w:val="20"/>
          <w:szCs w:val="24"/>
          <w:lang w:eastAsia="zh-CN"/>
        </w:rPr>
        <w:t xml:space="preserve">L’offre a été établie sur la base des conditions économiques en vigueur au mois </w:t>
      </w:r>
      <w:r w:rsidR="00C55483">
        <w:rPr>
          <w:rFonts w:eastAsia="Times New Roman"/>
          <w:b/>
          <w:bCs/>
          <w:sz w:val="20"/>
          <w:szCs w:val="24"/>
          <w:lang w:eastAsia="zh-CN"/>
        </w:rPr>
        <w:t>de</w:t>
      </w:r>
      <w:r w:rsidRPr="006056EA">
        <w:rPr>
          <w:rFonts w:eastAsia="Times New Roman"/>
          <w:b/>
          <w:bCs/>
          <w:sz w:val="20"/>
          <w:szCs w:val="24"/>
          <w:lang w:eastAsia="zh-CN"/>
        </w:rPr>
        <w:t xml:space="preserve"> la date limite de remise des offres </w:t>
      </w:r>
      <w:r w:rsidR="00BD35A8">
        <w:rPr>
          <w:rFonts w:eastAsia="Times New Roman"/>
          <w:b/>
          <w:bCs/>
          <w:sz w:val="20"/>
          <w:szCs w:val="24"/>
          <w:lang w:eastAsia="zh-CN"/>
        </w:rPr>
        <w:t xml:space="preserve">(mois zéro défini à </w:t>
      </w:r>
      <w:r w:rsidR="00BD35A8" w:rsidRPr="00FB7DFF">
        <w:rPr>
          <w:rFonts w:eastAsia="Times New Roman"/>
          <w:b/>
          <w:bCs/>
          <w:sz w:val="20"/>
          <w:szCs w:val="24"/>
          <w:lang w:eastAsia="zh-CN"/>
        </w:rPr>
        <w:t>l’article 3.</w:t>
      </w:r>
      <w:r w:rsidR="00DB31B6">
        <w:rPr>
          <w:rFonts w:eastAsia="Times New Roman"/>
          <w:b/>
          <w:bCs/>
          <w:sz w:val="20"/>
          <w:szCs w:val="24"/>
          <w:lang w:eastAsia="zh-CN"/>
        </w:rPr>
        <w:t>2</w:t>
      </w:r>
      <w:r w:rsidR="00BD35A8" w:rsidRPr="00FB7DFF">
        <w:rPr>
          <w:rFonts w:eastAsia="Times New Roman"/>
          <w:b/>
          <w:bCs/>
          <w:sz w:val="20"/>
          <w:szCs w:val="24"/>
          <w:lang w:eastAsia="zh-CN"/>
        </w:rPr>
        <w:t>.2</w:t>
      </w:r>
      <w:r w:rsidRPr="00FB7DFF">
        <w:rPr>
          <w:rFonts w:eastAsia="Times New Roman"/>
          <w:b/>
          <w:bCs/>
          <w:sz w:val="20"/>
          <w:szCs w:val="24"/>
          <w:lang w:eastAsia="zh-CN"/>
        </w:rPr>
        <w:t xml:space="preserve"> du CCA</w:t>
      </w:r>
      <w:r w:rsidR="00DB31B6">
        <w:rPr>
          <w:rFonts w:eastAsia="Times New Roman"/>
          <w:b/>
          <w:bCs/>
          <w:sz w:val="20"/>
          <w:szCs w:val="24"/>
          <w:lang w:eastAsia="zh-CN"/>
        </w:rPr>
        <w:t>T</w:t>
      </w:r>
      <w:r w:rsidRPr="00FB7DFF">
        <w:rPr>
          <w:rFonts w:eastAsia="Times New Roman"/>
          <w:b/>
          <w:bCs/>
          <w:sz w:val="20"/>
          <w:szCs w:val="24"/>
          <w:lang w:eastAsia="zh-CN"/>
        </w:rPr>
        <w:t>P).</w:t>
      </w:r>
    </w:p>
    <w:tbl>
      <w:tblPr>
        <w:tblW w:w="10227" w:type="dxa"/>
        <w:tblInd w:w="-29" w:type="dxa"/>
        <w:tblLayout w:type="fixed"/>
        <w:tblCellMar>
          <w:top w:w="75" w:type="dxa"/>
          <w:left w:w="75" w:type="dxa"/>
          <w:bottom w:w="75" w:type="dxa"/>
          <w:right w:w="75" w:type="dxa"/>
        </w:tblCellMar>
        <w:tblLook w:val="0000" w:firstRow="0" w:lastRow="0" w:firstColumn="0" w:lastColumn="0" w:noHBand="0" w:noVBand="0"/>
      </w:tblPr>
      <w:tblGrid>
        <w:gridCol w:w="5124"/>
        <w:gridCol w:w="5103"/>
      </w:tblGrid>
      <w:tr w:rsidR="00CB6597" w:rsidRPr="006056EA" w14:paraId="1FECFDC1" w14:textId="77777777" w:rsidTr="00D8559A">
        <w:tc>
          <w:tcPr>
            <w:tcW w:w="5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DEEAF6" w:themeFill="accent1" w:themeFillTint="33"/>
          </w:tcPr>
          <w:p w14:paraId="464C54B5" w14:textId="77777777" w:rsidR="00CB6597" w:rsidRPr="006056EA" w:rsidRDefault="00CB6597" w:rsidP="00E74C20">
            <w:pPr>
              <w:suppressAutoHyphens/>
              <w:spacing w:after="0" w:line="240" w:lineRule="auto"/>
              <w:jc w:val="center"/>
              <w:rPr>
                <w:rFonts w:eastAsia="Times New Roman"/>
                <w:sz w:val="18"/>
                <w:szCs w:val="18"/>
                <w:lang w:eastAsia="fr-FR"/>
              </w:rPr>
            </w:pPr>
            <w:r w:rsidRPr="006056EA">
              <w:rPr>
                <w:rFonts w:eastAsia="Cambria"/>
                <w:b/>
                <w:i/>
                <w:sz w:val="28"/>
                <w:szCs w:val="28"/>
                <w:lang w:eastAsia="zh-CN"/>
              </w:rPr>
              <w:t>Date du marché</w:t>
            </w:r>
          </w:p>
        </w:tc>
        <w:tc>
          <w:tcPr>
            <w:tcW w:w="51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EAF6" w:themeFill="accent1" w:themeFillTint="33"/>
          </w:tcPr>
          <w:p w14:paraId="795A7FFD" w14:textId="77777777" w:rsidR="00CB6597" w:rsidRPr="006056EA" w:rsidRDefault="00283A0C" w:rsidP="00283A0C">
            <w:pPr>
              <w:suppressAutoHyphens/>
              <w:spacing w:after="0" w:line="240" w:lineRule="auto"/>
              <w:jc w:val="center"/>
              <w:rPr>
                <w:rFonts w:eastAsia="Cambria"/>
                <w:sz w:val="24"/>
                <w:szCs w:val="24"/>
                <w:lang w:eastAsia="zh-CN"/>
              </w:rPr>
            </w:pPr>
            <w:r w:rsidRPr="00283A0C">
              <w:rPr>
                <w:rFonts w:eastAsia="Cambria"/>
                <w:b/>
                <w:i/>
                <w:sz w:val="28"/>
                <w:szCs w:val="28"/>
                <w:lang w:eastAsia="zh-CN"/>
              </w:rPr>
              <w:t>N° d’engagement juridique</w:t>
            </w:r>
          </w:p>
        </w:tc>
      </w:tr>
      <w:tr w:rsidR="00CB6597" w:rsidRPr="006056EA" w14:paraId="0B64BF62" w14:textId="77777777" w:rsidTr="008B17C3">
        <w:trPr>
          <w:trHeight w:hRule="exact" w:val="340"/>
        </w:trPr>
        <w:tc>
          <w:tcPr>
            <w:tcW w:w="5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14:paraId="61CF9DDE" w14:textId="77777777" w:rsidR="00CB6597" w:rsidRPr="006056EA" w:rsidRDefault="00CB6597" w:rsidP="00CB6597">
            <w:pPr>
              <w:snapToGrid w:val="0"/>
              <w:spacing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51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14:paraId="74E835CC" w14:textId="77777777" w:rsidR="00CB6597" w:rsidRPr="006056EA" w:rsidRDefault="00CB6597" w:rsidP="00CB6597">
            <w:pPr>
              <w:snapToGrid w:val="0"/>
              <w:spacing w:after="113" w:line="240" w:lineRule="auto"/>
              <w:jc w:val="both"/>
              <w:rPr>
                <w:rFonts w:eastAsia="Times New Roman"/>
                <w:sz w:val="24"/>
                <w:szCs w:val="24"/>
                <w:lang w:eastAsia="fr-FR"/>
              </w:rPr>
            </w:pPr>
          </w:p>
        </w:tc>
      </w:tr>
      <w:tr w:rsidR="00283A0C" w:rsidRPr="006056EA" w14:paraId="4026F01E" w14:textId="77777777" w:rsidTr="00D8559A">
        <w:trPr>
          <w:trHeight w:val="26"/>
        </w:trPr>
        <w:tc>
          <w:tcPr>
            <w:tcW w:w="5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DEEAF6" w:themeFill="accent1" w:themeFillTint="33"/>
          </w:tcPr>
          <w:p w14:paraId="330ED836" w14:textId="77777777" w:rsidR="00283A0C" w:rsidRPr="006056EA" w:rsidRDefault="00283A0C" w:rsidP="00283A0C">
            <w:pPr>
              <w:suppressAutoHyphens/>
              <w:spacing w:after="0" w:line="240" w:lineRule="auto"/>
              <w:jc w:val="center"/>
              <w:rPr>
                <w:rFonts w:eastAsia="Times New Roman"/>
                <w:sz w:val="16"/>
                <w:szCs w:val="16"/>
                <w:lang w:eastAsia="fr-FR"/>
              </w:rPr>
            </w:pPr>
            <w:r w:rsidRPr="006056EA">
              <w:rPr>
                <w:rFonts w:eastAsia="Cambria"/>
                <w:b/>
                <w:i/>
                <w:sz w:val="28"/>
                <w:szCs w:val="28"/>
                <w:lang w:eastAsia="zh-CN"/>
              </w:rPr>
              <w:t>Montant TTC</w:t>
            </w:r>
          </w:p>
        </w:tc>
        <w:tc>
          <w:tcPr>
            <w:tcW w:w="5103" w:type="dxa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14:paraId="5B895FA4" w14:textId="77777777" w:rsidR="00283A0C" w:rsidRPr="006056EA" w:rsidRDefault="00283A0C" w:rsidP="00283A0C">
            <w:pPr>
              <w:snapToGrid w:val="0"/>
              <w:spacing w:after="113" w:line="240" w:lineRule="auto"/>
              <w:jc w:val="center"/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lang w:eastAsia="fr-FR"/>
              </w:rPr>
            </w:pPr>
            <w:r w:rsidRPr="006056EA">
              <w:rPr>
                <w:rFonts w:eastAsia="Times New Roman"/>
                <w:sz w:val="18"/>
                <w:szCs w:val="18"/>
                <w:lang w:eastAsia="fr-FR"/>
              </w:rPr>
              <w:t>(Réservé pour la mention d'exemplaire unique du marché)</w:t>
            </w:r>
          </w:p>
        </w:tc>
      </w:tr>
      <w:tr w:rsidR="00283A0C" w:rsidRPr="006056EA" w14:paraId="21C344E2" w14:textId="77777777" w:rsidTr="008B17C3">
        <w:trPr>
          <w:trHeight w:hRule="exact" w:val="340"/>
        </w:trPr>
        <w:tc>
          <w:tcPr>
            <w:tcW w:w="5124" w:type="dxa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14:paraId="30D68B10" w14:textId="77777777" w:rsidR="00283A0C" w:rsidRPr="006056EA" w:rsidRDefault="00283A0C" w:rsidP="00D94EE8">
            <w:pPr>
              <w:snapToGrid w:val="0"/>
              <w:spacing w:after="113" w:line="240" w:lineRule="auto"/>
              <w:jc w:val="center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5103" w:type="dxa"/>
            <w:tcBorders>
              <w:left w:val="single" w:sz="6" w:space="0" w:color="000000"/>
            </w:tcBorders>
            <w:shd w:val="clear" w:color="auto" w:fill="auto"/>
          </w:tcPr>
          <w:p w14:paraId="31A1A853" w14:textId="77777777" w:rsidR="00283A0C" w:rsidRPr="006056EA" w:rsidRDefault="00283A0C" w:rsidP="00283A0C">
            <w:pPr>
              <w:snapToGrid w:val="0"/>
              <w:spacing w:after="113" w:line="240" w:lineRule="auto"/>
              <w:jc w:val="both"/>
              <w:rPr>
                <w:rFonts w:eastAsia="Times New Roman"/>
                <w:sz w:val="24"/>
                <w:szCs w:val="24"/>
                <w:lang w:eastAsia="fr-FR"/>
              </w:rPr>
            </w:pPr>
          </w:p>
        </w:tc>
      </w:tr>
      <w:tr w:rsidR="00283A0C" w:rsidRPr="006056EA" w14:paraId="523B7213" w14:textId="77777777" w:rsidTr="00D8559A">
        <w:trPr>
          <w:trHeight w:val="296"/>
        </w:trPr>
        <w:tc>
          <w:tcPr>
            <w:tcW w:w="5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DEEAF6" w:themeFill="accent1" w:themeFillTint="33"/>
          </w:tcPr>
          <w:p w14:paraId="5B364593" w14:textId="77777777" w:rsidR="00283A0C" w:rsidRPr="006056EA" w:rsidRDefault="00283A0C" w:rsidP="00283A0C">
            <w:pPr>
              <w:suppressAutoHyphens/>
              <w:spacing w:after="0" w:line="240" w:lineRule="auto"/>
              <w:jc w:val="center"/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lang w:eastAsia="fr-FR"/>
              </w:rPr>
            </w:pPr>
            <w:r w:rsidRPr="006056EA">
              <w:rPr>
                <w:rFonts w:eastAsia="Cambria"/>
                <w:b/>
                <w:i/>
                <w:sz w:val="28"/>
                <w:szCs w:val="28"/>
                <w:lang w:eastAsia="zh-CN"/>
              </w:rPr>
              <w:t>Code CPV principal</w:t>
            </w:r>
          </w:p>
        </w:tc>
        <w:tc>
          <w:tcPr>
            <w:tcW w:w="5103" w:type="dxa"/>
            <w:tcBorders>
              <w:left w:val="single" w:sz="6" w:space="0" w:color="000000"/>
            </w:tcBorders>
            <w:shd w:val="clear" w:color="auto" w:fill="auto"/>
          </w:tcPr>
          <w:p w14:paraId="4C181070" w14:textId="77777777" w:rsidR="00283A0C" w:rsidRPr="00283A0C" w:rsidRDefault="00283A0C" w:rsidP="00283A0C">
            <w:pPr>
              <w:snapToGrid w:val="0"/>
              <w:spacing w:after="113" w:line="240" w:lineRule="auto"/>
              <w:jc w:val="both"/>
              <w:rPr>
                <w:rFonts w:eastAsia="Times New Roman"/>
                <w:bCs/>
                <w:iCs/>
                <w:color w:val="000000"/>
                <w:sz w:val="28"/>
                <w:szCs w:val="28"/>
                <w:lang w:eastAsia="fr-FR"/>
              </w:rPr>
            </w:pPr>
          </w:p>
        </w:tc>
      </w:tr>
      <w:tr w:rsidR="00283A0C" w:rsidRPr="006056EA" w14:paraId="428C13B3" w14:textId="77777777" w:rsidTr="003A60AE">
        <w:trPr>
          <w:trHeight w:hRule="exact" w:val="482"/>
        </w:trPr>
        <w:tc>
          <w:tcPr>
            <w:tcW w:w="5124" w:type="dxa"/>
            <w:tcBorders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14:paraId="4A21A887" w14:textId="6FD0DF62" w:rsidR="00283A0C" w:rsidRPr="009A6CDA" w:rsidRDefault="00FF1D1C" w:rsidP="003A60AE">
            <w:pPr>
              <w:spacing w:before="100" w:beforeAutospacing="1" w:after="0" w:line="240" w:lineRule="auto"/>
              <w:jc w:val="center"/>
              <w:rPr>
                <w:rFonts w:ascii="Times New Roman" w:eastAsia="Wingdings" w:hAnsi="Times New Roman" w:cs="Wingdings"/>
                <w:b/>
                <w:bCs/>
                <w:sz w:val="20"/>
                <w:szCs w:val="20"/>
              </w:rPr>
            </w:pPr>
            <w:bookmarkStart w:id="28" w:name="A0_p6A_b"/>
            <w:bookmarkEnd w:id="28"/>
            <w:r w:rsidRPr="00FF1D1C">
              <w:rPr>
                <w:b/>
                <w:bCs/>
                <w:sz w:val="25"/>
                <w:szCs w:val="25"/>
              </w:rPr>
              <w:t>71521000-6</w:t>
            </w:r>
          </w:p>
        </w:tc>
        <w:tc>
          <w:tcPr>
            <w:tcW w:w="5103" w:type="dxa"/>
            <w:tcBorders>
              <w:left w:val="single" w:sz="6" w:space="0" w:color="000000"/>
            </w:tcBorders>
            <w:shd w:val="clear" w:color="auto" w:fill="auto"/>
          </w:tcPr>
          <w:p w14:paraId="084B0F06" w14:textId="77777777" w:rsidR="00283A0C" w:rsidRPr="006056EA" w:rsidRDefault="00283A0C" w:rsidP="00283A0C">
            <w:pPr>
              <w:snapToGrid w:val="0"/>
              <w:spacing w:after="113" w:line="240" w:lineRule="auto"/>
              <w:jc w:val="both"/>
              <w:rPr>
                <w:rFonts w:eastAsia="Times New Roman"/>
                <w:sz w:val="24"/>
                <w:szCs w:val="24"/>
                <w:lang w:eastAsia="fr-FR"/>
              </w:rPr>
            </w:pPr>
          </w:p>
        </w:tc>
      </w:tr>
      <w:tr w:rsidR="00283A0C" w:rsidRPr="006056EA" w14:paraId="114A2DF2" w14:textId="77777777" w:rsidTr="00D8559A">
        <w:trPr>
          <w:trHeight w:val="26"/>
        </w:trPr>
        <w:tc>
          <w:tcPr>
            <w:tcW w:w="5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DEEAF6" w:themeFill="accent1" w:themeFillTint="33"/>
          </w:tcPr>
          <w:p w14:paraId="12DC8E8D" w14:textId="77777777" w:rsidR="00283A0C" w:rsidRPr="006056EA" w:rsidRDefault="00283A0C" w:rsidP="00283A0C">
            <w:pPr>
              <w:suppressAutoHyphens/>
              <w:spacing w:after="0" w:line="240" w:lineRule="auto"/>
              <w:jc w:val="center"/>
              <w:rPr>
                <w:rFonts w:eastAsia="Times New Roman"/>
                <w:sz w:val="16"/>
                <w:szCs w:val="16"/>
                <w:lang w:eastAsia="fr-FR"/>
              </w:rPr>
            </w:pPr>
            <w:r w:rsidRPr="006056EA">
              <w:rPr>
                <w:rFonts w:eastAsia="Cambria"/>
                <w:b/>
                <w:i/>
                <w:sz w:val="28"/>
                <w:szCs w:val="28"/>
                <w:lang w:eastAsia="zh-CN"/>
              </w:rPr>
              <w:t>Imputation</w:t>
            </w:r>
          </w:p>
        </w:tc>
        <w:tc>
          <w:tcPr>
            <w:tcW w:w="5103" w:type="dxa"/>
            <w:tcBorders>
              <w:left w:val="single" w:sz="6" w:space="0" w:color="000000"/>
            </w:tcBorders>
            <w:shd w:val="clear" w:color="auto" w:fill="auto"/>
          </w:tcPr>
          <w:p w14:paraId="32556681" w14:textId="77777777" w:rsidR="00283A0C" w:rsidRPr="006056EA" w:rsidRDefault="00283A0C" w:rsidP="00283A0C">
            <w:pPr>
              <w:snapToGrid w:val="0"/>
              <w:spacing w:after="113" w:line="240" w:lineRule="auto"/>
              <w:jc w:val="both"/>
              <w:rPr>
                <w:rFonts w:eastAsia="Times New Roman"/>
                <w:sz w:val="24"/>
                <w:szCs w:val="24"/>
                <w:lang w:eastAsia="fr-FR"/>
              </w:rPr>
            </w:pPr>
          </w:p>
        </w:tc>
      </w:tr>
      <w:tr w:rsidR="00283A0C" w:rsidRPr="006056EA" w14:paraId="1AAF532C" w14:textId="77777777" w:rsidTr="008B17C3">
        <w:trPr>
          <w:trHeight w:hRule="exact" w:val="440"/>
        </w:trPr>
        <w:tc>
          <w:tcPr>
            <w:tcW w:w="5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14:paraId="65D1508A" w14:textId="1FA5229B" w:rsidR="00283A0C" w:rsidRPr="006056EA" w:rsidRDefault="00283A0C" w:rsidP="00283A0C">
            <w:pPr>
              <w:spacing w:before="100" w:beforeAutospacing="1" w:after="0" w:line="240" w:lineRule="auto"/>
              <w:jc w:val="center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5103" w:type="dxa"/>
            <w:tcBorders>
              <w:left w:val="single" w:sz="6" w:space="0" w:color="000000"/>
            </w:tcBorders>
            <w:shd w:val="clear" w:color="auto" w:fill="auto"/>
          </w:tcPr>
          <w:p w14:paraId="46A33015" w14:textId="7FA0D373" w:rsidR="00283A0C" w:rsidRDefault="00283A0C" w:rsidP="00283A0C">
            <w:pPr>
              <w:snapToGrid w:val="0"/>
              <w:spacing w:after="113" w:line="240" w:lineRule="auto"/>
              <w:jc w:val="both"/>
              <w:rPr>
                <w:rFonts w:eastAsia="Times New Roman"/>
                <w:sz w:val="24"/>
                <w:szCs w:val="24"/>
                <w:lang w:eastAsia="fr-FR"/>
              </w:rPr>
            </w:pPr>
          </w:p>
          <w:p w14:paraId="57DCD557" w14:textId="77777777" w:rsidR="00D83DD9" w:rsidRDefault="00D83DD9" w:rsidP="00283A0C">
            <w:pPr>
              <w:snapToGrid w:val="0"/>
              <w:spacing w:after="113" w:line="240" w:lineRule="auto"/>
              <w:jc w:val="both"/>
              <w:rPr>
                <w:rFonts w:eastAsia="Times New Roman"/>
                <w:sz w:val="24"/>
                <w:szCs w:val="24"/>
                <w:lang w:eastAsia="fr-FR"/>
              </w:rPr>
            </w:pPr>
          </w:p>
          <w:p w14:paraId="2CC2F82C" w14:textId="4EB76ABA" w:rsidR="00D83DD9" w:rsidRDefault="00D83DD9" w:rsidP="00283A0C">
            <w:pPr>
              <w:snapToGrid w:val="0"/>
              <w:spacing w:after="113" w:line="240" w:lineRule="auto"/>
              <w:jc w:val="both"/>
              <w:rPr>
                <w:rFonts w:eastAsia="Times New Roman"/>
                <w:sz w:val="24"/>
                <w:szCs w:val="24"/>
                <w:lang w:eastAsia="fr-FR"/>
              </w:rPr>
            </w:pPr>
          </w:p>
          <w:p w14:paraId="6D864AFE" w14:textId="53F7E1EA" w:rsidR="00D83DD9" w:rsidRDefault="00D83DD9" w:rsidP="00283A0C">
            <w:pPr>
              <w:snapToGrid w:val="0"/>
              <w:spacing w:after="113" w:line="240" w:lineRule="auto"/>
              <w:jc w:val="both"/>
              <w:rPr>
                <w:rFonts w:eastAsia="Times New Roman"/>
                <w:sz w:val="24"/>
                <w:szCs w:val="24"/>
                <w:lang w:eastAsia="fr-FR"/>
              </w:rPr>
            </w:pPr>
          </w:p>
          <w:p w14:paraId="67A2C0B9" w14:textId="77777777" w:rsidR="00D83DD9" w:rsidRDefault="00D83DD9" w:rsidP="00283A0C">
            <w:pPr>
              <w:snapToGrid w:val="0"/>
              <w:spacing w:after="113" w:line="240" w:lineRule="auto"/>
              <w:jc w:val="both"/>
              <w:rPr>
                <w:rFonts w:eastAsia="Times New Roman"/>
                <w:sz w:val="24"/>
                <w:szCs w:val="24"/>
                <w:lang w:eastAsia="fr-FR"/>
              </w:rPr>
            </w:pPr>
          </w:p>
          <w:p w14:paraId="0F8189F8" w14:textId="77777777" w:rsidR="00D83DD9" w:rsidRDefault="00D83DD9" w:rsidP="00283A0C">
            <w:pPr>
              <w:snapToGrid w:val="0"/>
              <w:spacing w:after="113" w:line="240" w:lineRule="auto"/>
              <w:jc w:val="both"/>
              <w:rPr>
                <w:rFonts w:eastAsia="Times New Roman"/>
                <w:sz w:val="24"/>
                <w:szCs w:val="24"/>
                <w:lang w:eastAsia="fr-FR"/>
              </w:rPr>
            </w:pPr>
          </w:p>
          <w:p w14:paraId="692C899B" w14:textId="77777777" w:rsidR="00D83DD9" w:rsidRDefault="00D83DD9" w:rsidP="00283A0C">
            <w:pPr>
              <w:snapToGrid w:val="0"/>
              <w:spacing w:after="113" w:line="240" w:lineRule="auto"/>
              <w:jc w:val="both"/>
              <w:rPr>
                <w:rFonts w:eastAsia="Times New Roman"/>
                <w:sz w:val="24"/>
                <w:szCs w:val="24"/>
                <w:lang w:eastAsia="fr-FR"/>
              </w:rPr>
            </w:pPr>
          </w:p>
          <w:p w14:paraId="00A3BD10" w14:textId="77777777" w:rsidR="00D83DD9" w:rsidRDefault="00D83DD9" w:rsidP="00283A0C">
            <w:pPr>
              <w:snapToGrid w:val="0"/>
              <w:spacing w:after="113" w:line="240" w:lineRule="auto"/>
              <w:jc w:val="both"/>
              <w:rPr>
                <w:rFonts w:eastAsia="Times New Roman"/>
                <w:sz w:val="24"/>
                <w:szCs w:val="24"/>
                <w:lang w:eastAsia="fr-FR"/>
              </w:rPr>
            </w:pPr>
          </w:p>
          <w:p w14:paraId="14A45413" w14:textId="77777777" w:rsidR="00D83DD9" w:rsidRDefault="00D83DD9" w:rsidP="00283A0C">
            <w:pPr>
              <w:snapToGrid w:val="0"/>
              <w:spacing w:after="113" w:line="240" w:lineRule="auto"/>
              <w:jc w:val="both"/>
              <w:rPr>
                <w:rFonts w:eastAsia="Times New Roman"/>
                <w:sz w:val="24"/>
                <w:szCs w:val="24"/>
                <w:lang w:eastAsia="fr-FR"/>
              </w:rPr>
            </w:pPr>
          </w:p>
          <w:p w14:paraId="730D29E7" w14:textId="77777777" w:rsidR="00D83DD9" w:rsidRDefault="00D83DD9" w:rsidP="00283A0C">
            <w:pPr>
              <w:snapToGrid w:val="0"/>
              <w:spacing w:after="113" w:line="240" w:lineRule="auto"/>
              <w:jc w:val="both"/>
              <w:rPr>
                <w:rFonts w:eastAsia="Times New Roman"/>
                <w:sz w:val="24"/>
                <w:szCs w:val="24"/>
                <w:lang w:eastAsia="fr-FR"/>
              </w:rPr>
            </w:pPr>
          </w:p>
          <w:p w14:paraId="2A0B9DBE" w14:textId="7F3A1A3A" w:rsidR="00D83DD9" w:rsidRPr="006056EA" w:rsidRDefault="00D83DD9" w:rsidP="00283A0C">
            <w:pPr>
              <w:snapToGrid w:val="0"/>
              <w:spacing w:after="113" w:line="240" w:lineRule="auto"/>
              <w:jc w:val="both"/>
              <w:rPr>
                <w:rFonts w:eastAsia="Times New Roman"/>
                <w:sz w:val="24"/>
                <w:szCs w:val="24"/>
                <w:lang w:eastAsia="fr-FR"/>
              </w:rPr>
            </w:pPr>
          </w:p>
        </w:tc>
      </w:tr>
    </w:tbl>
    <w:p w14:paraId="53168DF5" w14:textId="77777777" w:rsidR="00CB6597" w:rsidRPr="006056EA" w:rsidRDefault="00CB6597" w:rsidP="00283A0C">
      <w:pPr>
        <w:suppressAutoHyphens/>
        <w:spacing w:after="0" w:line="240" w:lineRule="auto"/>
        <w:jc w:val="both"/>
        <w:rPr>
          <w:rFonts w:eastAsia="Times New Roman"/>
          <w:color w:val="000000"/>
          <w:sz w:val="24"/>
          <w:szCs w:val="24"/>
          <w:lang w:eastAsia="fr-FR"/>
        </w:rPr>
      </w:pPr>
    </w:p>
    <w:tbl>
      <w:tblPr>
        <w:tblW w:w="0" w:type="auto"/>
        <w:tblInd w:w="-41" w:type="dxa"/>
        <w:tblLayout w:type="fixed"/>
        <w:tblCellMar>
          <w:left w:w="68" w:type="dxa"/>
          <w:right w:w="68" w:type="dxa"/>
        </w:tblCellMar>
        <w:tblLook w:val="0000" w:firstRow="0" w:lastRow="0" w:firstColumn="0" w:lastColumn="0" w:noHBand="0" w:noVBand="0"/>
      </w:tblPr>
      <w:tblGrid>
        <w:gridCol w:w="10125"/>
      </w:tblGrid>
      <w:tr w:rsidR="00CB6597" w:rsidRPr="006056EA" w14:paraId="6FF15765" w14:textId="77777777" w:rsidTr="00D8559A">
        <w:tc>
          <w:tcPr>
            <w:tcW w:w="10125" w:type="dxa"/>
            <w:tcBorders>
              <w:top w:val="double" w:sz="2" w:space="0" w:color="000000"/>
              <w:left w:val="double" w:sz="2" w:space="0" w:color="000000"/>
              <w:bottom w:val="single" w:sz="6" w:space="0" w:color="000000"/>
              <w:right w:val="double" w:sz="2" w:space="0" w:color="000000"/>
            </w:tcBorders>
            <w:shd w:val="clear" w:color="auto" w:fill="DEEAF6" w:themeFill="accent1" w:themeFillTint="33"/>
          </w:tcPr>
          <w:p w14:paraId="2350DB14" w14:textId="77777777" w:rsidR="00CB6597" w:rsidRPr="006056EA" w:rsidRDefault="00CB6597" w:rsidP="00CB6597">
            <w:pPr>
              <w:suppressAutoHyphens/>
              <w:spacing w:after="0" w:line="240" w:lineRule="auto"/>
              <w:jc w:val="center"/>
              <w:rPr>
                <w:rFonts w:eastAsia="Cambria"/>
                <w:sz w:val="24"/>
                <w:szCs w:val="24"/>
                <w:lang w:eastAsia="zh-CN"/>
              </w:rPr>
            </w:pPr>
            <w:r w:rsidRPr="006056EA"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lang w:eastAsia="fr-FR"/>
              </w:rPr>
              <w:t>Remise des offres (dernières offres en cas de négociation)</w:t>
            </w:r>
          </w:p>
        </w:tc>
      </w:tr>
      <w:tr w:rsidR="00CB6597" w:rsidRPr="006056EA" w14:paraId="1809FB88" w14:textId="77777777" w:rsidTr="00CB6597">
        <w:tc>
          <w:tcPr>
            <w:tcW w:w="10125" w:type="dxa"/>
            <w:tcBorders>
              <w:left w:val="double" w:sz="2" w:space="0" w:color="000000"/>
              <w:right w:val="double" w:sz="2" w:space="0" w:color="000000"/>
            </w:tcBorders>
            <w:shd w:val="clear" w:color="auto" w:fill="auto"/>
          </w:tcPr>
          <w:p w14:paraId="18B2A253" w14:textId="77777777" w:rsidR="00CB6597" w:rsidRPr="006056EA" w:rsidRDefault="00CB6597" w:rsidP="00CB6597">
            <w:pPr>
              <w:suppressAutoHyphens/>
              <w:snapToGrid w:val="0"/>
              <w:spacing w:after="0" w:line="240" w:lineRule="auto"/>
              <w:jc w:val="both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</w:p>
        </w:tc>
      </w:tr>
      <w:tr w:rsidR="00CB6597" w:rsidRPr="006056EA" w14:paraId="6657F858" w14:textId="77777777" w:rsidTr="00CB6597">
        <w:tc>
          <w:tcPr>
            <w:tcW w:w="10125" w:type="dxa"/>
            <w:tcBorders>
              <w:left w:val="double" w:sz="2" w:space="0" w:color="000000"/>
              <w:right w:val="double" w:sz="2" w:space="0" w:color="000000"/>
            </w:tcBorders>
            <w:shd w:val="clear" w:color="auto" w:fill="auto"/>
          </w:tcPr>
          <w:p w14:paraId="52035EC8" w14:textId="2FC04DBE" w:rsidR="00CB6597" w:rsidRPr="006056EA" w:rsidRDefault="00CB6597" w:rsidP="00FA6CFC">
            <w:pPr>
              <w:suppressAutoHyphens/>
              <w:spacing w:after="0" w:line="240" w:lineRule="auto"/>
              <w:ind w:left="567" w:right="499"/>
              <w:jc w:val="both"/>
              <w:rPr>
                <w:rFonts w:eastAsia="Cambria"/>
                <w:sz w:val="24"/>
                <w:szCs w:val="24"/>
                <w:lang w:eastAsia="zh-CN"/>
              </w:rPr>
            </w:pPr>
            <w:bookmarkStart w:id="29" w:name="RC0_p6_a"/>
            <w:bookmarkEnd w:id="29"/>
            <w:r w:rsidRPr="006056EA">
              <w:rPr>
                <w:rFonts w:eastAsia="Times New Roman"/>
                <w:color w:val="000000"/>
                <w:sz w:val="24"/>
                <w:szCs w:val="24"/>
                <w:lang w:eastAsia="fr-FR"/>
              </w:rPr>
              <w:t xml:space="preserve">Date et heure limites de remise des prestations : </w:t>
            </w:r>
            <w:r w:rsidR="003713D1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fr-FR"/>
              </w:rPr>
              <w:t>Mercredi 30 juillet à 12h00</w:t>
            </w:r>
          </w:p>
        </w:tc>
      </w:tr>
      <w:tr w:rsidR="00CB6597" w:rsidRPr="006056EA" w14:paraId="289097CF" w14:textId="77777777" w:rsidTr="00940470">
        <w:tc>
          <w:tcPr>
            <w:tcW w:w="10125" w:type="dxa"/>
            <w:tcBorders>
              <w:left w:val="double" w:sz="2" w:space="0" w:color="000000"/>
              <w:right w:val="double" w:sz="2" w:space="0" w:color="000000"/>
            </w:tcBorders>
            <w:shd w:val="clear" w:color="auto" w:fill="auto"/>
          </w:tcPr>
          <w:p w14:paraId="57DF3211" w14:textId="77777777" w:rsidR="00CB6597" w:rsidRPr="006056EA" w:rsidRDefault="00CB6597" w:rsidP="00CB6597">
            <w:pPr>
              <w:suppressAutoHyphens/>
              <w:snapToGrid w:val="0"/>
              <w:spacing w:after="0" w:line="240" w:lineRule="auto"/>
              <w:jc w:val="both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</w:p>
        </w:tc>
      </w:tr>
      <w:tr w:rsidR="00940470" w:rsidRPr="006056EA" w14:paraId="6EA32661" w14:textId="77777777" w:rsidTr="00CB6597">
        <w:tc>
          <w:tcPr>
            <w:tcW w:w="10125" w:type="dxa"/>
            <w:tcBorders>
              <w:left w:val="double" w:sz="2" w:space="0" w:color="000000"/>
              <w:bottom w:val="double" w:sz="2" w:space="0" w:color="000000"/>
              <w:right w:val="double" w:sz="2" w:space="0" w:color="000000"/>
            </w:tcBorders>
            <w:shd w:val="clear" w:color="auto" w:fill="auto"/>
          </w:tcPr>
          <w:p w14:paraId="289EC974" w14:textId="77777777" w:rsidR="00940470" w:rsidRPr="006056EA" w:rsidRDefault="00940470" w:rsidP="00CB6597">
            <w:pPr>
              <w:suppressAutoHyphens/>
              <w:snapToGrid w:val="0"/>
              <w:spacing w:after="0" w:line="240" w:lineRule="auto"/>
              <w:jc w:val="both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</w:p>
        </w:tc>
      </w:tr>
    </w:tbl>
    <w:p w14:paraId="4E1CADAD" w14:textId="2B8C0BE1" w:rsidR="00CB6597" w:rsidRPr="006056EA" w:rsidRDefault="00CB6597" w:rsidP="00F0582C">
      <w:pPr>
        <w:pBdr>
          <w:top w:val="double" w:sz="2" w:space="6" w:color="000000"/>
          <w:left w:val="double" w:sz="2" w:space="6" w:color="000000"/>
          <w:bottom w:val="double" w:sz="2" w:space="6" w:color="000000"/>
          <w:right w:val="double" w:sz="2" w:space="0" w:color="000000"/>
        </w:pBdr>
        <w:shd w:val="clear" w:color="auto" w:fill="FFFFFF" w:themeFill="background1"/>
        <w:spacing w:before="363" w:after="0" w:line="240" w:lineRule="auto"/>
        <w:ind w:left="142" w:right="425"/>
        <w:jc w:val="center"/>
        <w:rPr>
          <w:rFonts w:eastAsia="Times New Roman"/>
          <w:sz w:val="24"/>
          <w:szCs w:val="24"/>
          <w:lang w:eastAsia="fr-FR"/>
        </w:rPr>
      </w:pPr>
      <w:r w:rsidRPr="006056EA">
        <w:rPr>
          <w:rFonts w:eastAsia="Times New Roman"/>
          <w:b/>
          <w:bCs/>
          <w:color w:val="000000"/>
          <w:sz w:val="32"/>
          <w:szCs w:val="32"/>
          <w:lang w:eastAsia="zh-CN"/>
        </w:rPr>
        <w:lastRenderedPageBreak/>
        <w:t>ACTE D'ENGAGEMENT</w:t>
      </w:r>
      <w:r w:rsidR="00DE1992">
        <w:rPr>
          <w:rFonts w:eastAsia="Times New Roman"/>
          <w:b/>
          <w:bCs/>
          <w:color w:val="000000"/>
          <w:sz w:val="32"/>
          <w:szCs w:val="32"/>
          <w:lang w:eastAsia="zh-CN"/>
        </w:rPr>
        <w:t xml:space="preserve"> </w:t>
      </w:r>
      <w:r w:rsidR="00DE1992" w:rsidRPr="006056EA">
        <w:rPr>
          <w:rFonts w:eastAsia="Times New Roman"/>
          <w:b/>
          <w:bCs/>
          <w:color w:val="000000"/>
          <w:sz w:val="32"/>
          <w:szCs w:val="32"/>
          <w:lang w:eastAsia="zh-CN"/>
        </w:rPr>
        <w:t>(AE)</w:t>
      </w:r>
    </w:p>
    <w:p w14:paraId="3D3F98A5" w14:textId="77777777" w:rsidR="00CB6597" w:rsidRPr="006056EA" w:rsidRDefault="00CB6597" w:rsidP="00CB6597">
      <w:pPr>
        <w:spacing w:before="280" w:after="0" w:line="240" w:lineRule="auto"/>
        <w:jc w:val="both"/>
        <w:rPr>
          <w:rFonts w:eastAsia="Times New Roman"/>
          <w:sz w:val="24"/>
          <w:szCs w:val="24"/>
          <w:lang w:eastAsia="fr-FR"/>
        </w:rPr>
      </w:pPr>
    </w:p>
    <w:tbl>
      <w:tblPr>
        <w:tblW w:w="0" w:type="auto"/>
        <w:tblInd w:w="-35" w:type="dxa"/>
        <w:tblLayout w:type="fixed"/>
        <w:tblCellMar>
          <w:left w:w="68" w:type="dxa"/>
          <w:right w:w="68" w:type="dxa"/>
        </w:tblCellMar>
        <w:tblLook w:val="0000" w:firstRow="0" w:lastRow="0" w:firstColumn="0" w:lastColumn="0" w:noHBand="0" w:noVBand="0"/>
      </w:tblPr>
      <w:tblGrid>
        <w:gridCol w:w="9884"/>
      </w:tblGrid>
      <w:tr w:rsidR="00F0582C" w:rsidRPr="006056EA" w14:paraId="7C22FC56" w14:textId="77777777" w:rsidTr="00D8559A">
        <w:tc>
          <w:tcPr>
            <w:tcW w:w="9884" w:type="dxa"/>
            <w:tcBorders>
              <w:top w:val="double" w:sz="2" w:space="0" w:color="000000"/>
              <w:left w:val="double" w:sz="2" w:space="0" w:color="000000"/>
              <w:bottom w:val="single" w:sz="6" w:space="0" w:color="000000"/>
              <w:right w:val="double" w:sz="2" w:space="0" w:color="000000"/>
            </w:tcBorders>
            <w:shd w:val="clear" w:color="auto" w:fill="DEEAF6" w:themeFill="accent1" w:themeFillTint="33"/>
          </w:tcPr>
          <w:p w14:paraId="4BCFC0C4" w14:textId="75911D42" w:rsidR="00F0582C" w:rsidRPr="006056EA" w:rsidRDefault="00DB54A2" w:rsidP="00F0582C">
            <w:pPr>
              <w:suppressAutoHyphens/>
              <w:spacing w:after="0" w:line="240" w:lineRule="auto"/>
              <w:jc w:val="center"/>
              <w:rPr>
                <w:rFonts w:eastAsia="Cambria"/>
                <w:sz w:val="24"/>
                <w:szCs w:val="24"/>
                <w:lang w:eastAsia="zh-CN"/>
              </w:rPr>
            </w:pPr>
            <w:r w:rsidRPr="00E949A4"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lang w:eastAsia="fr-FR"/>
              </w:rPr>
              <w:t xml:space="preserve">Représentant </w:t>
            </w:r>
            <w:r w:rsidR="00B67F18"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lang w:eastAsia="fr-FR"/>
              </w:rPr>
              <w:t>de l’Acheteur (RA)</w:t>
            </w:r>
          </w:p>
        </w:tc>
      </w:tr>
      <w:tr w:rsidR="00F0582C" w:rsidRPr="006056EA" w14:paraId="197668DA" w14:textId="77777777" w:rsidTr="00CB6597">
        <w:tc>
          <w:tcPr>
            <w:tcW w:w="9884" w:type="dxa"/>
            <w:tcBorders>
              <w:left w:val="double" w:sz="2" w:space="0" w:color="000000"/>
              <w:right w:val="double" w:sz="2" w:space="0" w:color="000000"/>
            </w:tcBorders>
            <w:shd w:val="clear" w:color="auto" w:fill="auto"/>
          </w:tcPr>
          <w:p w14:paraId="653766FA" w14:textId="77777777" w:rsidR="00F0582C" w:rsidRPr="006056EA" w:rsidRDefault="00F0582C" w:rsidP="00F0582C">
            <w:pPr>
              <w:suppressAutoHyphens/>
              <w:snapToGrid w:val="0"/>
              <w:spacing w:after="0" w:line="240" w:lineRule="auto"/>
              <w:jc w:val="both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</w:p>
        </w:tc>
      </w:tr>
      <w:tr w:rsidR="00DE1992" w:rsidRPr="006056EA" w14:paraId="3A26E5B2" w14:textId="77777777" w:rsidTr="00CB6597">
        <w:tc>
          <w:tcPr>
            <w:tcW w:w="9884" w:type="dxa"/>
            <w:tcBorders>
              <w:left w:val="double" w:sz="2" w:space="0" w:color="000000"/>
              <w:right w:val="double" w:sz="2" w:space="0" w:color="000000"/>
            </w:tcBorders>
            <w:shd w:val="clear" w:color="auto" w:fill="auto"/>
          </w:tcPr>
          <w:p w14:paraId="6EA1397A" w14:textId="3F7F56FB" w:rsidR="00DE1992" w:rsidRPr="00D27211" w:rsidRDefault="00940470" w:rsidP="00DE1992">
            <w:pPr>
              <w:suppressAutoHyphens/>
              <w:snapToGrid w:val="0"/>
              <w:spacing w:after="0" w:line="240" w:lineRule="auto"/>
              <w:ind w:left="567" w:right="499"/>
              <w:jc w:val="both"/>
              <w:rPr>
                <w:rFonts w:eastAsia="Cambria"/>
                <w:sz w:val="24"/>
                <w:szCs w:val="24"/>
                <w:highlight w:val="yellow"/>
                <w:lang w:eastAsia="zh-CN"/>
              </w:rPr>
            </w:pPr>
            <w:bookmarkStart w:id="30" w:name="A0_p7_a"/>
            <w:bookmarkEnd w:id="30"/>
            <w:r>
              <w:rPr>
                <w:rFonts w:eastAsia="Times New Roman"/>
                <w:sz w:val="24"/>
                <w:szCs w:val="24"/>
                <w:lang w:eastAsia="fr-FR"/>
              </w:rPr>
              <w:t xml:space="preserve">Monsieur le </w:t>
            </w:r>
            <w:r w:rsidR="00B030D9">
              <w:rPr>
                <w:rFonts w:eastAsia="Times New Roman"/>
                <w:sz w:val="24"/>
                <w:szCs w:val="24"/>
                <w:lang w:eastAsia="fr-FR"/>
              </w:rPr>
              <w:t>Directeur</w:t>
            </w:r>
            <w:r>
              <w:rPr>
                <w:rFonts w:eastAsia="Times New Roman"/>
                <w:sz w:val="24"/>
                <w:szCs w:val="24"/>
                <w:lang w:eastAsia="fr-FR"/>
              </w:rPr>
              <w:t xml:space="preserve"> du Service National de l’Ingénierie Aéroportuaire ou son représentant</w:t>
            </w:r>
          </w:p>
        </w:tc>
      </w:tr>
      <w:tr w:rsidR="00DE1992" w:rsidRPr="006056EA" w14:paraId="1122DFBA" w14:textId="77777777" w:rsidTr="00CB6597">
        <w:tc>
          <w:tcPr>
            <w:tcW w:w="9884" w:type="dxa"/>
            <w:tcBorders>
              <w:left w:val="double" w:sz="2" w:space="0" w:color="000000"/>
              <w:bottom w:val="double" w:sz="2" w:space="0" w:color="000000"/>
              <w:right w:val="double" w:sz="2" w:space="0" w:color="000000"/>
            </w:tcBorders>
            <w:shd w:val="clear" w:color="auto" w:fill="auto"/>
          </w:tcPr>
          <w:p w14:paraId="0146B88E" w14:textId="77777777" w:rsidR="00DE1992" w:rsidRPr="006056EA" w:rsidRDefault="00DE1992" w:rsidP="00DE1992">
            <w:pPr>
              <w:suppressAutoHyphens/>
              <w:snapToGrid w:val="0"/>
              <w:spacing w:after="0" w:line="240" w:lineRule="auto"/>
              <w:jc w:val="both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</w:p>
        </w:tc>
      </w:tr>
    </w:tbl>
    <w:p w14:paraId="01EDA8A2" w14:textId="77777777" w:rsidR="00CB6597" w:rsidRPr="006056EA" w:rsidRDefault="00CB6597" w:rsidP="003068A2">
      <w:pPr>
        <w:spacing w:after="0" w:line="240" w:lineRule="auto"/>
        <w:jc w:val="both"/>
        <w:rPr>
          <w:rFonts w:eastAsia="Times New Roman"/>
          <w:sz w:val="24"/>
          <w:szCs w:val="24"/>
          <w:lang w:eastAsia="fr-FR"/>
        </w:rPr>
      </w:pPr>
    </w:p>
    <w:tbl>
      <w:tblPr>
        <w:tblW w:w="0" w:type="auto"/>
        <w:tblInd w:w="-35" w:type="dxa"/>
        <w:tblLayout w:type="fixed"/>
        <w:tblCellMar>
          <w:left w:w="68" w:type="dxa"/>
          <w:right w:w="68" w:type="dxa"/>
        </w:tblCellMar>
        <w:tblLook w:val="0000" w:firstRow="0" w:lastRow="0" w:firstColumn="0" w:lastColumn="0" w:noHBand="0" w:noVBand="0"/>
      </w:tblPr>
      <w:tblGrid>
        <w:gridCol w:w="9884"/>
      </w:tblGrid>
      <w:tr w:rsidR="00CB6597" w:rsidRPr="006056EA" w14:paraId="460A0955" w14:textId="77777777" w:rsidTr="00D8559A">
        <w:tc>
          <w:tcPr>
            <w:tcW w:w="9884" w:type="dxa"/>
            <w:tcBorders>
              <w:top w:val="double" w:sz="2" w:space="0" w:color="000000"/>
              <w:left w:val="double" w:sz="2" w:space="0" w:color="000000"/>
              <w:bottom w:val="single" w:sz="6" w:space="0" w:color="000000"/>
              <w:right w:val="double" w:sz="2" w:space="0" w:color="000000"/>
            </w:tcBorders>
            <w:shd w:val="clear" w:color="auto" w:fill="DEEAF6" w:themeFill="accent1" w:themeFillTint="33"/>
          </w:tcPr>
          <w:p w14:paraId="156B0776" w14:textId="77777777" w:rsidR="00CB6597" w:rsidRPr="006056EA" w:rsidRDefault="00CB6597" w:rsidP="00F0582C">
            <w:pPr>
              <w:suppressAutoHyphens/>
              <w:spacing w:after="0" w:line="240" w:lineRule="auto"/>
              <w:jc w:val="center"/>
              <w:rPr>
                <w:rFonts w:eastAsia="Cambria"/>
                <w:sz w:val="24"/>
                <w:szCs w:val="24"/>
                <w:lang w:eastAsia="zh-CN"/>
              </w:rPr>
            </w:pPr>
            <w:r w:rsidRPr="006056EA"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lang w:eastAsia="fr-FR"/>
              </w:rPr>
              <w:t>Personne habilitée à donner les renseignements</w:t>
            </w:r>
          </w:p>
        </w:tc>
      </w:tr>
      <w:tr w:rsidR="00CB6597" w:rsidRPr="006056EA" w14:paraId="5BAFD577" w14:textId="77777777" w:rsidTr="00CB6597">
        <w:tc>
          <w:tcPr>
            <w:tcW w:w="9884" w:type="dxa"/>
            <w:tcBorders>
              <w:left w:val="double" w:sz="2" w:space="0" w:color="000000"/>
              <w:right w:val="double" w:sz="2" w:space="0" w:color="000000"/>
            </w:tcBorders>
            <w:shd w:val="clear" w:color="auto" w:fill="auto"/>
          </w:tcPr>
          <w:p w14:paraId="0A14D158" w14:textId="77777777" w:rsidR="00CB6597" w:rsidRPr="006056EA" w:rsidRDefault="00CB6597" w:rsidP="00CB6597">
            <w:pPr>
              <w:suppressAutoHyphens/>
              <w:snapToGrid w:val="0"/>
              <w:spacing w:after="0" w:line="240" w:lineRule="auto"/>
              <w:jc w:val="both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</w:p>
        </w:tc>
      </w:tr>
      <w:tr w:rsidR="003216E0" w:rsidRPr="006056EA" w14:paraId="6B13B77D" w14:textId="77777777" w:rsidTr="00CB6597">
        <w:tc>
          <w:tcPr>
            <w:tcW w:w="9884" w:type="dxa"/>
            <w:tcBorders>
              <w:left w:val="double" w:sz="2" w:space="0" w:color="000000"/>
              <w:right w:val="double" w:sz="2" w:space="0" w:color="000000"/>
            </w:tcBorders>
            <w:shd w:val="clear" w:color="auto" w:fill="auto"/>
          </w:tcPr>
          <w:p w14:paraId="1B4B53BE" w14:textId="3C8F1071" w:rsidR="00940470" w:rsidRDefault="00940470" w:rsidP="00511478">
            <w:pPr>
              <w:suppressAutoHyphens/>
              <w:snapToGrid w:val="0"/>
              <w:spacing w:after="0" w:line="240" w:lineRule="auto"/>
              <w:ind w:left="567"/>
              <w:jc w:val="both"/>
              <w:rPr>
                <w:rFonts w:eastAsia="Times New Roman"/>
                <w:sz w:val="24"/>
                <w:szCs w:val="24"/>
                <w:lang w:eastAsia="fr-FR"/>
              </w:rPr>
            </w:pPr>
            <w:bookmarkStart w:id="31" w:name="A0_p7_b"/>
            <w:bookmarkStart w:id="32" w:name="A0_p7_b1"/>
            <w:bookmarkEnd w:id="31"/>
            <w:bookmarkEnd w:id="32"/>
            <w:r>
              <w:rPr>
                <w:rFonts w:eastAsia="Times New Roman"/>
                <w:sz w:val="24"/>
                <w:szCs w:val="24"/>
                <w:lang w:eastAsia="fr-FR"/>
              </w:rPr>
              <w:t xml:space="preserve">Monsieur le </w:t>
            </w:r>
            <w:r w:rsidR="00B030D9">
              <w:rPr>
                <w:rFonts w:eastAsia="Times New Roman"/>
                <w:sz w:val="24"/>
                <w:szCs w:val="24"/>
                <w:lang w:eastAsia="fr-FR"/>
              </w:rPr>
              <w:t>Directeur</w:t>
            </w:r>
            <w:r>
              <w:rPr>
                <w:rFonts w:eastAsia="Times New Roman"/>
                <w:sz w:val="24"/>
                <w:szCs w:val="24"/>
                <w:lang w:eastAsia="fr-FR"/>
              </w:rPr>
              <w:t xml:space="preserve"> du Service National de l’Ingénierie Aéroportuaire ou son représentant </w:t>
            </w:r>
          </w:p>
          <w:p w14:paraId="79C40247" w14:textId="77777777" w:rsidR="00B030D9" w:rsidRPr="00956E38" w:rsidRDefault="00B030D9" w:rsidP="00B030D9">
            <w:pPr>
              <w:spacing w:after="0"/>
              <w:ind w:left="567"/>
              <w:rPr>
                <w:sz w:val="24"/>
                <w:szCs w:val="24"/>
                <w:lang w:eastAsia="fr-FR"/>
              </w:rPr>
            </w:pPr>
            <w:r w:rsidRPr="00956E38">
              <w:rPr>
                <w:sz w:val="24"/>
                <w:szCs w:val="24"/>
                <w:lang w:eastAsia="fr-FR"/>
              </w:rPr>
              <w:t>82 rue des Pyrénées</w:t>
            </w:r>
          </w:p>
          <w:p w14:paraId="7E645B69" w14:textId="6F98565A" w:rsidR="00511478" w:rsidRPr="006056EA" w:rsidRDefault="00B030D9" w:rsidP="00B030D9">
            <w:pPr>
              <w:spacing w:after="0"/>
              <w:ind w:left="567"/>
              <w:rPr>
                <w:rFonts w:eastAsia="Cambria"/>
                <w:sz w:val="24"/>
                <w:szCs w:val="24"/>
                <w:lang w:eastAsia="zh-CN"/>
              </w:rPr>
            </w:pPr>
            <w:r w:rsidRPr="00956E38">
              <w:rPr>
                <w:sz w:val="24"/>
                <w:szCs w:val="24"/>
                <w:lang w:eastAsia="fr-FR"/>
              </w:rPr>
              <w:t>75970 Paris Cedex</w:t>
            </w:r>
          </w:p>
        </w:tc>
      </w:tr>
      <w:tr w:rsidR="00C50E75" w:rsidRPr="006056EA" w14:paraId="53090D8B" w14:textId="77777777" w:rsidTr="00CB6597">
        <w:tc>
          <w:tcPr>
            <w:tcW w:w="9884" w:type="dxa"/>
            <w:tcBorders>
              <w:left w:val="double" w:sz="2" w:space="0" w:color="000000"/>
              <w:bottom w:val="double" w:sz="2" w:space="0" w:color="000000"/>
              <w:right w:val="double" w:sz="2" w:space="0" w:color="000000"/>
            </w:tcBorders>
            <w:shd w:val="clear" w:color="auto" w:fill="auto"/>
          </w:tcPr>
          <w:p w14:paraId="6E73296C" w14:textId="77777777" w:rsidR="00C50E75" w:rsidRPr="006056EA" w:rsidRDefault="00C50E75" w:rsidP="00C50E75">
            <w:pPr>
              <w:suppressAutoHyphens/>
              <w:snapToGrid w:val="0"/>
              <w:spacing w:after="0" w:line="240" w:lineRule="auto"/>
              <w:jc w:val="both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</w:p>
        </w:tc>
      </w:tr>
    </w:tbl>
    <w:p w14:paraId="1D596A56" w14:textId="77777777" w:rsidR="00CB6597" w:rsidRPr="006056EA" w:rsidRDefault="00CB6597" w:rsidP="00CB6597">
      <w:pPr>
        <w:spacing w:before="280" w:after="0" w:line="240" w:lineRule="auto"/>
        <w:jc w:val="both"/>
        <w:rPr>
          <w:rFonts w:eastAsia="Times New Roman"/>
          <w:sz w:val="24"/>
          <w:szCs w:val="24"/>
          <w:lang w:eastAsia="fr-FR"/>
        </w:rPr>
      </w:pPr>
    </w:p>
    <w:tbl>
      <w:tblPr>
        <w:tblW w:w="0" w:type="auto"/>
        <w:tblInd w:w="-35" w:type="dxa"/>
        <w:tblLayout w:type="fixed"/>
        <w:tblCellMar>
          <w:left w:w="68" w:type="dxa"/>
          <w:right w:w="68" w:type="dxa"/>
        </w:tblCellMar>
        <w:tblLook w:val="0000" w:firstRow="0" w:lastRow="0" w:firstColumn="0" w:lastColumn="0" w:noHBand="0" w:noVBand="0"/>
      </w:tblPr>
      <w:tblGrid>
        <w:gridCol w:w="9884"/>
      </w:tblGrid>
      <w:tr w:rsidR="00CB6597" w:rsidRPr="006056EA" w14:paraId="647BB906" w14:textId="77777777" w:rsidTr="00D8559A">
        <w:tc>
          <w:tcPr>
            <w:tcW w:w="9884" w:type="dxa"/>
            <w:tcBorders>
              <w:top w:val="double" w:sz="2" w:space="0" w:color="000000"/>
              <w:left w:val="double" w:sz="2" w:space="0" w:color="000000"/>
              <w:bottom w:val="single" w:sz="6" w:space="0" w:color="000000"/>
              <w:right w:val="double" w:sz="2" w:space="0" w:color="000000"/>
            </w:tcBorders>
            <w:shd w:val="clear" w:color="auto" w:fill="DEEAF6" w:themeFill="accent1" w:themeFillTint="33"/>
          </w:tcPr>
          <w:p w14:paraId="0A511ABF" w14:textId="77777777" w:rsidR="00CB6597" w:rsidRPr="006056EA" w:rsidRDefault="00CB6597" w:rsidP="00CB6597">
            <w:pPr>
              <w:keepNext/>
              <w:suppressAutoHyphens/>
              <w:spacing w:after="0" w:line="240" w:lineRule="auto"/>
              <w:jc w:val="center"/>
              <w:outlineLvl w:val="3"/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lang w:eastAsia="zh-CN"/>
              </w:rPr>
            </w:pPr>
            <w:r w:rsidRPr="006056EA"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lang w:eastAsia="zh-CN"/>
              </w:rPr>
              <w:t>Ordonnateur secondaire</w:t>
            </w:r>
          </w:p>
        </w:tc>
      </w:tr>
      <w:tr w:rsidR="00CB6597" w:rsidRPr="006056EA" w14:paraId="3DC6ECAB" w14:textId="77777777" w:rsidTr="00CB6597">
        <w:tc>
          <w:tcPr>
            <w:tcW w:w="9884" w:type="dxa"/>
            <w:tcBorders>
              <w:left w:val="double" w:sz="2" w:space="0" w:color="000000"/>
              <w:right w:val="double" w:sz="2" w:space="0" w:color="000000"/>
            </w:tcBorders>
            <w:shd w:val="clear" w:color="auto" w:fill="auto"/>
          </w:tcPr>
          <w:p w14:paraId="7975F863" w14:textId="77777777" w:rsidR="00CB6597" w:rsidRPr="006056EA" w:rsidRDefault="00CB6597" w:rsidP="00CB6597">
            <w:pPr>
              <w:suppressAutoHyphens/>
              <w:snapToGrid w:val="0"/>
              <w:spacing w:after="0" w:line="240" w:lineRule="auto"/>
              <w:jc w:val="both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</w:p>
        </w:tc>
      </w:tr>
      <w:tr w:rsidR="003216E0" w:rsidRPr="006056EA" w14:paraId="7B2B899F" w14:textId="77777777" w:rsidTr="00CB6597">
        <w:tc>
          <w:tcPr>
            <w:tcW w:w="9884" w:type="dxa"/>
            <w:tcBorders>
              <w:left w:val="double" w:sz="2" w:space="0" w:color="000000"/>
              <w:right w:val="double" w:sz="2" w:space="0" w:color="000000"/>
            </w:tcBorders>
            <w:shd w:val="clear" w:color="auto" w:fill="auto"/>
          </w:tcPr>
          <w:p w14:paraId="09AC913D" w14:textId="77777777" w:rsidR="00D8559A" w:rsidRPr="006056EA" w:rsidRDefault="00D8559A" w:rsidP="00D8559A">
            <w:pPr>
              <w:suppressAutoHyphens/>
              <w:snapToGrid w:val="0"/>
              <w:spacing w:after="0" w:line="240" w:lineRule="auto"/>
              <w:ind w:left="567"/>
              <w:jc w:val="both"/>
              <w:rPr>
                <w:rFonts w:eastAsia="Times New Roman"/>
                <w:color w:val="000000"/>
                <w:sz w:val="24"/>
                <w:szCs w:val="24"/>
                <w:lang w:eastAsia="fr-FR"/>
              </w:rPr>
            </w:pPr>
            <w:bookmarkStart w:id="33" w:name="A0_p7_c"/>
            <w:bookmarkEnd w:id="33"/>
            <w:r w:rsidRPr="006056EA">
              <w:rPr>
                <w:rFonts w:eastAsia="Times New Roman"/>
                <w:color w:val="000000"/>
                <w:sz w:val="24"/>
                <w:szCs w:val="24"/>
                <w:lang w:eastAsia="fr-FR"/>
              </w:rPr>
              <w:t xml:space="preserve">Monsieur le </w:t>
            </w:r>
            <w:r>
              <w:rPr>
                <w:rFonts w:eastAsia="Times New Roman"/>
                <w:color w:val="000000"/>
                <w:sz w:val="24"/>
                <w:szCs w:val="24"/>
                <w:lang w:eastAsia="fr-FR"/>
              </w:rPr>
              <w:t xml:space="preserve">Chef du </w:t>
            </w:r>
            <w:r>
              <w:rPr>
                <w:rFonts w:eastAsia="Times New Roman"/>
                <w:sz w:val="24"/>
                <w:szCs w:val="24"/>
                <w:lang w:eastAsia="fr-FR"/>
              </w:rPr>
              <w:t>Service de la Navigation Aérienne du Sud-Est</w:t>
            </w:r>
          </w:p>
          <w:p w14:paraId="3C4C85AF" w14:textId="77777777" w:rsidR="00D8559A" w:rsidRPr="00D75FD7" w:rsidRDefault="00D8559A" w:rsidP="00D8559A">
            <w:pPr>
              <w:suppressAutoHyphens/>
              <w:snapToGrid w:val="0"/>
              <w:spacing w:after="0" w:line="240" w:lineRule="auto"/>
              <w:ind w:left="567"/>
              <w:jc w:val="both"/>
              <w:rPr>
                <w:rFonts w:eastAsia="Times New Roman"/>
                <w:color w:val="000000"/>
                <w:sz w:val="24"/>
                <w:szCs w:val="24"/>
                <w:lang w:eastAsia="fr-FR"/>
              </w:rPr>
            </w:pPr>
            <w:r w:rsidRPr="00D75FD7">
              <w:rPr>
                <w:rFonts w:eastAsia="Times New Roman"/>
                <w:color w:val="000000"/>
                <w:sz w:val="24"/>
                <w:szCs w:val="24"/>
                <w:lang w:eastAsia="fr-FR"/>
              </w:rPr>
              <w:t>Aéroport Nice-Côte D’azur</w:t>
            </w:r>
          </w:p>
          <w:p w14:paraId="72E2A046" w14:textId="5EB17113" w:rsidR="00511478" w:rsidRPr="006056EA" w:rsidRDefault="00D8559A" w:rsidP="00D8559A">
            <w:pPr>
              <w:suppressAutoHyphens/>
              <w:snapToGrid w:val="0"/>
              <w:spacing w:after="0" w:line="240" w:lineRule="auto"/>
              <w:ind w:left="567"/>
              <w:jc w:val="both"/>
              <w:rPr>
                <w:rFonts w:eastAsia="Cambria"/>
                <w:sz w:val="24"/>
                <w:szCs w:val="24"/>
                <w:lang w:eastAsia="zh-CN"/>
              </w:rPr>
            </w:pPr>
            <w:r w:rsidRPr="00D75FD7">
              <w:rPr>
                <w:rFonts w:eastAsia="Times New Roman"/>
                <w:color w:val="000000"/>
                <w:sz w:val="24"/>
                <w:szCs w:val="24"/>
                <w:lang w:eastAsia="fr-FR"/>
              </w:rPr>
              <w:t>BP 3036 -06201 NICE Cedex 03</w:t>
            </w:r>
          </w:p>
        </w:tc>
      </w:tr>
      <w:tr w:rsidR="00C50E75" w:rsidRPr="006056EA" w14:paraId="00E17A57" w14:textId="77777777" w:rsidTr="00CB6597">
        <w:tc>
          <w:tcPr>
            <w:tcW w:w="9884" w:type="dxa"/>
            <w:tcBorders>
              <w:left w:val="double" w:sz="2" w:space="0" w:color="000000"/>
              <w:bottom w:val="double" w:sz="2" w:space="0" w:color="000000"/>
              <w:right w:val="double" w:sz="2" w:space="0" w:color="000000"/>
            </w:tcBorders>
            <w:shd w:val="clear" w:color="auto" w:fill="auto"/>
          </w:tcPr>
          <w:p w14:paraId="504BA40E" w14:textId="77777777" w:rsidR="00C50E75" w:rsidRPr="006056EA" w:rsidRDefault="00C50E75" w:rsidP="00C50E75">
            <w:pPr>
              <w:suppressAutoHyphens/>
              <w:snapToGrid w:val="0"/>
              <w:spacing w:after="0" w:line="240" w:lineRule="auto"/>
              <w:jc w:val="both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</w:p>
        </w:tc>
      </w:tr>
    </w:tbl>
    <w:p w14:paraId="651F197F" w14:textId="77777777" w:rsidR="00CB6597" w:rsidRPr="006056EA" w:rsidRDefault="00CB6597" w:rsidP="003068A2">
      <w:pPr>
        <w:spacing w:after="0" w:line="240" w:lineRule="auto"/>
        <w:jc w:val="both"/>
        <w:rPr>
          <w:rFonts w:eastAsia="Times New Roman"/>
          <w:sz w:val="24"/>
          <w:szCs w:val="24"/>
          <w:lang w:val="en-US" w:eastAsia="fr-FR"/>
        </w:rPr>
      </w:pPr>
    </w:p>
    <w:tbl>
      <w:tblPr>
        <w:tblW w:w="0" w:type="auto"/>
        <w:tblInd w:w="-35" w:type="dxa"/>
        <w:tblLayout w:type="fixed"/>
        <w:tblCellMar>
          <w:left w:w="68" w:type="dxa"/>
          <w:right w:w="68" w:type="dxa"/>
        </w:tblCellMar>
        <w:tblLook w:val="0000" w:firstRow="0" w:lastRow="0" w:firstColumn="0" w:lastColumn="0" w:noHBand="0" w:noVBand="0"/>
      </w:tblPr>
      <w:tblGrid>
        <w:gridCol w:w="9884"/>
      </w:tblGrid>
      <w:tr w:rsidR="00CB6597" w:rsidRPr="006056EA" w14:paraId="33406FA1" w14:textId="77777777" w:rsidTr="00D8559A">
        <w:tc>
          <w:tcPr>
            <w:tcW w:w="9884" w:type="dxa"/>
            <w:tcBorders>
              <w:top w:val="double" w:sz="2" w:space="0" w:color="000000"/>
              <w:left w:val="double" w:sz="2" w:space="0" w:color="000000"/>
              <w:bottom w:val="single" w:sz="6" w:space="0" w:color="000000"/>
              <w:right w:val="double" w:sz="2" w:space="0" w:color="000000"/>
            </w:tcBorders>
            <w:shd w:val="clear" w:color="auto" w:fill="DEEAF6" w:themeFill="accent1" w:themeFillTint="33"/>
          </w:tcPr>
          <w:p w14:paraId="7521F853" w14:textId="77777777" w:rsidR="00CB6597" w:rsidRPr="006056EA" w:rsidRDefault="00CB6597" w:rsidP="00CB6597">
            <w:pPr>
              <w:keepNext/>
              <w:suppressAutoHyphens/>
              <w:spacing w:after="0" w:line="240" w:lineRule="auto"/>
              <w:jc w:val="center"/>
              <w:outlineLvl w:val="3"/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lang w:eastAsia="zh-CN"/>
              </w:rPr>
            </w:pPr>
            <w:r w:rsidRPr="006056EA"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lang w:eastAsia="zh-CN"/>
              </w:rPr>
              <w:t>Comptable public assignataire</w:t>
            </w:r>
          </w:p>
        </w:tc>
      </w:tr>
      <w:tr w:rsidR="00CB6597" w:rsidRPr="006056EA" w14:paraId="144E2B47" w14:textId="77777777" w:rsidTr="00CB6597">
        <w:tc>
          <w:tcPr>
            <w:tcW w:w="9884" w:type="dxa"/>
            <w:tcBorders>
              <w:left w:val="double" w:sz="2" w:space="0" w:color="000000"/>
              <w:right w:val="double" w:sz="2" w:space="0" w:color="000000"/>
            </w:tcBorders>
            <w:shd w:val="clear" w:color="auto" w:fill="auto"/>
          </w:tcPr>
          <w:p w14:paraId="4A07477C" w14:textId="77777777" w:rsidR="00CB6597" w:rsidRPr="006056EA" w:rsidRDefault="00CB6597" w:rsidP="00CB6597">
            <w:pPr>
              <w:suppressAutoHyphens/>
              <w:snapToGrid w:val="0"/>
              <w:spacing w:after="0" w:line="240" w:lineRule="auto"/>
              <w:jc w:val="both"/>
              <w:rPr>
                <w:rFonts w:eastAsia="Times New Roman"/>
                <w:color w:val="000000"/>
                <w:sz w:val="24"/>
                <w:szCs w:val="24"/>
                <w:lang w:eastAsia="fr-FR"/>
              </w:rPr>
            </w:pPr>
          </w:p>
        </w:tc>
      </w:tr>
      <w:tr w:rsidR="00CB6597" w:rsidRPr="006056EA" w14:paraId="16D7D912" w14:textId="77777777" w:rsidTr="00CB6597">
        <w:tc>
          <w:tcPr>
            <w:tcW w:w="9884" w:type="dxa"/>
            <w:tcBorders>
              <w:left w:val="double" w:sz="2" w:space="0" w:color="000000"/>
              <w:right w:val="double" w:sz="2" w:space="0" w:color="000000"/>
            </w:tcBorders>
            <w:shd w:val="clear" w:color="auto" w:fill="auto"/>
          </w:tcPr>
          <w:p w14:paraId="6C20310D" w14:textId="77777777" w:rsidR="00D8559A" w:rsidRPr="00DB54A1" w:rsidRDefault="00D8559A" w:rsidP="00D8559A">
            <w:pPr>
              <w:suppressAutoHyphens/>
              <w:snapToGrid w:val="0"/>
              <w:spacing w:after="0" w:line="240" w:lineRule="auto"/>
              <w:ind w:left="567"/>
              <w:jc w:val="both"/>
              <w:rPr>
                <w:rFonts w:eastAsia="Times New Roman"/>
                <w:color w:val="000000"/>
                <w:sz w:val="24"/>
                <w:szCs w:val="24"/>
                <w:lang w:eastAsia="fr-FR"/>
              </w:rPr>
            </w:pPr>
            <w:bookmarkStart w:id="34" w:name="A0_p7_d"/>
            <w:bookmarkEnd w:id="34"/>
            <w:r w:rsidRPr="00DB54A1">
              <w:rPr>
                <w:rFonts w:eastAsia="Times New Roman"/>
                <w:color w:val="000000"/>
                <w:sz w:val="24"/>
                <w:szCs w:val="24"/>
                <w:lang w:eastAsia="fr-FR"/>
              </w:rPr>
              <w:t xml:space="preserve">Monsieur l’Agent Comptable </w:t>
            </w:r>
            <w:r>
              <w:rPr>
                <w:rFonts w:eastAsia="Times New Roman"/>
                <w:color w:val="000000"/>
                <w:sz w:val="24"/>
                <w:szCs w:val="24"/>
                <w:lang w:eastAsia="fr-FR"/>
              </w:rPr>
              <w:t xml:space="preserve">Secondaire </w:t>
            </w:r>
            <w:r w:rsidRPr="00DB54A1">
              <w:rPr>
                <w:rFonts w:eastAsia="Times New Roman"/>
                <w:color w:val="000000"/>
                <w:sz w:val="24"/>
                <w:szCs w:val="24"/>
                <w:lang w:eastAsia="fr-FR"/>
              </w:rPr>
              <w:t>du Budget Annexe du Contrôle et de l’Exploitation Aériens</w:t>
            </w:r>
          </w:p>
          <w:p w14:paraId="2A06B6B6" w14:textId="77777777" w:rsidR="00D8559A" w:rsidRDefault="00D8559A" w:rsidP="00D8559A">
            <w:pPr>
              <w:suppressAutoHyphens/>
              <w:snapToGrid w:val="0"/>
              <w:spacing w:after="0" w:line="240" w:lineRule="auto"/>
              <w:ind w:left="567"/>
              <w:jc w:val="both"/>
              <w:rPr>
                <w:rFonts w:eastAsia="Times New Roman"/>
                <w:color w:val="000000"/>
                <w:sz w:val="24"/>
                <w:szCs w:val="24"/>
                <w:lang w:eastAsia="fr-FR"/>
              </w:rPr>
            </w:pPr>
            <w:r>
              <w:rPr>
                <w:rFonts w:eastAsia="Times New Roman"/>
                <w:color w:val="000000"/>
                <w:sz w:val="24"/>
                <w:szCs w:val="24"/>
                <w:lang w:eastAsia="fr-FR"/>
              </w:rPr>
              <w:t>1 rue Vincent Auriol</w:t>
            </w:r>
          </w:p>
          <w:p w14:paraId="2FE59D7F" w14:textId="5E9C28AD" w:rsidR="00CB6597" w:rsidRPr="006056EA" w:rsidRDefault="00D8559A" w:rsidP="00D8559A">
            <w:pPr>
              <w:suppressAutoHyphens/>
              <w:snapToGrid w:val="0"/>
              <w:spacing w:after="0" w:line="240" w:lineRule="auto"/>
              <w:ind w:left="567"/>
              <w:jc w:val="both"/>
              <w:rPr>
                <w:rFonts w:eastAsia="Cambria"/>
                <w:sz w:val="24"/>
                <w:szCs w:val="24"/>
                <w:lang w:eastAsia="zh-CN"/>
              </w:rPr>
            </w:pPr>
            <w:r w:rsidRPr="00D329D9">
              <w:rPr>
                <w:rFonts w:eastAsia="Times New Roman"/>
                <w:color w:val="000000"/>
                <w:sz w:val="24"/>
                <w:szCs w:val="24"/>
                <w:lang w:eastAsia="fr-FR"/>
              </w:rPr>
              <w:t>13617 - Aix en Provence cedex 1</w:t>
            </w:r>
          </w:p>
        </w:tc>
      </w:tr>
      <w:tr w:rsidR="00CB6597" w:rsidRPr="006056EA" w14:paraId="6C9FC14B" w14:textId="77777777" w:rsidTr="00CB6597">
        <w:tc>
          <w:tcPr>
            <w:tcW w:w="9884" w:type="dxa"/>
            <w:tcBorders>
              <w:left w:val="double" w:sz="2" w:space="0" w:color="000000"/>
              <w:bottom w:val="double" w:sz="2" w:space="0" w:color="000000"/>
              <w:right w:val="double" w:sz="2" w:space="0" w:color="000000"/>
            </w:tcBorders>
            <w:shd w:val="clear" w:color="auto" w:fill="auto"/>
          </w:tcPr>
          <w:p w14:paraId="71AF4966" w14:textId="77777777" w:rsidR="00CB6597" w:rsidRPr="006056EA" w:rsidRDefault="00CB6597" w:rsidP="00CB6597">
            <w:pPr>
              <w:suppressAutoHyphens/>
              <w:snapToGrid w:val="0"/>
              <w:spacing w:after="0" w:line="240" w:lineRule="auto"/>
              <w:jc w:val="both"/>
              <w:rPr>
                <w:rFonts w:eastAsia="Times New Roman"/>
                <w:color w:val="000000"/>
                <w:sz w:val="24"/>
                <w:szCs w:val="24"/>
                <w:lang w:eastAsia="fr-FR"/>
              </w:rPr>
            </w:pPr>
          </w:p>
        </w:tc>
      </w:tr>
    </w:tbl>
    <w:p w14:paraId="45119FD7" w14:textId="0EF5062B" w:rsidR="003068A2" w:rsidRDefault="008B17C3" w:rsidP="0093320C">
      <w:pPr>
        <w:spacing w:before="601" w:after="0" w:line="240" w:lineRule="auto"/>
        <w:jc w:val="both"/>
        <w:rPr>
          <w:rFonts w:eastAsia="Times New Roman"/>
          <w:sz w:val="20"/>
          <w:szCs w:val="24"/>
          <w:lang w:eastAsia="zh-CN"/>
        </w:rPr>
      </w:pPr>
      <w:r w:rsidRPr="00FB7DFF">
        <w:rPr>
          <w:rFonts w:eastAsia="Times New Roman"/>
          <w:sz w:val="20"/>
          <w:szCs w:val="24"/>
          <w:lang w:eastAsia="zh-CN"/>
        </w:rPr>
        <w:t xml:space="preserve">L'acte d'engagement comporte </w:t>
      </w:r>
      <w:r w:rsidRPr="00FB7DFF">
        <w:rPr>
          <w:rFonts w:eastAsia="Times New Roman"/>
          <w:sz w:val="20"/>
          <w:szCs w:val="24"/>
          <w:lang w:eastAsia="zh-CN"/>
        </w:rPr>
        <w:fldChar w:fldCharType="begin"/>
      </w:r>
      <w:r w:rsidRPr="00FB7DFF">
        <w:rPr>
          <w:rFonts w:eastAsia="Times New Roman"/>
          <w:sz w:val="20"/>
          <w:szCs w:val="24"/>
          <w:lang w:eastAsia="zh-CN"/>
        </w:rPr>
        <w:instrText xml:space="preserve"> NUMPAGES \* ARABIC </w:instrText>
      </w:r>
      <w:r w:rsidRPr="00FB7DFF">
        <w:rPr>
          <w:rFonts w:eastAsia="Times New Roman"/>
          <w:sz w:val="20"/>
          <w:szCs w:val="24"/>
          <w:lang w:eastAsia="zh-CN"/>
        </w:rPr>
        <w:fldChar w:fldCharType="separate"/>
      </w:r>
      <w:r w:rsidR="00D8559A">
        <w:rPr>
          <w:rFonts w:eastAsia="Times New Roman"/>
          <w:noProof/>
          <w:sz w:val="20"/>
          <w:szCs w:val="24"/>
          <w:lang w:eastAsia="zh-CN"/>
        </w:rPr>
        <w:t>14</w:t>
      </w:r>
      <w:r w:rsidRPr="00FB7DFF">
        <w:rPr>
          <w:rFonts w:eastAsia="Times New Roman"/>
          <w:sz w:val="20"/>
          <w:szCs w:val="24"/>
          <w:lang w:eastAsia="zh-CN"/>
        </w:rPr>
        <w:fldChar w:fldCharType="end"/>
      </w:r>
      <w:r w:rsidRPr="00FB7DFF">
        <w:rPr>
          <w:rFonts w:eastAsia="Times New Roman"/>
          <w:sz w:val="20"/>
          <w:szCs w:val="24"/>
          <w:lang w:eastAsia="zh-CN"/>
        </w:rPr>
        <w:t xml:space="preserve"> pages </w:t>
      </w:r>
      <w:r w:rsidR="00F55782">
        <w:rPr>
          <w:rFonts w:eastAsia="Times New Roman"/>
          <w:sz w:val="20"/>
          <w:szCs w:val="24"/>
          <w:lang w:eastAsia="zh-CN"/>
        </w:rPr>
        <w:t>dont</w:t>
      </w:r>
      <w:r w:rsidRPr="00FB7DFF">
        <w:rPr>
          <w:rFonts w:eastAsia="Times New Roman"/>
          <w:sz w:val="20"/>
          <w:szCs w:val="24"/>
          <w:lang w:eastAsia="zh-CN"/>
        </w:rPr>
        <w:t xml:space="preserve"> l'annexe n°1</w:t>
      </w:r>
    </w:p>
    <w:p w14:paraId="5F15283B" w14:textId="0C94D73B" w:rsidR="0093320C" w:rsidRPr="006056EA" w:rsidRDefault="00CB6597" w:rsidP="0093320C">
      <w:pPr>
        <w:spacing w:before="601" w:after="0" w:line="240" w:lineRule="auto"/>
        <w:jc w:val="both"/>
        <w:rPr>
          <w:rFonts w:eastAsia="Times New Roman"/>
          <w:b/>
          <w:bCs/>
          <w:i/>
          <w:iCs/>
          <w:sz w:val="20"/>
          <w:szCs w:val="20"/>
          <w:lang w:eastAsia="fr-FR"/>
        </w:rPr>
      </w:pPr>
      <w:r w:rsidRPr="006056EA">
        <w:rPr>
          <w:rFonts w:eastAsia="Times New Roman"/>
          <w:b/>
          <w:bCs/>
          <w:i/>
          <w:iCs/>
          <w:sz w:val="20"/>
          <w:szCs w:val="20"/>
          <w:lang w:eastAsia="fr-FR"/>
        </w:rPr>
        <w:t>Dans tout ce document, le code de la commande publique est désigné par l’abréviation CCP.</w:t>
      </w:r>
    </w:p>
    <w:p w14:paraId="49B54F27" w14:textId="77777777" w:rsidR="0093320C" w:rsidRPr="006056EA" w:rsidRDefault="0093320C">
      <w:pPr>
        <w:rPr>
          <w:rFonts w:eastAsia="Times New Roman"/>
          <w:b/>
          <w:bCs/>
          <w:i/>
          <w:iCs/>
          <w:sz w:val="20"/>
          <w:szCs w:val="20"/>
          <w:lang w:eastAsia="fr-FR"/>
        </w:rPr>
      </w:pPr>
      <w:r w:rsidRPr="006056EA">
        <w:rPr>
          <w:rFonts w:eastAsia="Times New Roman"/>
          <w:b/>
          <w:bCs/>
          <w:i/>
          <w:iCs/>
          <w:sz w:val="20"/>
          <w:szCs w:val="20"/>
          <w:lang w:eastAsia="fr-FR"/>
        </w:rPr>
        <w:br w:type="page"/>
      </w:r>
    </w:p>
    <w:p w14:paraId="4BAA5E57" w14:textId="77777777" w:rsidR="0093320C" w:rsidRPr="0093320C" w:rsidRDefault="0093320C" w:rsidP="0093320C">
      <w:pPr>
        <w:spacing w:before="601" w:after="0" w:line="240" w:lineRule="auto"/>
        <w:jc w:val="both"/>
        <w:rPr>
          <w:rStyle w:val="Amodifier"/>
          <w:rFonts w:ascii="Times New Roman" w:eastAsia="Times New Roman" w:hAnsi="Times New Roman" w:cs="Times New Roman"/>
          <w:b/>
          <w:bCs/>
          <w:i/>
          <w:iCs/>
          <w:color w:val="auto"/>
          <w:sz w:val="20"/>
          <w:szCs w:val="20"/>
          <w:lang w:eastAsia="fr-FR"/>
        </w:rPr>
      </w:pPr>
    </w:p>
    <w:sdt>
      <w:sdtPr>
        <w:rPr>
          <w:rFonts w:eastAsiaTheme="minorHAnsi"/>
          <w:b w:val="0"/>
          <w:smallCaps w:val="0"/>
          <w:color w:val="FF6699"/>
          <w:sz w:val="22"/>
          <w:szCs w:val="22"/>
          <w:lang w:eastAsia="en-US"/>
        </w:rPr>
        <w:id w:val="421231450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61F1FAE8" w14:textId="77777777" w:rsidR="00121402" w:rsidRPr="00121402" w:rsidRDefault="00121402" w:rsidP="00FF3D06">
          <w:pPr>
            <w:pStyle w:val="En-ttedetabledesmatires"/>
          </w:pPr>
          <w:r w:rsidRPr="00FF3D06">
            <w:t>Sommaire</w:t>
          </w:r>
        </w:p>
        <w:p w14:paraId="6CABED17" w14:textId="4BE4A1DC" w:rsidR="00673675" w:rsidRDefault="0083128D">
          <w:pPr>
            <w:pStyle w:val="TM1"/>
            <w:rPr>
              <w:rFonts w:asciiTheme="minorHAnsi" w:eastAsiaTheme="minorEastAsia" w:hAnsiTheme="minorHAnsi" w:cstheme="minorBidi"/>
              <w:b w:val="0"/>
              <w:bCs w:val="0"/>
              <w:sz w:val="22"/>
              <w:szCs w:val="22"/>
            </w:rPr>
          </w:pPr>
          <w:r>
            <w:fldChar w:fldCharType="begin"/>
          </w:r>
          <w:r>
            <w:instrText xml:space="preserve"> TOC \o "1-2" \h \z \u </w:instrText>
          </w:r>
          <w:r>
            <w:fldChar w:fldCharType="separate"/>
          </w:r>
          <w:hyperlink w:anchor="_Toc152666920" w:history="1">
            <w:r w:rsidR="00673675" w:rsidRPr="00394A42">
              <w:rPr>
                <w:rStyle w:val="Lienhypertexte"/>
              </w:rPr>
              <w:t>ARTICLE 1.</w:t>
            </w:r>
            <w:r w:rsidR="00673675">
              <w:rPr>
                <w:rFonts w:asciiTheme="minorHAnsi" w:eastAsiaTheme="minorEastAsia" w:hAnsiTheme="minorHAnsi" w:cstheme="minorBidi"/>
                <w:b w:val="0"/>
                <w:bCs w:val="0"/>
                <w:sz w:val="22"/>
                <w:szCs w:val="22"/>
              </w:rPr>
              <w:tab/>
            </w:r>
            <w:r w:rsidR="00673675" w:rsidRPr="00394A42">
              <w:rPr>
                <w:rStyle w:val="Lienhypertexte"/>
              </w:rPr>
              <w:t>CONTRACTANT(S)</w:t>
            </w:r>
            <w:r w:rsidR="00673675">
              <w:rPr>
                <w:webHidden/>
              </w:rPr>
              <w:tab/>
            </w:r>
            <w:r w:rsidR="00673675">
              <w:rPr>
                <w:webHidden/>
              </w:rPr>
              <w:fldChar w:fldCharType="begin"/>
            </w:r>
            <w:r w:rsidR="00673675">
              <w:rPr>
                <w:webHidden/>
              </w:rPr>
              <w:instrText xml:space="preserve"> PAGEREF _Toc152666920 \h </w:instrText>
            </w:r>
            <w:r w:rsidR="00673675">
              <w:rPr>
                <w:webHidden/>
              </w:rPr>
            </w:r>
            <w:r w:rsidR="00673675">
              <w:rPr>
                <w:webHidden/>
              </w:rPr>
              <w:fldChar w:fldCharType="separate"/>
            </w:r>
            <w:r w:rsidR="00673675">
              <w:rPr>
                <w:webHidden/>
              </w:rPr>
              <w:t>6</w:t>
            </w:r>
            <w:r w:rsidR="00673675">
              <w:rPr>
                <w:webHidden/>
              </w:rPr>
              <w:fldChar w:fldCharType="end"/>
            </w:r>
          </w:hyperlink>
        </w:p>
        <w:p w14:paraId="1AB37A40" w14:textId="1A6159D0" w:rsidR="00673675" w:rsidRDefault="00FF1D1C">
          <w:pPr>
            <w:pStyle w:val="TM1"/>
            <w:rPr>
              <w:rFonts w:asciiTheme="minorHAnsi" w:eastAsiaTheme="minorEastAsia" w:hAnsiTheme="minorHAnsi" w:cstheme="minorBidi"/>
              <w:b w:val="0"/>
              <w:bCs w:val="0"/>
              <w:sz w:val="22"/>
              <w:szCs w:val="22"/>
            </w:rPr>
          </w:pPr>
          <w:hyperlink w:anchor="_Toc152666921" w:history="1">
            <w:r w:rsidR="00673675" w:rsidRPr="00394A42">
              <w:rPr>
                <w:rStyle w:val="Lienhypertexte"/>
              </w:rPr>
              <w:t>ARTICLE 2.</w:t>
            </w:r>
            <w:r w:rsidR="00673675">
              <w:rPr>
                <w:rFonts w:asciiTheme="minorHAnsi" w:eastAsiaTheme="minorEastAsia" w:hAnsiTheme="minorHAnsi" w:cstheme="minorBidi"/>
                <w:b w:val="0"/>
                <w:bCs w:val="0"/>
                <w:sz w:val="22"/>
                <w:szCs w:val="22"/>
              </w:rPr>
              <w:tab/>
            </w:r>
            <w:r w:rsidR="00673675" w:rsidRPr="00394A42">
              <w:rPr>
                <w:rStyle w:val="Lienhypertexte"/>
              </w:rPr>
              <w:t>PERSONNE(S) PHYSIQUE(S) AFFECTEE(S) A LA MISSION</w:t>
            </w:r>
            <w:r w:rsidR="00673675">
              <w:rPr>
                <w:webHidden/>
              </w:rPr>
              <w:tab/>
            </w:r>
            <w:r w:rsidR="00673675">
              <w:rPr>
                <w:webHidden/>
              </w:rPr>
              <w:fldChar w:fldCharType="begin"/>
            </w:r>
            <w:r w:rsidR="00673675">
              <w:rPr>
                <w:webHidden/>
              </w:rPr>
              <w:instrText xml:space="preserve"> PAGEREF _Toc152666921 \h </w:instrText>
            </w:r>
            <w:r w:rsidR="00673675">
              <w:rPr>
                <w:webHidden/>
              </w:rPr>
            </w:r>
            <w:r w:rsidR="00673675">
              <w:rPr>
                <w:webHidden/>
              </w:rPr>
              <w:fldChar w:fldCharType="separate"/>
            </w:r>
            <w:r w:rsidR="00673675">
              <w:rPr>
                <w:webHidden/>
              </w:rPr>
              <w:t>8</w:t>
            </w:r>
            <w:r w:rsidR="00673675">
              <w:rPr>
                <w:webHidden/>
              </w:rPr>
              <w:fldChar w:fldCharType="end"/>
            </w:r>
          </w:hyperlink>
        </w:p>
        <w:p w14:paraId="7265BC7E" w14:textId="4715A7D2" w:rsidR="00673675" w:rsidRDefault="00FF1D1C">
          <w:pPr>
            <w:pStyle w:val="TM1"/>
            <w:rPr>
              <w:rFonts w:asciiTheme="minorHAnsi" w:eastAsiaTheme="minorEastAsia" w:hAnsiTheme="minorHAnsi" w:cstheme="minorBidi"/>
              <w:b w:val="0"/>
              <w:bCs w:val="0"/>
              <w:sz w:val="22"/>
              <w:szCs w:val="22"/>
            </w:rPr>
          </w:pPr>
          <w:hyperlink w:anchor="_Toc152666922" w:history="1">
            <w:r w:rsidR="00673675" w:rsidRPr="00394A42">
              <w:rPr>
                <w:rStyle w:val="Lienhypertexte"/>
              </w:rPr>
              <w:t>ARTICLE 3.</w:t>
            </w:r>
            <w:r w:rsidR="00673675">
              <w:rPr>
                <w:rFonts w:asciiTheme="minorHAnsi" w:eastAsiaTheme="minorEastAsia" w:hAnsiTheme="minorHAnsi" w:cstheme="minorBidi"/>
                <w:b w:val="0"/>
                <w:bCs w:val="0"/>
                <w:sz w:val="22"/>
                <w:szCs w:val="22"/>
              </w:rPr>
              <w:tab/>
            </w:r>
            <w:r w:rsidR="00673675" w:rsidRPr="00394A42">
              <w:rPr>
                <w:rStyle w:val="Lienhypertexte"/>
              </w:rPr>
              <w:t>PRIX</w:t>
            </w:r>
            <w:r w:rsidR="00673675">
              <w:rPr>
                <w:webHidden/>
              </w:rPr>
              <w:tab/>
            </w:r>
            <w:r w:rsidR="00673675">
              <w:rPr>
                <w:webHidden/>
              </w:rPr>
              <w:fldChar w:fldCharType="begin"/>
            </w:r>
            <w:r w:rsidR="00673675">
              <w:rPr>
                <w:webHidden/>
              </w:rPr>
              <w:instrText xml:space="preserve"> PAGEREF _Toc152666922 \h </w:instrText>
            </w:r>
            <w:r w:rsidR="00673675">
              <w:rPr>
                <w:webHidden/>
              </w:rPr>
            </w:r>
            <w:r w:rsidR="00673675">
              <w:rPr>
                <w:webHidden/>
              </w:rPr>
              <w:fldChar w:fldCharType="separate"/>
            </w:r>
            <w:r w:rsidR="00673675">
              <w:rPr>
                <w:webHidden/>
              </w:rPr>
              <w:t>8</w:t>
            </w:r>
            <w:r w:rsidR="00673675">
              <w:rPr>
                <w:webHidden/>
              </w:rPr>
              <w:fldChar w:fldCharType="end"/>
            </w:r>
          </w:hyperlink>
        </w:p>
        <w:p w14:paraId="43FD2668" w14:textId="62AA4716" w:rsidR="00673675" w:rsidRDefault="00FF1D1C">
          <w:pPr>
            <w:pStyle w:val="TM2"/>
            <w:rPr>
              <w:rFonts w:asciiTheme="minorHAnsi" w:eastAsiaTheme="minorEastAsia" w:hAnsiTheme="minorHAnsi" w:cstheme="minorBidi"/>
              <w:b w:val="0"/>
              <w:iCs w:val="0"/>
              <w:color w:val="auto"/>
              <w:szCs w:val="22"/>
            </w:rPr>
          </w:pPr>
          <w:hyperlink w:anchor="_Toc152666923" w:history="1">
            <w:r w:rsidR="00673675" w:rsidRPr="00394A42">
              <w:rPr>
                <w:rStyle w:val="Lienhypertexte"/>
              </w:rPr>
              <w:t>3.1</w:t>
            </w:r>
            <w:r w:rsidR="00673675">
              <w:rPr>
                <w:rFonts w:asciiTheme="minorHAnsi" w:eastAsiaTheme="minorEastAsia" w:hAnsiTheme="minorHAnsi" w:cstheme="minorBidi"/>
                <w:b w:val="0"/>
                <w:iCs w:val="0"/>
                <w:color w:val="auto"/>
                <w:szCs w:val="22"/>
              </w:rPr>
              <w:tab/>
            </w:r>
            <w:r w:rsidR="00673675" w:rsidRPr="00394A42">
              <w:rPr>
                <w:rStyle w:val="Lienhypertexte"/>
              </w:rPr>
              <w:t>Montant du marché</w:t>
            </w:r>
            <w:r w:rsidR="00673675">
              <w:rPr>
                <w:webHidden/>
              </w:rPr>
              <w:tab/>
            </w:r>
            <w:r w:rsidR="00673675">
              <w:rPr>
                <w:webHidden/>
              </w:rPr>
              <w:fldChar w:fldCharType="begin"/>
            </w:r>
            <w:r w:rsidR="00673675">
              <w:rPr>
                <w:webHidden/>
              </w:rPr>
              <w:instrText xml:space="preserve"> PAGEREF _Toc152666923 \h </w:instrText>
            </w:r>
            <w:r w:rsidR="00673675">
              <w:rPr>
                <w:webHidden/>
              </w:rPr>
            </w:r>
            <w:r w:rsidR="00673675">
              <w:rPr>
                <w:webHidden/>
              </w:rPr>
              <w:fldChar w:fldCharType="separate"/>
            </w:r>
            <w:r w:rsidR="00673675">
              <w:rPr>
                <w:webHidden/>
              </w:rPr>
              <w:t>8</w:t>
            </w:r>
            <w:r w:rsidR="00673675">
              <w:rPr>
                <w:webHidden/>
              </w:rPr>
              <w:fldChar w:fldCharType="end"/>
            </w:r>
          </w:hyperlink>
        </w:p>
        <w:p w14:paraId="61B74EB4" w14:textId="4DB8A188" w:rsidR="00673675" w:rsidRDefault="00FF1D1C">
          <w:pPr>
            <w:pStyle w:val="TM2"/>
            <w:rPr>
              <w:rFonts w:asciiTheme="minorHAnsi" w:eastAsiaTheme="minorEastAsia" w:hAnsiTheme="minorHAnsi" w:cstheme="minorBidi"/>
              <w:b w:val="0"/>
              <w:iCs w:val="0"/>
              <w:color w:val="auto"/>
              <w:szCs w:val="22"/>
            </w:rPr>
          </w:pPr>
          <w:hyperlink w:anchor="_Toc152666924" w:history="1">
            <w:r w:rsidR="00673675" w:rsidRPr="00394A42">
              <w:rPr>
                <w:rStyle w:val="Lienhypertexte"/>
              </w:rPr>
              <w:t>3.2</w:t>
            </w:r>
            <w:r w:rsidR="00673675">
              <w:rPr>
                <w:rFonts w:asciiTheme="minorHAnsi" w:eastAsiaTheme="minorEastAsia" w:hAnsiTheme="minorHAnsi" w:cstheme="minorBidi"/>
                <w:b w:val="0"/>
                <w:iCs w:val="0"/>
                <w:color w:val="auto"/>
                <w:szCs w:val="22"/>
              </w:rPr>
              <w:tab/>
            </w:r>
            <w:r w:rsidR="00673675" w:rsidRPr="00394A42">
              <w:rPr>
                <w:rStyle w:val="Lienhypertexte"/>
              </w:rPr>
              <w:t>Montant sous-traité</w:t>
            </w:r>
            <w:r w:rsidR="00673675">
              <w:rPr>
                <w:webHidden/>
              </w:rPr>
              <w:tab/>
            </w:r>
            <w:r w:rsidR="00673675">
              <w:rPr>
                <w:webHidden/>
              </w:rPr>
              <w:fldChar w:fldCharType="begin"/>
            </w:r>
            <w:r w:rsidR="00673675">
              <w:rPr>
                <w:webHidden/>
              </w:rPr>
              <w:instrText xml:space="preserve"> PAGEREF _Toc152666924 \h </w:instrText>
            </w:r>
            <w:r w:rsidR="00673675">
              <w:rPr>
                <w:webHidden/>
              </w:rPr>
            </w:r>
            <w:r w:rsidR="00673675">
              <w:rPr>
                <w:webHidden/>
              </w:rPr>
              <w:fldChar w:fldCharType="separate"/>
            </w:r>
            <w:r w:rsidR="00673675">
              <w:rPr>
                <w:webHidden/>
              </w:rPr>
              <w:t>8</w:t>
            </w:r>
            <w:r w:rsidR="00673675">
              <w:rPr>
                <w:webHidden/>
              </w:rPr>
              <w:fldChar w:fldCharType="end"/>
            </w:r>
          </w:hyperlink>
        </w:p>
        <w:p w14:paraId="505330F2" w14:textId="5480BE8A" w:rsidR="00673675" w:rsidRDefault="00FF1D1C">
          <w:pPr>
            <w:pStyle w:val="TM1"/>
            <w:rPr>
              <w:rFonts w:asciiTheme="minorHAnsi" w:eastAsiaTheme="minorEastAsia" w:hAnsiTheme="minorHAnsi" w:cstheme="minorBidi"/>
              <w:b w:val="0"/>
              <w:bCs w:val="0"/>
              <w:sz w:val="22"/>
              <w:szCs w:val="22"/>
            </w:rPr>
          </w:pPr>
          <w:hyperlink w:anchor="_Toc152666925" w:history="1">
            <w:r w:rsidR="00673675" w:rsidRPr="00394A42">
              <w:rPr>
                <w:rStyle w:val="Lienhypertexte"/>
              </w:rPr>
              <w:t>ARTICLE 4.</w:t>
            </w:r>
            <w:r w:rsidR="00673675">
              <w:rPr>
                <w:rFonts w:asciiTheme="minorHAnsi" w:eastAsiaTheme="minorEastAsia" w:hAnsiTheme="minorHAnsi" w:cstheme="minorBidi"/>
                <w:b w:val="0"/>
                <w:bCs w:val="0"/>
                <w:sz w:val="22"/>
                <w:szCs w:val="22"/>
              </w:rPr>
              <w:tab/>
            </w:r>
            <w:r w:rsidR="00673675" w:rsidRPr="00394A42">
              <w:rPr>
                <w:rStyle w:val="Lienhypertexte"/>
              </w:rPr>
              <w:t>CONTENU DE LA MISSION</w:t>
            </w:r>
            <w:r w:rsidR="00673675">
              <w:rPr>
                <w:webHidden/>
              </w:rPr>
              <w:tab/>
            </w:r>
            <w:r w:rsidR="00673675">
              <w:rPr>
                <w:webHidden/>
              </w:rPr>
              <w:fldChar w:fldCharType="begin"/>
            </w:r>
            <w:r w:rsidR="00673675">
              <w:rPr>
                <w:webHidden/>
              </w:rPr>
              <w:instrText xml:space="preserve"> PAGEREF _Toc152666925 \h </w:instrText>
            </w:r>
            <w:r w:rsidR="00673675">
              <w:rPr>
                <w:webHidden/>
              </w:rPr>
            </w:r>
            <w:r w:rsidR="00673675">
              <w:rPr>
                <w:webHidden/>
              </w:rPr>
              <w:fldChar w:fldCharType="separate"/>
            </w:r>
            <w:r w:rsidR="00673675">
              <w:rPr>
                <w:webHidden/>
              </w:rPr>
              <w:t>10</w:t>
            </w:r>
            <w:r w:rsidR="00673675">
              <w:rPr>
                <w:webHidden/>
              </w:rPr>
              <w:fldChar w:fldCharType="end"/>
            </w:r>
          </w:hyperlink>
        </w:p>
        <w:p w14:paraId="2289A0C9" w14:textId="02F59CA8" w:rsidR="00673675" w:rsidRDefault="00FF1D1C">
          <w:pPr>
            <w:pStyle w:val="TM1"/>
            <w:rPr>
              <w:rFonts w:asciiTheme="minorHAnsi" w:eastAsiaTheme="minorEastAsia" w:hAnsiTheme="minorHAnsi" w:cstheme="minorBidi"/>
              <w:b w:val="0"/>
              <w:bCs w:val="0"/>
              <w:sz w:val="22"/>
              <w:szCs w:val="22"/>
            </w:rPr>
          </w:pPr>
          <w:hyperlink w:anchor="_Toc152666926" w:history="1">
            <w:r w:rsidR="00673675" w:rsidRPr="00394A42">
              <w:rPr>
                <w:rStyle w:val="Lienhypertexte"/>
              </w:rPr>
              <w:t>ARTICLE 5.</w:t>
            </w:r>
            <w:r w:rsidR="00673675">
              <w:rPr>
                <w:rFonts w:asciiTheme="minorHAnsi" w:eastAsiaTheme="minorEastAsia" w:hAnsiTheme="minorHAnsi" w:cstheme="minorBidi"/>
                <w:b w:val="0"/>
                <w:bCs w:val="0"/>
                <w:sz w:val="22"/>
                <w:szCs w:val="22"/>
              </w:rPr>
              <w:tab/>
            </w:r>
            <w:r w:rsidR="00673675" w:rsidRPr="00394A42">
              <w:rPr>
                <w:rStyle w:val="Lienhypertexte"/>
              </w:rPr>
              <w:t>DUREE ET DELAI D’EXECUTION DU MARCHE</w:t>
            </w:r>
            <w:r w:rsidR="00673675">
              <w:rPr>
                <w:webHidden/>
              </w:rPr>
              <w:tab/>
            </w:r>
            <w:r w:rsidR="00673675">
              <w:rPr>
                <w:webHidden/>
              </w:rPr>
              <w:fldChar w:fldCharType="begin"/>
            </w:r>
            <w:r w:rsidR="00673675">
              <w:rPr>
                <w:webHidden/>
              </w:rPr>
              <w:instrText xml:space="preserve"> PAGEREF _Toc152666926 \h </w:instrText>
            </w:r>
            <w:r w:rsidR="00673675">
              <w:rPr>
                <w:webHidden/>
              </w:rPr>
            </w:r>
            <w:r w:rsidR="00673675">
              <w:rPr>
                <w:webHidden/>
              </w:rPr>
              <w:fldChar w:fldCharType="separate"/>
            </w:r>
            <w:r w:rsidR="00673675">
              <w:rPr>
                <w:webHidden/>
              </w:rPr>
              <w:t>10</w:t>
            </w:r>
            <w:r w:rsidR="00673675">
              <w:rPr>
                <w:webHidden/>
              </w:rPr>
              <w:fldChar w:fldCharType="end"/>
            </w:r>
          </w:hyperlink>
        </w:p>
        <w:p w14:paraId="14EA15F0" w14:textId="2F210E3A" w:rsidR="00673675" w:rsidRDefault="00FF1D1C">
          <w:pPr>
            <w:pStyle w:val="TM1"/>
            <w:rPr>
              <w:rFonts w:asciiTheme="minorHAnsi" w:eastAsiaTheme="minorEastAsia" w:hAnsiTheme="minorHAnsi" w:cstheme="minorBidi"/>
              <w:b w:val="0"/>
              <w:bCs w:val="0"/>
              <w:sz w:val="22"/>
              <w:szCs w:val="22"/>
            </w:rPr>
          </w:pPr>
          <w:hyperlink w:anchor="_Toc152666927" w:history="1">
            <w:r w:rsidR="00673675" w:rsidRPr="00394A42">
              <w:rPr>
                <w:rStyle w:val="Lienhypertexte"/>
              </w:rPr>
              <w:t>ARTICLE 6.</w:t>
            </w:r>
            <w:r w:rsidR="00673675">
              <w:rPr>
                <w:rFonts w:asciiTheme="minorHAnsi" w:eastAsiaTheme="minorEastAsia" w:hAnsiTheme="minorHAnsi" w:cstheme="minorBidi"/>
                <w:b w:val="0"/>
                <w:bCs w:val="0"/>
                <w:sz w:val="22"/>
                <w:szCs w:val="22"/>
              </w:rPr>
              <w:tab/>
            </w:r>
            <w:r w:rsidR="00673675" w:rsidRPr="00394A42">
              <w:rPr>
                <w:rStyle w:val="Lienhypertexte"/>
              </w:rPr>
              <w:t>PAIEMENTS</w:t>
            </w:r>
            <w:r w:rsidR="00673675">
              <w:rPr>
                <w:webHidden/>
              </w:rPr>
              <w:tab/>
            </w:r>
            <w:r w:rsidR="00673675">
              <w:rPr>
                <w:webHidden/>
              </w:rPr>
              <w:fldChar w:fldCharType="begin"/>
            </w:r>
            <w:r w:rsidR="00673675">
              <w:rPr>
                <w:webHidden/>
              </w:rPr>
              <w:instrText xml:space="preserve"> PAGEREF _Toc152666927 \h </w:instrText>
            </w:r>
            <w:r w:rsidR="00673675">
              <w:rPr>
                <w:webHidden/>
              </w:rPr>
            </w:r>
            <w:r w:rsidR="00673675">
              <w:rPr>
                <w:webHidden/>
              </w:rPr>
              <w:fldChar w:fldCharType="separate"/>
            </w:r>
            <w:r w:rsidR="00673675">
              <w:rPr>
                <w:webHidden/>
              </w:rPr>
              <w:t>11</w:t>
            </w:r>
            <w:r w:rsidR="00673675">
              <w:rPr>
                <w:webHidden/>
              </w:rPr>
              <w:fldChar w:fldCharType="end"/>
            </w:r>
          </w:hyperlink>
        </w:p>
        <w:p w14:paraId="735866A2" w14:textId="2E5C1E67" w:rsidR="00673675" w:rsidRDefault="00FF1D1C">
          <w:pPr>
            <w:pStyle w:val="TM2"/>
            <w:rPr>
              <w:rFonts w:asciiTheme="minorHAnsi" w:eastAsiaTheme="minorEastAsia" w:hAnsiTheme="minorHAnsi" w:cstheme="minorBidi"/>
              <w:b w:val="0"/>
              <w:iCs w:val="0"/>
              <w:color w:val="auto"/>
              <w:szCs w:val="22"/>
            </w:rPr>
          </w:pPr>
          <w:hyperlink w:anchor="_Toc152666928" w:history="1">
            <w:r w:rsidR="00673675" w:rsidRPr="00394A42">
              <w:rPr>
                <w:rStyle w:val="Lienhypertexte"/>
              </w:rPr>
              <w:t>6.1</w:t>
            </w:r>
            <w:r w:rsidR="00673675">
              <w:rPr>
                <w:rFonts w:asciiTheme="minorHAnsi" w:eastAsiaTheme="minorEastAsia" w:hAnsiTheme="minorHAnsi" w:cstheme="minorBidi"/>
                <w:b w:val="0"/>
                <w:iCs w:val="0"/>
                <w:color w:val="auto"/>
                <w:szCs w:val="22"/>
              </w:rPr>
              <w:tab/>
            </w:r>
            <w:r w:rsidR="00673675" w:rsidRPr="00394A42">
              <w:rPr>
                <w:rStyle w:val="Lienhypertexte"/>
              </w:rPr>
              <w:t>Paiements</w:t>
            </w:r>
            <w:r w:rsidR="00673675">
              <w:rPr>
                <w:webHidden/>
              </w:rPr>
              <w:tab/>
            </w:r>
            <w:r w:rsidR="00673675">
              <w:rPr>
                <w:webHidden/>
              </w:rPr>
              <w:fldChar w:fldCharType="begin"/>
            </w:r>
            <w:r w:rsidR="00673675">
              <w:rPr>
                <w:webHidden/>
              </w:rPr>
              <w:instrText xml:space="preserve"> PAGEREF _Toc152666928 \h </w:instrText>
            </w:r>
            <w:r w:rsidR="00673675">
              <w:rPr>
                <w:webHidden/>
              </w:rPr>
            </w:r>
            <w:r w:rsidR="00673675">
              <w:rPr>
                <w:webHidden/>
              </w:rPr>
              <w:fldChar w:fldCharType="separate"/>
            </w:r>
            <w:r w:rsidR="00673675">
              <w:rPr>
                <w:webHidden/>
              </w:rPr>
              <w:t>11</w:t>
            </w:r>
            <w:r w:rsidR="00673675">
              <w:rPr>
                <w:webHidden/>
              </w:rPr>
              <w:fldChar w:fldCharType="end"/>
            </w:r>
          </w:hyperlink>
        </w:p>
        <w:p w14:paraId="21665BE0" w14:textId="52164A7F" w:rsidR="00673675" w:rsidRDefault="00FF1D1C">
          <w:pPr>
            <w:pStyle w:val="TM1"/>
            <w:rPr>
              <w:rFonts w:asciiTheme="minorHAnsi" w:eastAsiaTheme="minorEastAsia" w:hAnsiTheme="minorHAnsi" w:cstheme="minorBidi"/>
              <w:b w:val="0"/>
              <w:bCs w:val="0"/>
              <w:sz w:val="22"/>
              <w:szCs w:val="22"/>
            </w:rPr>
          </w:pPr>
          <w:hyperlink w:anchor="_Toc152666929" w:history="1">
            <w:r w:rsidR="00673675" w:rsidRPr="00394A42">
              <w:rPr>
                <w:rStyle w:val="Lienhypertexte"/>
              </w:rPr>
              <w:t>ANNEXE N°1 A L’ACTE D’ENGAGEMENT EN CAS DE GROUPEMENT</w:t>
            </w:r>
            <w:r w:rsidR="00673675">
              <w:rPr>
                <w:webHidden/>
              </w:rPr>
              <w:tab/>
            </w:r>
            <w:r w:rsidR="00673675">
              <w:rPr>
                <w:webHidden/>
              </w:rPr>
              <w:fldChar w:fldCharType="begin"/>
            </w:r>
            <w:r w:rsidR="00673675">
              <w:rPr>
                <w:webHidden/>
              </w:rPr>
              <w:instrText xml:space="preserve"> PAGEREF _Toc152666929 \h </w:instrText>
            </w:r>
            <w:r w:rsidR="00673675">
              <w:rPr>
                <w:webHidden/>
              </w:rPr>
            </w:r>
            <w:r w:rsidR="00673675">
              <w:rPr>
                <w:webHidden/>
              </w:rPr>
              <w:fldChar w:fldCharType="separate"/>
            </w:r>
            <w:r w:rsidR="00673675">
              <w:rPr>
                <w:webHidden/>
              </w:rPr>
              <w:t>14</w:t>
            </w:r>
            <w:r w:rsidR="00673675">
              <w:rPr>
                <w:webHidden/>
              </w:rPr>
              <w:fldChar w:fldCharType="end"/>
            </w:r>
          </w:hyperlink>
        </w:p>
        <w:p w14:paraId="0795E90A" w14:textId="6EDF6023" w:rsidR="00121402" w:rsidRDefault="0083128D" w:rsidP="00121402">
          <w:r>
            <w:rPr>
              <w:rFonts w:eastAsia="Times New Roman" w:cs="Times New Roman"/>
              <w:noProof/>
              <w:sz w:val="24"/>
              <w:szCs w:val="20"/>
              <w:lang w:eastAsia="fr-FR"/>
            </w:rPr>
            <w:fldChar w:fldCharType="end"/>
          </w:r>
        </w:p>
      </w:sdtContent>
    </w:sdt>
    <w:bookmarkEnd w:id="18"/>
    <w:p w14:paraId="1D19EAD8" w14:textId="77777777" w:rsidR="0028419E" w:rsidRDefault="0028419E">
      <w:pPr>
        <w:rPr>
          <w:rFonts w:eastAsia="Times New Roman"/>
          <w:b/>
          <w:smallCaps/>
          <w:spacing w:val="5"/>
          <w:sz w:val="36"/>
          <w:szCs w:val="36"/>
          <w:highlight w:val="lightGray"/>
          <w:lang w:eastAsia="fr-FR"/>
        </w:rPr>
      </w:pPr>
      <w:r>
        <w:rPr>
          <w:highlight w:val="lightGray"/>
        </w:rPr>
        <w:br w:type="page"/>
      </w:r>
    </w:p>
    <w:p w14:paraId="32942E7D" w14:textId="55888BEC" w:rsidR="00FF3D06" w:rsidRPr="00FF3D06" w:rsidRDefault="00B04F88" w:rsidP="00A03975">
      <w:pPr>
        <w:pStyle w:val="Titre1"/>
      </w:pPr>
      <w:bookmarkStart w:id="35" w:name="_Toc152666920"/>
      <w:r w:rsidRPr="00FF3D06">
        <w:lastRenderedPageBreak/>
        <w:t>CONTRACTANT</w:t>
      </w:r>
      <w:r>
        <w:t>(S)</w:t>
      </w:r>
      <w:bookmarkEnd w:id="35"/>
    </w:p>
    <w:p w14:paraId="3D534F86" w14:textId="77777777" w:rsidR="00F258E2" w:rsidRPr="00F258E2" w:rsidRDefault="00F258E2" w:rsidP="00F258E2">
      <w:pPr>
        <w:spacing w:before="280" w:after="119" w:line="240" w:lineRule="auto"/>
        <w:ind w:left="-284"/>
        <w:jc w:val="both"/>
        <w:rPr>
          <w:rFonts w:ascii="Times New Roman" w:eastAsia="Times New Roman" w:hAnsi="Times New Roman" w:cs="Times New Roman"/>
          <w:sz w:val="20"/>
          <w:szCs w:val="20"/>
          <w:lang w:eastAsia="fr-FR"/>
        </w:rPr>
      </w:pPr>
      <w:r w:rsidRPr="00F258E2">
        <w:rPr>
          <w:rFonts w:ascii="Wingdings" w:eastAsia="Wingdings" w:hAnsi="Wingdings" w:cs="Wingdings"/>
          <w:sz w:val="32"/>
          <w:szCs w:val="32"/>
          <w:lang w:eastAsia="fr-FR"/>
        </w:rPr>
        <w:t></w:t>
      </w:r>
      <w:r w:rsidRPr="00F258E2">
        <w:rPr>
          <w:rFonts w:ascii="Times New Roman" w:eastAsia="Times New Roman" w:hAnsi="Times New Roman" w:cs="Times New Roman"/>
          <w:sz w:val="18"/>
          <w:szCs w:val="18"/>
          <w:lang w:eastAsia="fr-FR"/>
        </w:rPr>
        <w:t xml:space="preserve"> </w:t>
      </w:r>
      <w:r w:rsidRPr="006056EA">
        <w:rPr>
          <w:rFonts w:eastAsia="Times New Roman"/>
          <w:b/>
          <w:bCs/>
          <w:sz w:val="20"/>
          <w:szCs w:val="20"/>
          <w:lang w:eastAsia="fr-FR"/>
        </w:rPr>
        <w:t>Je soussigné,</w:t>
      </w:r>
    </w:p>
    <w:tbl>
      <w:tblPr>
        <w:tblW w:w="0" w:type="auto"/>
        <w:tblInd w:w="-2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"/>
        <w:gridCol w:w="44"/>
        <w:gridCol w:w="1064"/>
        <w:gridCol w:w="359"/>
        <w:gridCol w:w="59"/>
        <w:gridCol w:w="868"/>
        <w:gridCol w:w="75"/>
        <w:gridCol w:w="375"/>
        <w:gridCol w:w="30"/>
        <w:gridCol w:w="360"/>
        <w:gridCol w:w="435"/>
        <w:gridCol w:w="150"/>
        <w:gridCol w:w="285"/>
        <w:gridCol w:w="75"/>
        <w:gridCol w:w="360"/>
        <w:gridCol w:w="285"/>
        <w:gridCol w:w="150"/>
        <w:gridCol w:w="435"/>
        <w:gridCol w:w="210"/>
        <w:gridCol w:w="225"/>
        <w:gridCol w:w="435"/>
        <w:gridCol w:w="435"/>
        <w:gridCol w:w="75"/>
        <w:gridCol w:w="360"/>
        <w:gridCol w:w="435"/>
        <w:gridCol w:w="435"/>
        <w:gridCol w:w="435"/>
        <w:gridCol w:w="435"/>
        <w:gridCol w:w="435"/>
        <w:gridCol w:w="30"/>
        <w:gridCol w:w="30"/>
        <w:gridCol w:w="135"/>
      </w:tblGrid>
      <w:tr w:rsidR="00F258E2" w:rsidRPr="00F258E2" w14:paraId="0E0E6A8F" w14:textId="77777777" w:rsidTr="009D65DE">
        <w:trPr>
          <w:trHeight w:hRule="exact" w:val="57"/>
        </w:trPr>
        <w:tc>
          <w:tcPr>
            <w:tcW w:w="35" w:type="dxa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14:paraId="401EA6D7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2469" w:type="dxa"/>
            <w:gridSpan w:val="6"/>
            <w:tcBorders>
              <w:top w:val="single" w:sz="6" w:space="0" w:color="000000"/>
            </w:tcBorders>
            <w:shd w:val="clear" w:color="auto" w:fill="auto"/>
          </w:tcPr>
          <w:p w14:paraId="72F353CE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6855" w:type="dxa"/>
            <w:gridSpan w:val="22"/>
            <w:tcBorders>
              <w:top w:val="single" w:sz="6" w:space="0" w:color="000000"/>
            </w:tcBorders>
            <w:shd w:val="clear" w:color="auto" w:fill="auto"/>
          </w:tcPr>
          <w:p w14:paraId="7BE2ED89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95" w:type="dxa"/>
            <w:gridSpan w:val="3"/>
            <w:tcBorders>
              <w:top w:val="single" w:sz="6" w:space="0" w:color="000000"/>
              <w:right w:val="single" w:sz="8" w:space="0" w:color="000000"/>
            </w:tcBorders>
            <w:shd w:val="clear" w:color="auto" w:fill="auto"/>
          </w:tcPr>
          <w:p w14:paraId="4BBF8998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F258E2" w:rsidRPr="006056EA" w14:paraId="10D218DA" w14:textId="77777777" w:rsidTr="009D65DE">
        <w:trPr>
          <w:trHeight w:hRule="exact" w:val="284"/>
        </w:trPr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5A1A975C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526" w:type="dxa"/>
            <w:gridSpan w:val="4"/>
            <w:shd w:val="clear" w:color="auto" w:fill="auto"/>
          </w:tcPr>
          <w:p w14:paraId="492D9317" w14:textId="77777777" w:rsidR="00F258E2" w:rsidRPr="006056EA" w:rsidRDefault="00F258E2" w:rsidP="00F258E2">
            <w:pPr>
              <w:spacing w:after="113" w:line="240" w:lineRule="auto"/>
              <w:jc w:val="both"/>
              <w:rPr>
                <w:rFonts w:eastAsia="Cambria"/>
                <w:sz w:val="18"/>
                <w:szCs w:val="20"/>
                <w:lang w:eastAsia="zh-CN"/>
              </w:rPr>
            </w:pPr>
            <w:r w:rsidRPr="006056EA">
              <w:rPr>
                <w:rFonts w:eastAsia="Times New Roman"/>
                <w:sz w:val="18"/>
                <w:szCs w:val="20"/>
                <w:lang w:eastAsia="fr-FR"/>
              </w:rPr>
              <w:t>Nom et prénom :</w:t>
            </w:r>
          </w:p>
        </w:tc>
        <w:tc>
          <w:tcPr>
            <w:tcW w:w="7828" w:type="dxa"/>
            <w:gridSpan w:val="25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7470BE0E" w14:textId="77777777" w:rsidR="00F258E2" w:rsidRPr="006056EA" w:rsidRDefault="00F258E2" w:rsidP="00F258E2">
            <w:pPr>
              <w:snapToGrid w:val="0"/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zh-CN"/>
              </w:rPr>
            </w:pPr>
          </w:p>
          <w:p w14:paraId="24382416" w14:textId="77777777" w:rsidR="00F258E2" w:rsidRPr="006056EA" w:rsidRDefault="00F258E2" w:rsidP="00F258E2">
            <w:pPr>
              <w:spacing w:before="280" w:after="0" w:line="240" w:lineRule="auto"/>
              <w:jc w:val="both"/>
              <w:rPr>
                <w:rFonts w:eastAsia="Times New Roman"/>
                <w:sz w:val="20"/>
                <w:szCs w:val="20"/>
                <w:lang w:eastAsia="zh-CN"/>
              </w:rPr>
            </w:pPr>
          </w:p>
        </w:tc>
        <w:tc>
          <w:tcPr>
            <w:tcW w:w="165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18CD235B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</w:tr>
      <w:tr w:rsidR="00F258E2" w:rsidRPr="00F258E2" w14:paraId="62356F94" w14:textId="77777777" w:rsidTr="009D65DE">
        <w:trPr>
          <w:trHeight w:hRule="exact" w:val="57"/>
        </w:trPr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67101EE9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2844" w:type="dxa"/>
            <w:gridSpan w:val="7"/>
            <w:shd w:val="clear" w:color="auto" w:fill="auto"/>
          </w:tcPr>
          <w:p w14:paraId="707EC7EE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6510" w:type="dxa"/>
            <w:gridSpan w:val="22"/>
            <w:shd w:val="clear" w:color="auto" w:fill="auto"/>
          </w:tcPr>
          <w:p w14:paraId="4AC8D5E5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65" w:type="dxa"/>
            <w:gridSpan w:val="2"/>
            <w:tcBorders>
              <w:right w:val="single" w:sz="8" w:space="0" w:color="000000"/>
            </w:tcBorders>
            <w:shd w:val="clear" w:color="auto" w:fill="auto"/>
          </w:tcPr>
          <w:p w14:paraId="15C28357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F258E2" w:rsidRPr="00F258E2" w14:paraId="48672743" w14:textId="77777777" w:rsidTr="009D65DE">
        <w:trPr>
          <w:trHeight w:val="284"/>
        </w:trPr>
        <w:tc>
          <w:tcPr>
            <w:tcW w:w="35" w:type="dxa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14:paraId="37066BD7" w14:textId="77777777" w:rsidR="00F258E2" w:rsidRPr="00F258E2" w:rsidRDefault="00F258E2" w:rsidP="00F258E2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9354" w:type="dxa"/>
            <w:gridSpan w:val="29"/>
            <w:tcBorders>
              <w:top w:val="single" w:sz="6" w:space="0" w:color="000000"/>
            </w:tcBorders>
            <w:shd w:val="clear" w:color="auto" w:fill="auto"/>
          </w:tcPr>
          <w:p w14:paraId="0C63E03D" w14:textId="77777777" w:rsidR="00F258E2" w:rsidRPr="00F258E2" w:rsidRDefault="00F258E2" w:rsidP="00F258E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  <w:r w:rsidRPr="00F258E2">
              <w:rPr>
                <w:rFonts w:ascii="Wingdings" w:eastAsia="Wingdings" w:hAnsi="Wingdings" w:cs="Wingdings"/>
                <w:sz w:val="20"/>
                <w:szCs w:val="20"/>
                <w:lang w:eastAsia="fr-FR"/>
              </w:rPr>
              <w:t></w:t>
            </w:r>
            <w:r w:rsidRPr="00F258E2"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  <w:t xml:space="preserve"> </w:t>
            </w:r>
            <w:r w:rsidRPr="006056EA">
              <w:rPr>
                <w:rFonts w:eastAsia="Times New Roman"/>
                <w:b/>
                <w:bCs/>
                <w:sz w:val="18"/>
                <w:szCs w:val="20"/>
                <w:lang w:eastAsia="fr-FR"/>
              </w:rPr>
              <w:t>Agissant en mon nom personnel</w:t>
            </w:r>
            <w:r w:rsidRPr="006056EA">
              <w:rPr>
                <w:rFonts w:eastAsia="Times New Roman"/>
                <w:sz w:val="18"/>
                <w:szCs w:val="20"/>
                <w:lang w:eastAsia="fr-FR"/>
              </w:rPr>
              <w:t xml:space="preserve"> ou </w:t>
            </w:r>
            <w:r w:rsidRPr="006056EA">
              <w:rPr>
                <w:rFonts w:eastAsia="Times New Roman"/>
                <w:b/>
                <w:bCs/>
                <w:sz w:val="18"/>
                <w:szCs w:val="20"/>
                <w:lang w:eastAsia="fr-FR"/>
              </w:rPr>
              <w:t>sous le nom de</w:t>
            </w:r>
            <w:r w:rsidRPr="006056EA">
              <w:rPr>
                <w:rFonts w:eastAsia="Times New Roman"/>
                <w:sz w:val="18"/>
                <w:szCs w:val="20"/>
                <w:lang w:eastAsia="fr-FR"/>
              </w:rPr>
              <w:t> :</w:t>
            </w:r>
          </w:p>
        </w:tc>
        <w:tc>
          <w:tcPr>
            <w:tcW w:w="165" w:type="dxa"/>
            <w:gridSpan w:val="2"/>
            <w:tcBorders>
              <w:top w:val="single" w:sz="6" w:space="0" w:color="000000"/>
              <w:right w:val="single" w:sz="8" w:space="0" w:color="000000"/>
            </w:tcBorders>
            <w:shd w:val="clear" w:color="auto" w:fill="auto"/>
          </w:tcPr>
          <w:p w14:paraId="6E9E426C" w14:textId="77777777" w:rsidR="00F258E2" w:rsidRPr="00F258E2" w:rsidRDefault="00F258E2" w:rsidP="00F258E2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F258E2" w:rsidRPr="00F258E2" w14:paraId="6A996DEA" w14:textId="77777777" w:rsidTr="009D65DE">
        <w:trPr>
          <w:trHeight w:hRule="exact" w:val="284"/>
        </w:trPr>
        <w:tc>
          <w:tcPr>
            <w:tcW w:w="79" w:type="dxa"/>
            <w:gridSpan w:val="2"/>
            <w:tcBorders>
              <w:left w:val="single" w:sz="6" w:space="0" w:color="000000"/>
            </w:tcBorders>
            <w:shd w:val="clear" w:color="auto" w:fill="auto"/>
          </w:tcPr>
          <w:p w14:paraId="385A2343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9310" w:type="dxa"/>
            <w:gridSpan w:val="28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750786B8" w14:textId="77777777" w:rsidR="00F258E2" w:rsidRPr="006056EA" w:rsidRDefault="00F258E2" w:rsidP="00F258E2">
            <w:pPr>
              <w:snapToGrid w:val="0"/>
              <w:spacing w:after="119" w:line="240" w:lineRule="auto"/>
              <w:jc w:val="both"/>
              <w:rPr>
                <w:rFonts w:eastAsia="Times New Roman"/>
                <w:sz w:val="18"/>
                <w:szCs w:val="18"/>
                <w:lang w:eastAsia="zh-CN"/>
              </w:rPr>
            </w:pPr>
          </w:p>
        </w:tc>
        <w:tc>
          <w:tcPr>
            <w:tcW w:w="165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3CC848B0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F258E2" w:rsidRPr="00F258E2" w14:paraId="7E21F513" w14:textId="77777777" w:rsidTr="009D65DE">
        <w:trPr>
          <w:trHeight w:hRule="exact" w:val="57"/>
        </w:trPr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1B1A8C04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2874" w:type="dxa"/>
            <w:gridSpan w:val="8"/>
            <w:shd w:val="clear" w:color="auto" w:fill="auto"/>
          </w:tcPr>
          <w:p w14:paraId="647A3F68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6480" w:type="dxa"/>
            <w:gridSpan w:val="21"/>
            <w:shd w:val="clear" w:color="auto" w:fill="auto"/>
          </w:tcPr>
          <w:p w14:paraId="40DF5D56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65" w:type="dxa"/>
            <w:gridSpan w:val="2"/>
            <w:tcBorders>
              <w:right w:val="single" w:sz="8" w:space="0" w:color="000000"/>
            </w:tcBorders>
            <w:shd w:val="clear" w:color="auto" w:fill="auto"/>
          </w:tcPr>
          <w:p w14:paraId="540C7CF0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F258E2" w:rsidRPr="00F258E2" w14:paraId="484C6715" w14:textId="77777777" w:rsidTr="009D65DE"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77C3DDB3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108" w:type="dxa"/>
            <w:gridSpan w:val="2"/>
            <w:shd w:val="clear" w:color="auto" w:fill="auto"/>
          </w:tcPr>
          <w:p w14:paraId="301D0959" w14:textId="77777777" w:rsidR="00F258E2" w:rsidRPr="006056EA" w:rsidRDefault="00F258E2" w:rsidP="00F258E2">
            <w:pPr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  <w:r w:rsidRPr="006056EA">
              <w:rPr>
                <w:rFonts w:eastAsia="Times New Roman"/>
                <w:sz w:val="18"/>
                <w:szCs w:val="18"/>
                <w:lang w:eastAsia="fr-FR"/>
              </w:rPr>
              <w:t>Domicilié à :</w:t>
            </w:r>
          </w:p>
        </w:tc>
        <w:tc>
          <w:tcPr>
            <w:tcW w:w="8246" w:type="dxa"/>
            <w:gridSpan w:val="27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64FC75C5" w14:textId="77777777" w:rsidR="00F258E2" w:rsidRPr="006056EA" w:rsidRDefault="00F258E2" w:rsidP="00F258E2">
            <w:pPr>
              <w:snapToGrid w:val="0"/>
              <w:spacing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  <w:p w14:paraId="443EE99F" w14:textId="77777777" w:rsidR="00F258E2" w:rsidRPr="006056EA" w:rsidRDefault="00F258E2" w:rsidP="00F258E2">
            <w:pPr>
              <w:spacing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65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3C95578C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F258E2" w:rsidRPr="00F258E2" w14:paraId="46E0C37B" w14:textId="77777777" w:rsidTr="009D65DE">
        <w:trPr>
          <w:trHeight w:hRule="exact" w:val="57"/>
        </w:trPr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361B6693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4179" w:type="dxa"/>
            <w:gridSpan w:val="13"/>
            <w:shd w:val="clear" w:color="auto" w:fill="auto"/>
          </w:tcPr>
          <w:p w14:paraId="543AD5FD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175" w:type="dxa"/>
            <w:gridSpan w:val="16"/>
            <w:shd w:val="clear" w:color="auto" w:fill="auto"/>
          </w:tcPr>
          <w:p w14:paraId="70303AC7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65" w:type="dxa"/>
            <w:gridSpan w:val="2"/>
            <w:tcBorders>
              <w:right w:val="single" w:sz="8" w:space="0" w:color="000000"/>
            </w:tcBorders>
            <w:shd w:val="clear" w:color="auto" w:fill="auto"/>
          </w:tcPr>
          <w:p w14:paraId="054BC567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F258E2" w:rsidRPr="00F258E2" w14:paraId="0C658417" w14:textId="77777777" w:rsidTr="009D65DE"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37B80EF7" w14:textId="77777777" w:rsidR="00F258E2" w:rsidRPr="00F258E2" w:rsidRDefault="00F258E2" w:rsidP="00F258E2">
            <w:pPr>
              <w:snapToGrid w:val="0"/>
              <w:spacing w:before="23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108" w:type="dxa"/>
            <w:gridSpan w:val="2"/>
            <w:shd w:val="clear" w:color="auto" w:fill="auto"/>
          </w:tcPr>
          <w:p w14:paraId="2B22E5EF" w14:textId="77777777" w:rsidR="00F258E2" w:rsidRPr="006056EA" w:rsidRDefault="00F258E2" w:rsidP="00F258E2">
            <w:pPr>
              <w:spacing w:before="40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  <w:r w:rsidRPr="006056EA">
              <w:rPr>
                <w:rFonts w:eastAsia="Times New Roman"/>
                <w:sz w:val="18"/>
                <w:szCs w:val="18"/>
                <w:lang w:eastAsia="fr-FR"/>
              </w:rPr>
              <w:t>Tel. : </w:t>
            </w:r>
          </w:p>
        </w:tc>
        <w:tc>
          <w:tcPr>
            <w:tcW w:w="3716" w:type="dxa"/>
            <w:gridSpan w:val="1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74DBD13F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795" w:type="dxa"/>
            <w:gridSpan w:val="3"/>
            <w:tcBorders>
              <w:left w:val="single" w:sz="6" w:space="0" w:color="000000"/>
            </w:tcBorders>
            <w:shd w:val="clear" w:color="auto" w:fill="auto"/>
          </w:tcPr>
          <w:p w14:paraId="2FF74C68" w14:textId="77777777" w:rsidR="00F258E2" w:rsidRPr="006056EA" w:rsidRDefault="00F258E2" w:rsidP="00F258E2">
            <w:pPr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  <w:r w:rsidRPr="006056EA">
              <w:rPr>
                <w:rFonts w:eastAsia="Times New Roman"/>
                <w:sz w:val="18"/>
                <w:szCs w:val="18"/>
                <w:lang w:eastAsia="fr-FR"/>
              </w:rPr>
              <w:t xml:space="preserve">  Fax : </w:t>
            </w:r>
          </w:p>
        </w:tc>
        <w:tc>
          <w:tcPr>
            <w:tcW w:w="3735" w:type="dxa"/>
            <w:gridSpan w:val="11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3D3B08A0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65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1CC6A99C" w14:textId="77777777" w:rsidR="00F258E2" w:rsidRPr="00F258E2" w:rsidRDefault="00F258E2" w:rsidP="00F258E2">
            <w:pPr>
              <w:snapToGrid w:val="0"/>
              <w:spacing w:before="23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F258E2" w:rsidRPr="00F258E2" w14:paraId="246B38FE" w14:textId="77777777" w:rsidTr="009D65DE">
        <w:trPr>
          <w:trHeight w:hRule="exact" w:val="57"/>
        </w:trPr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2D892599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3819" w:type="dxa"/>
            <w:gridSpan w:val="11"/>
            <w:shd w:val="clear" w:color="auto" w:fill="auto"/>
          </w:tcPr>
          <w:p w14:paraId="01741DC0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535" w:type="dxa"/>
            <w:gridSpan w:val="18"/>
            <w:shd w:val="clear" w:color="auto" w:fill="auto"/>
          </w:tcPr>
          <w:p w14:paraId="5EA606F2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65" w:type="dxa"/>
            <w:gridSpan w:val="2"/>
            <w:tcBorders>
              <w:right w:val="single" w:sz="8" w:space="0" w:color="000000"/>
            </w:tcBorders>
            <w:shd w:val="clear" w:color="auto" w:fill="auto"/>
          </w:tcPr>
          <w:p w14:paraId="22655499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F258E2" w:rsidRPr="00F258E2" w14:paraId="7D37CD13" w14:textId="77777777" w:rsidTr="009D65DE"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40761FB8" w14:textId="77777777" w:rsidR="00F258E2" w:rsidRPr="00F258E2" w:rsidRDefault="00F258E2" w:rsidP="00F258E2">
            <w:pPr>
              <w:snapToGrid w:val="0"/>
              <w:spacing w:before="23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108" w:type="dxa"/>
            <w:gridSpan w:val="2"/>
            <w:shd w:val="clear" w:color="auto" w:fill="auto"/>
          </w:tcPr>
          <w:p w14:paraId="0EABBF92" w14:textId="77777777" w:rsidR="00F258E2" w:rsidRPr="006056EA" w:rsidRDefault="00F258E2" w:rsidP="00F258E2">
            <w:pPr>
              <w:spacing w:before="40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  <w:r w:rsidRPr="006056EA">
              <w:rPr>
                <w:rFonts w:eastAsia="Times New Roman"/>
                <w:sz w:val="18"/>
                <w:szCs w:val="18"/>
                <w:lang w:eastAsia="fr-FR"/>
              </w:rPr>
              <w:t>Courriel : </w:t>
            </w:r>
          </w:p>
        </w:tc>
        <w:tc>
          <w:tcPr>
            <w:tcW w:w="8246" w:type="dxa"/>
            <w:gridSpan w:val="27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6DE102D4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65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6C366118" w14:textId="77777777" w:rsidR="00F258E2" w:rsidRPr="00F258E2" w:rsidRDefault="00F258E2" w:rsidP="00F258E2">
            <w:pPr>
              <w:snapToGrid w:val="0"/>
              <w:spacing w:before="23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F258E2" w:rsidRPr="00F258E2" w14:paraId="4858A11A" w14:textId="77777777" w:rsidTr="009D65DE">
        <w:trPr>
          <w:trHeight w:hRule="exact" w:val="57"/>
        </w:trPr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60C35FBD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2394" w:type="dxa"/>
            <w:gridSpan w:val="5"/>
            <w:shd w:val="clear" w:color="auto" w:fill="auto"/>
          </w:tcPr>
          <w:p w14:paraId="423CD005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6960" w:type="dxa"/>
            <w:gridSpan w:val="24"/>
            <w:shd w:val="clear" w:color="auto" w:fill="auto"/>
          </w:tcPr>
          <w:p w14:paraId="32051B0C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65" w:type="dxa"/>
            <w:gridSpan w:val="2"/>
            <w:tcBorders>
              <w:right w:val="single" w:sz="8" w:space="0" w:color="000000"/>
            </w:tcBorders>
            <w:shd w:val="clear" w:color="auto" w:fill="auto"/>
          </w:tcPr>
          <w:p w14:paraId="08EB5CED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F258E2" w:rsidRPr="00F258E2" w14:paraId="03A63B89" w14:textId="77777777" w:rsidTr="009D65DE">
        <w:tc>
          <w:tcPr>
            <w:tcW w:w="35" w:type="dxa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14:paraId="0B293458" w14:textId="77777777" w:rsidR="00F258E2" w:rsidRPr="00F258E2" w:rsidRDefault="00F258E2" w:rsidP="00F258E2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9354" w:type="dxa"/>
            <w:gridSpan w:val="29"/>
            <w:tcBorders>
              <w:top w:val="single" w:sz="6" w:space="0" w:color="000000"/>
            </w:tcBorders>
            <w:shd w:val="clear" w:color="auto" w:fill="auto"/>
          </w:tcPr>
          <w:p w14:paraId="46C9DBE6" w14:textId="77777777" w:rsidR="00F258E2" w:rsidRPr="00F258E2" w:rsidRDefault="00F258E2" w:rsidP="00F258E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  <w:r w:rsidRPr="00F258E2">
              <w:rPr>
                <w:rFonts w:ascii="Wingdings" w:eastAsia="Wingdings" w:hAnsi="Wingdings" w:cs="Wingdings"/>
                <w:sz w:val="20"/>
                <w:szCs w:val="20"/>
                <w:lang w:eastAsia="fr-FR"/>
              </w:rPr>
              <w:t></w:t>
            </w:r>
            <w:r w:rsidRPr="00F258E2"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  <w:t xml:space="preserve"> </w:t>
            </w:r>
            <w:r w:rsidRPr="006056EA">
              <w:rPr>
                <w:rFonts w:eastAsia="Times New Roman"/>
                <w:b/>
                <w:bCs/>
                <w:sz w:val="18"/>
                <w:szCs w:val="20"/>
                <w:lang w:eastAsia="fr-FR"/>
              </w:rPr>
              <w:t>Agissant pour le nom et le compte de la Société</w:t>
            </w:r>
            <w:r w:rsidRPr="006056EA">
              <w:rPr>
                <w:rFonts w:eastAsia="Times New Roman"/>
                <w:sz w:val="18"/>
                <w:szCs w:val="20"/>
                <w:lang w:eastAsia="fr-FR"/>
              </w:rPr>
              <w:t> : (intitulé complet et forme juridique de la société)</w:t>
            </w:r>
          </w:p>
        </w:tc>
        <w:tc>
          <w:tcPr>
            <w:tcW w:w="165" w:type="dxa"/>
            <w:gridSpan w:val="2"/>
            <w:tcBorders>
              <w:top w:val="single" w:sz="6" w:space="0" w:color="000000"/>
              <w:right w:val="single" w:sz="8" w:space="0" w:color="000000"/>
            </w:tcBorders>
            <w:shd w:val="clear" w:color="auto" w:fill="auto"/>
          </w:tcPr>
          <w:p w14:paraId="4905EEC8" w14:textId="77777777" w:rsidR="00F258E2" w:rsidRPr="00F258E2" w:rsidRDefault="00F258E2" w:rsidP="00F258E2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F258E2" w:rsidRPr="00F258E2" w14:paraId="3EEF0C8C" w14:textId="77777777" w:rsidTr="009D65DE">
        <w:trPr>
          <w:trHeight w:hRule="exact" w:val="284"/>
        </w:trPr>
        <w:tc>
          <w:tcPr>
            <w:tcW w:w="79" w:type="dxa"/>
            <w:gridSpan w:val="2"/>
            <w:tcBorders>
              <w:left w:val="single" w:sz="6" w:space="0" w:color="000000"/>
            </w:tcBorders>
            <w:shd w:val="clear" w:color="auto" w:fill="auto"/>
          </w:tcPr>
          <w:p w14:paraId="1B46B82F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9310" w:type="dxa"/>
            <w:gridSpan w:val="28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0314AC82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65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4B2AAB00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F258E2" w:rsidRPr="00F258E2" w14:paraId="1AAFA49E" w14:textId="77777777" w:rsidTr="009D65DE">
        <w:trPr>
          <w:trHeight w:hRule="exact" w:val="57"/>
        </w:trPr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73C136C4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2874" w:type="dxa"/>
            <w:gridSpan w:val="8"/>
            <w:shd w:val="clear" w:color="auto" w:fill="auto"/>
          </w:tcPr>
          <w:p w14:paraId="565EEA39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6480" w:type="dxa"/>
            <w:gridSpan w:val="21"/>
            <w:shd w:val="clear" w:color="auto" w:fill="auto"/>
          </w:tcPr>
          <w:p w14:paraId="124C71A3" w14:textId="77777777" w:rsidR="00F258E2" w:rsidRPr="006056EA" w:rsidRDefault="00F258E2" w:rsidP="00F258E2">
            <w:pPr>
              <w:snapToGrid w:val="0"/>
              <w:spacing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65" w:type="dxa"/>
            <w:gridSpan w:val="2"/>
            <w:tcBorders>
              <w:right w:val="single" w:sz="8" w:space="0" w:color="000000"/>
            </w:tcBorders>
            <w:shd w:val="clear" w:color="auto" w:fill="auto"/>
          </w:tcPr>
          <w:p w14:paraId="19B04765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F258E2" w:rsidRPr="00F258E2" w14:paraId="04E9C383" w14:textId="77777777" w:rsidTr="009D65DE"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5F4AFA58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467" w:type="dxa"/>
            <w:gridSpan w:val="3"/>
            <w:shd w:val="clear" w:color="auto" w:fill="auto"/>
          </w:tcPr>
          <w:p w14:paraId="5A72DD9B" w14:textId="77777777" w:rsidR="00F258E2" w:rsidRPr="006056EA" w:rsidRDefault="00F258E2" w:rsidP="00F258E2">
            <w:pPr>
              <w:spacing w:after="113" w:line="240" w:lineRule="auto"/>
              <w:jc w:val="both"/>
              <w:rPr>
                <w:rFonts w:eastAsia="Cambria"/>
                <w:sz w:val="18"/>
                <w:szCs w:val="20"/>
                <w:lang w:eastAsia="zh-CN"/>
              </w:rPr>
            </w:pPr>
            <w:r w:rsidRPr="006056EA">
              <w:rPr>
                <w:rFonts w:eastAsia="Times New Roman"/>
                <w:sz w:val="18"/>
                <w:szCs w:val="20"/>
                <w:lang w:eastAsia="fr-FR"/>
              </w:rPr>
              <w:t>Au capital de :</w:t>
            </w:r>
          </w:p>
        </w:tc>
        <w:tc>
          <w:tcPr>
            <w:tcW w:w="7887" w:type="dxa"/>
            <w:gridSpan w:val="26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03AC62C5" w14:textId="77777777" w:rsidR="00F258E2" w:rsidRPr="006056EA" w:rsidRDefault="00F258E2" w:rsidP="00F258E2">
            <w:pPr>
              <w:snapToGrid w:val="0"/>
              <w:spacing w:after="119" w:line="240" w:lineRule="auto"/>
              <w:jc w:val="both"/>
              <w:rPr>
                <w:rFonts w:eastAsia="Times New Roman"/>
                <w:sz w:val="18"/>
                <w:szCs w:val="18"/>
                <w:lang w:eastAsia="zh-CN"/>
              </w:rPr>
            </w:pPr>
          </w:p>
        </w:tc>
        <w:tc>
          <w:tcPr>
            <w:tcW w:w="165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0755E2C8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F258E2" w:rsidRPr="00F258E2" w14:paraId="7E6A34C1" w14:textId="77777777" w:rsidTr="009D65DE">
        <w:trPr>
          <w:trHeight w:hRule="exact" w:val="57"/>
        </w:trPr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16FE3C8D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2874" w:type="dxa"/>
            <w:gridSpan w:val="8"/>
            <w:shd w:val="clear" w:color="auto" w:fill="auto"/>
          </w:tcPr>
          <w:p w14:paraId="3265BD66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  <w:tc>
          <w:tcPr>
            <w:tcW w:w="6480" w:type="dxa"/>
            <w:gridSpan w:val="21"/>
            <w:shd w:val="clear" w:color="auto" w:fill="auto"/>
          </w:tcPr>
          <w:p w14:paraId="041FB32C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65" w:type="dxa"/>
            <w:gridSpan w:val="2"/>
            <w:tcBorders>
              <w:right w:val="single" w:sz="8" w:space="0" w:color="000000"/>
            </w:tcBorders>
            <w:shd w:val="clear" w:color="auto" w:fill="auto"/>
          </w:tcPr>
          <w:p w14:paraId="4F294C8A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F258E2" w:rsidRPr="00F258E2" w14:paraId="1D348CC5" w14:textId="77777777" w:rsidTr="009D65DE"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4B76BC29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467" w:type="dxa"/>
            <w:gridSpan w:val="3"/>
            <w:shd w:val="clear" w:color="auto" w:fill="auto"/>
          </w:tcPr>
          <w:p w14:paraId="251D480A" w14:textId="77777777" w:rsidR="00F258E2" w:rsidRPr="006056EA" w:rsidRDefault="00F258E2" w:rsidP="00F258E2">
            <w:pPr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  <w:r w:rsidRPr="006056EA">
              <w:rPr>
                <w:rFonts w:eastAsia="Times New Roman"/>
                <w:sz w:val="18"/>
                <w:szCs w:val="20"/>
                <w:lang w:eastAsia="fr-FR"/>
              </w:rPr>
              <w:t>Ayant son siège à :</w:t>
            </w:r>
          </w:p>
        </w:tc>
        <w:tc>
          <w:tcPr>
            <w:tcW w:w="7887" w:type="dxa"/>
            <w:gridSpan w:val="26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6F61649F" w14:textId="77777777" w:rsidR="00F258E2" w:rsidRPr="006056EA" w:rsidRDefault="00F258E2" w:rsidP="00F258E2">
            <w:pPr>
              <w:snapToGrid w:val="0"/>
              <w:spacing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  <w:p w14:paraId="065E226C" w14:textId="77777777" w:rsidR="00F258E2" w:rsidRPr="006056EA" w:rsidRDefault="00F258E2" w:rsidP="00F258E2">
            <w:pPr>
              <w:spacing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65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645B4A0C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F258E2" w:rsidRPr="00F258E2" w14:paraId="410E5162" w14:textId="77777777" w:rsidTr="009D65DE">
        <w:trPr>
          <w:trHeight w:hRule="exact" w:val="57"/>
        </w:trPr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04093650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4179" w:type="dxa"/>
            <w:gridSpan w:val="13"/>
            <w:shd w:val="clear" w:color="auto" w:fill="auto"/>
          </w:tcPr>
          <w:p w14:paraId="70755F3F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175" w:type="dxa"/>
            <w:gridSpan w:val="16"/>
            <w:shd w:val="clear" w:color="auto" w:fill="auto"/>
          </w:tcPr>
          <w:p w14:paraId="61D3D8F7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65" w:type="dxa"/>
            <w:gridSpan w:val="2"/>
            <w:tcBorders>
              <w:right w:val="single" w:sz="8" w:space="0" w:color="000000"/>
            </w:tcBorders>
            <w:shd w:val="clear" w:color="auto" w:fill="auto"/>
          </w:tcPr>
          <w:p w14:paraId="173756EC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F258E2" w:rsidRPr="00F258E2" w14:paraId="5C54ED9B" w14:textId="77777777" w:rsidTr="009D65DE"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5D54F88A" w14:textId="77777777" w:rsidR="00F258E2" w:rsidRPr="00F258E2" w:rsidRDefault="00F258E2" w:rsidP="00F258E2">
            <w:pPr>
              <w:snapToGrid w:val="0"/>
              <w:spacing w:before="23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108" w:type="dxa"/>
            <w:gridSpan w:val="2"/>
            <w:shd w:val="clear" w:color="auto" w:fill="auto"/>
          </w:tcPr>
          <w:p w14:paraId="1FCF9B1B" w14:textId="77777777" w:rsidR="00F258E2" w:rsidRPr="006056EA" w:rsidRDefault="00F258E2" w:rsidP="00F258E2">
            <w:pPr>
              <w:spacing w:before="40" w:after="0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  <w:r w:rsidRPr="006056EA">
              <w:rPr>
                <w:rFonts w:eastAsia="Times New Roman"/>
                <w:sz w:val="18"/>
                <w:szCs w:val="20"/>
                <w:lang w:eastAsia="fr-FR"/>
              </w:rPr>
              <w:t>Tel. : </w:t>
            </w:r>
          </w:p>
        </w:tc>
        <w:tc>
          <w:tcPr>
            <w:tcW w:w="3716" w:type="dxa"/>
            <w:gridSpan w:val="1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7A7E0D88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795" w:type="dxa"/>
            <w:gridSpan w:val="3"/>
            <w:tcBorders>
              <w:left w:val="single" w:sz="6" w:space="0" w:color="000000"/>
            </w:tcBorders>
            <w:shd w:val="clear" w:color="auto" w:fill="auto"/>
          </w:tcPr>
          <w:p w14:paraId="50DA197C" w14:textId="77777777" w:rsidR="00F258E2" w:rsidRPr="006056EA" w:rsidRDefault="00F258E2" w:rsidP="00F258E2">
            <w:pPr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  <w:r w:rsidRPr="006056EA">
              <w:rPr>
                <w:rFonts w:eastAsia="Times New Roman"/>
                <w:sz w:val="18"/>
                <w:szCs w:val="18"/>
                <w:lang w:eastAsia="fr-FR"/>
              </w:rPr>
              <w:t xml:space="preserve">  Fax : </w:t>
            </w:r>
          </w:p>
        </w:tc>
        <w:tc>
          <w:tcPr>
            <w:tcW w:w="3735" w:type="dxa"/>
            <w:gridSpan w:val="11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5A108648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65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46FC6900" w14:textId="77777777" w:rsidR="00F258E2" w:rsidRPr="00F258E2" w:rsidRDefault="00F258E2" w:rsidP="00F258E2">
            <w:pPr>
              <w:snapToGrid w:val="0"/>
              <w:spacing w:before="23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F258E2" w:rsidRPr="00F258E2" w14:paraId="0473A992" w14:textId="77777777" w:rsidTr="009D65DE">
        <w:trPr>
          <w:trHeight w:hRule="exact" w:val="57"/>
        </w:trPr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412C2D86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3819" w:type="dxa"/>
            <w:gridSpan w:val="11"/>
            <w:shd w:val="clear" w:color="auto" w:fill="auto"/>
          </w:tcPr>
          <w:p w14:paraId="56DB3BD4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535" w:type="dxa"/>
            <w:gridSpan w:val="18"/>
            <w:shd w:val="clear" w:color="auto" w:fill="auto"/>
          </w:tcPr>
          <w:p w14:paraId="33931F2A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65" w:type="dxa"/>
            <w:gridSpan w:val="2"/>
            <w:tcBorders>
              <w:right w:val="single" w:sz="8" w:space="0" w:color="000000"/>
            </w:tcBorders>
            <w:shd w:val="clear" w:color="auto" w:fill="auto"/>
          </w:tcPr>
          <w:p w14:paraId="2E1F5E5C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F258E2" w:rsidRPr="00F258E2" w14:paraId="31EBEE9C" w14:textId="77777777" w:rsidTr="009D65DE"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643CF7B7" w14:textId="77777777" w:rsidR="00F258E2" w:rsidRPr="00F258E2" w:rsidRDefault="00F258E2" w:rsidP="00F258E2">
            <w:pPr>
              <w:snapToGrid w:val="0"/>
              <w:spacing w:before="23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108" w:type="dxa"/>
            <w:gridSpan w:val="2"/>
            <w:shd w:val="clear" w:color="auto" w:fill="auto"/>
          </w:tcPr>
          <w:p w14:paraId="11F811BB" w14:textId="77777777" w:rsidR="00F258E2" w:rsidRPr="006056EA" w:rsidRDefault="00F258E2" w:rsidP="00F258E2">
            <w:pPr>
              <w:spacing w:before="40" w:after="0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  <w:r w:rsidRPr="006056EA">
              <w:rPr>
                <w:rFonts w:eastAsia="Times New Roman"/>
                <w:sz w:val="18"/>
                <w:szCs w:val="20"/>
                <w:lang w:eastAsia="fr-FR"/>
              </w:rPr>
              <w:t>Courriel : </w:t>
            </w:r>
          </w:p>
        </w:tc>
        <w:tc>
          <w:tcPr>
            <w:tcW w:w="8246" w:type="dxa"/>
            <w:gridSpan w:val="27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74CCFC23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65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76F1B64F" w14:textId="77777777" w:rsidR="00F258E2" w:rsidRPr="00F258E2" w:rsidRDefault="00F258E2" w:rsidP="00F258E2">
            <w:pPr>
              <w:snapToGrid w:val="0"/>
              <w:spacing w:before="23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F258E2" w:rsidRPr="00F258E2" w14:paraId="3DBC3617" w14:textId="77777777" w:rsidTr="009D65DE">
        <w:trPr>
          <w:trHeight w:hRule="exact" w:val="57"/>
        </w:trPr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432D9E87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2874" w:type="dxa"/>
            <w:gridSpan w:val="8"/>
            <w:shd w:val="clear" w:color="auto" w:fill="auto"/>
          </w:tcPr>
          <w:p w14:paraId="4827824D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  <w:tc>
          <w:tcPr>
            <w:tcW w:w="6480" w:type="dxa"/>
            <w:gridSpan w:val="21"/>
            <w:shd w:val="clear" w:color="auto" w:fill="auto"/>
          </w:tcPr>
          <w:p w14:paraId="2EBE94F9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65" w:type="dxa"/>
            <w:gridSpan w:val="2"/>
            <w:tcBorders>
              <w:right w:val="single" w:sz="8" w:space="0" w:color="000000"/>
            </w:tcBorders>
            <w:shd w:val="clear" w:color="auto" w:fill="auto"/>
          </w:tcPr>
          <w:p w14:paraId="6065D57E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F258E2" w:rsidRPr="00F258E2" w14:paraId="2C43EEA9" w14:textId="77777777" w:rsidTr="009D65DE">
        <w:trPr>
          <w:trHeight w:val="246"/>
        </w:trPr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7873D8BC" w14:textId="77777777" w:rsidR="00F258E2" w:rsidRPr="00F258E2" w:rsidRDefault="00F258E2" w:rsidP="00F258E2">
            <w:pPr>
              <w:snapToGrid w:val="0"/>
              <w:spacing w:before="23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3234" w:type="dxa"/>
            <w:gridSpan w:val="9"/>
            <w:shd w:val="clear" w:color="auto" w:fill="auto"/>
          </w:tcPr>
          <w:p w14:paraId="0F4E8FF9" w14:textId="77777777" w:rsidR="00F258E2" w:rsidRPr="006056EA" w:rsidRDefault="00F258E2" w:rsidP="00F258E2">
            <w:pPr>
              <w:spacing w:before="40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  <w:r w:rsidRPr="006056EA">
              <w:rPr>
                <w:rFonts w:eastAsia="Times New Roman"/>
                <w:sz w:val="18"/>
                <w:szCs w:val="18"/>
                <w:lang w:eastAsia="fr-FR"/>
              </w:rPr>
              <w:t>N° d'identité d'établissement (SIRET) :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53F5F7AE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1E2BBF35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0F530470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7EDDE84B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22257A83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12D9B169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4477B700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3FB45B22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051902EB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2B91A380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0D3A2CD6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0BD6BE39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484C5830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6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33E00E38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65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358E3996" w14:textId="77777777" w:rsidR="00F258E2" w:rsidRPr="00F258E2" w:rsidRDefault="00F258E2" w:rsidP="00F258E2">
            <w:pPr>
              <w:snapToGrid w:val="0"/>
              <w:spacing w:before="23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F258E2" w:rsidRPr="00F258E2" w14:paraId="3915A0BB" w14:textId="77777777" w:rsidTr="009D65DE">
        <w:trPr>
          <w:trHeight w:hRule="exact" w:val="57"/>
        </w:trPr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45278197" w14:textId="77777777" w:rsidR="00F258E2" w:rsidRPr="00F258E2" w:rsidRDefault="00F258E2" w:rsidP="00F258E2">
            <w:pPr>
              <w:snapToGrid w:val="0"/>
              <w:spacing w:before="23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9354" w:type="dxa"/>
            <w:gridSpan w:val="29"/>
            <w:shd w:val="clear" w:color="auto" w:fill="auto"/>
          </w:tcPr>
          <w:p w14:paraId="17A3608A" w14:textId="77777777" w:rsidR="00F258E2" w:rsidRPr="00F258E2" w:rsidRDefault="00F258E2" w:rsidP="00F258E2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65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71BB4A13" w14:textId="77777777" w:rsidR="00F258E2" w:rsidRPr="00F258E2" w:rsidRDefault="00F258E2" w:rsidP="00F258E2">
            <w:pPr>
              <w:snapToGrid w:val="0"/>
              <w:spacing w:before="23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F258E2" w:rsidRPr="00F258E2" w14:paraId="2D40D94E" w14:textId="77777777" w:rsidTr="009D65DE"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0DC3FA15" w14:textId="77777777" w:rsidR="00F258E2" w:rsidRPr="00F258E2" w:rsidRDefault="00F258E2" w:rsidP="00F258E2">
            <w:pPr>
              <w:snapToGrid w:val="0"/>
              <w:spacing w:before="23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6789" w:type="dxa"/>
            <w:gridSpan w:val="22"/>
            <w:shd w:val="clear" w:color="auto" w:fill="auto"/>
          </w:tcPr>
          <w:p w14:paraId="325DAA6E" w14:textId="77777777" w:rsidR="00F258E2" w:rsidRPr="00F258E2" w:rsidRDefault="00F258E2" w:rsidP="00F258E2">
            <w:pPr>
              <w:spacing w:before="40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  <w:r w:rsidRPr="006056EA">
              <w:rPr>
                <w:rFonts w:eastAsia="Times New Roman"/>
                <w:sz w:val="18"/>
                <w:szCs w:val="20"/>
                <w:lang w:eastAsia="fr-FR"/>
              </w:rPr>
              <w:t>N° d'inscription</w:t>
            </w:r>
            <w:r w:rsidRPr="006056EA">
              <w:rPr>
                <w:rFonts w:ascii="Times New Roman" w:eastAsia="Times New Roman" w:hAnsi="Times New Roman" w:cs="Times New Roman"/>
                <w:sz w:val="18"/>
                <w:szCs w:val="20"/>
                <w:lang w:eastAsia="fr-FR"/>
              </w:rPr>
              <w:t xml:space="preserve"> </w:t>
            </w:r>
            <w:r w:rsidRPr="00F258E2">
              <w:rPr>
                <w:rFonts w:ascii="Wingdings" w:eastAsia="Cambria" w:hAnsi="Wingdings" w:cs="Wingdings"/>
                <w:sz w:val="20"/>
                <w:szCs w:val="20"/>
                <w:lang w:eastAsia="fr-FR"/>
              </w:rPr>
              <w:t></w:t>
            </w:r>
            <w:r w:rsidRPr="00F258E2"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  <w:t xml:space="preserve"> </w:t>
            </w:r>
            <w:r w:rsidRPr="006056EA">
              <w:rPr>
                <w:rFonts w:eastAsia="Times New Roman"/>
                <w:sz w:val="18"/>
                <w:szCs w:val="20"/>
                <w:lang w:eastAsia="fr-FR"/>
              </w:rPr>
              <w:t xml:space="preserve">au répertoire des métiers </w:t>
            </w:r>
            <w:r w:rsidRPr="006056EA">
              <w:rPr>
                <w:rFonts w:eastAsia="Times New Roman"/>
                <w:b/>
                <w:bCs/>
                <w:sz w:val="18"/>
                <w:szCs w:val="20"/>
                <w:lang w:eastAsia="fr-FR"/>
              </w:rPr>
              <w:t>ou</w:t>
            </w:r>
            <w:r w:rsidRPr="006056EA">
              <w:rPr>
                <w:rFonts w:ascii="Times New Roman" w:eastAsia="Times New Roman" w:hAnsi="Times New Roman" w:cs="Times New Roman"/>
                <w:sz w:val="18"/>
                <w:szCs w:val="20"/>
                <w:lang w:eastAsia="fr-FR"/>
              </w:rPr>
              <w:t xml:space="preserve"> </w:t>
            </w:r>
            <w:r w:rsidRPr="00F258E2">
              <w:rPr>
                <w:rFonts w:ascii="Wingdings" w:eastAsia="Cambria" w:hAnsi="Wingdings" w:cs="Wingdings"/>
                <w:sz w:val="20"/>
                <w:szCs w:val="20"/>
                <w:lang w:eastAsia="fr-FR"/>
              </w:rPr>
              <w:t></w:t>
            </w:r>
            <w:r w:rsidRPr="00F258E2"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  <w:t xml:space="preserve"> </w:t>
            </w:r>
            <w:r w:rsidRPr="006056EA">
              <w:rPr>
                <w:rFonts w:eastAsia="Times New Roman"/>
                <w:sz w:val="18"/>
                <w:szCs w:val="20"/>
                <w:lang w:eastAsia="fr-FR"/>
              </w:rPr>
              <w:t>au registre du commerce et des sociétés :</w:t>
            </w:r>
          </w:p>
        </w:tc>
        <w:tc>
          <w:tcPr>
            <w:tcW w:w="2565" w:type="dxa"/>
            <w:gridSpan w:val="7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4E601DA5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65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585E1B0E" w14:textId="77777777" w:rsidR="00F258E2" w:rsidRPr="00F258E2" w:rsidRDefault="00F258E2" w:rsidP="00F258E2">
            <w:pPr>
              <w:snapToGrid w:val="0"/>
              <w:spacing w:before="23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F258E2" w:rsidRPr="00F258E2" w14:paraId="0971143A" w14:textId="77777777" w:rsidTr="009D65DE">
        <w:trPr>
          <w:trHeight w:hRule="exact" w:val="57"/>
        </w:trPr>
        <w:tc>
          <w:tcPr>
            <w:tcW w:w="35" w:type="dxa"/>
            <w:tcBorders>
              <w:left w:val="single" w:sz="6" w:space="0" w:color="000000"/>
              <w:bottom w:val="single" w:sz="8" w:space="0" w:color="000000"/>
            </w:tcBorders>
            <w:shd w:val="clear" w:color="auto" w:fill="auto"/>
          </w:tcPr>
          <w:p w14:paraId="2BDD4A6C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2844" w:type="dxa"/>
            <w:gridSpan w:val="7"/>
            <w:tcBorders>
              <w:bottom w:val="single" w:sz="8" w:space="0" w:color="000000"/>
            </w:tcBorders>
            <w:shd w:val="clear" w:color="auto" w:fill="auto"/>
          </w:tcPr>
          <w:p w14:paraId="637CD6D7" w14:textId="77777777" w:rsidR="00F258E2" w:rsidRPr="00F258E2" w:rsidRDefault="00F258E2" w:rsidP="00F258E2">
            <w:pPr>
              <w:keepNext/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6540" w:type="dxa"/>
            <w:gridSpan w:val="23"/>
            <w:tcBorders>
              <w:bottom w:val="single" w:sz="8" w:space="0" w:color="000000"/>
            </w:tcBorders>
            <w:shd w:val="clear" w:color="auto" w:fill="auto"/>
          </w:tcPr>
          <w:p w14:paraId="474AEC7E" w14:textId="77777777" w:rsidR="00F258E2" w:rsidRPr="006056EA" w:rsidRDefault="00F258E2" w:rsidP="00F258E2">
            <w:pPr>
              <w:keepNext/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35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205F7751" w14:textId="77777777" w:rsidR="00F258E2" w:rsidRPr="00F258E2" w:rsidRDefault="00F258E2" w:rsidP="00F258E2">
            <w:pPr>
              <w:keepNext/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</w:tbl>
    <w:p w14:paraId="5221B894" w14:textId="77777777" w:rsidR="00F258E2" w:rsidRPr="00F258E2" w:rsidRDefault="00F258E2" w:rsidP="00F258E2">
      <w:pPr>
        <w:spacing w:before="280" w:after="119" w:line="240" w:lineRule="auto"/>
        <w:ind w:left="-283"/>
        <w:jc w:val="both"/>
        <w:rPr>
          <w:rFonts w:ascii="Times New Roman" w:eastAsia="Cambria" w:hAnsi="Times New Roman" w:cs="Times New Roman"/>
          <w:b/>
          <w:sz w:val="20"/>
          <w:szCs w:val="20"/>
          <w:lang w:eastAsia="fr-FR"/>
        </w:rPr>
      </w:pPr>
      <w:r w:rsidRPr="00F258E2">
        <w:rPr>
          <w:rFonts w:ascii="Wingdings" w:eastAsia="Wingdings" w:hAnsi="Wingdings" w:cs="Wingdings"/>
          <w:sz w:val="20"/>
          <w:szCs w:val="20"/>
          <w:lang w:eastAsia="fr-FR"/>
        </w:rPr>
        <w:t></w:t>
      </w:r>
      <w:r w:rsidRPr="00F258E2">
        <w:rPr>
          <w:rFonts w:ascii="Times New Roman" w:eastAsia="Times New Roman" w:hAnsi="Times New Roman" w:cs="Times New Roman"/>
          <w:sz w:val="20"/>
          <w:szCs w:val="20"/>
          <w:lang w:eastAsia="fr-FR"/>
        </w:rPr>
        <w:t xml:space="preserve"> </w:t>
      </w:r>
      <w:r w:rsidRPr="006056EA">
        <w:rPr>
          <w:rFonts w:eastAsia="Times New Roman"/>
          <w:b/>
          <w:bCs/>
          <w:sz w:val="20"/>
          <w:szCs w:val="20"/>
          <w:lang w:eastAsia="fr-FR"/>
        </w:rPr>
        <w:t>Nous soussignons,</w:t>
      </w:r>
    </w:p>
    <w:tbl>
      <w:tblPr>
        <w:tblW w:w="0" w:type="auto"/>
        <w:tblInd w:w="-2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"/>
        <w:gridCol w:w="44"/>
        <w:gridCol w:w="1064"/>
        <w:gridCol w:w="359"/>
        <w:gridCol w:w="59"/>
        <w:gridCol w:w="868"/>
        <w:gridCol w:w="75"/>
        <w:gridCol w:w="375"/>
        <w:gridCol w:w="30"/>
        <w:gridCol w:w="360"/>
        <w:gridCol w:w="435"/>
        <w:gridCol w:w="150"/>
        <w:gridCol w:w="285"/>
        <w:gridCol w:w="75"/>
        <w:gridCol w:w="360"/>
        <w:gridCol w:w="285"/>
        <w:gridCol w:w="150"/>
        <w:gridCol w:w="435"/>
        <w:gridCol w:w="210"/>
        <w:gridCol w:w="225"/>
        <w:gridCol w:w="435"/>
        <w:gridCol w:w="435"/>
        <w:gridCol w:w="75"/>
        <w:gridCol w:w="360"/>
        <w:gridCol w:w="435"/>
        <w:gridCol w:w="435"/>
        <w:gridCol w:w="435"/>
        <w:gridCol w:w="435"/>
        <w:gridCol w:w="435"/>
        <w:gridCol w:w="30"/>
        <w:gridCol w:w="48"/>
        <w:gridCol w:w="145"/>
      </w:tblGrid>
      <w:tr w:rsidR="00F258E2" w:rsidRPr="006056EA" w14:paraId="79B1F1CC" w14:textId="77777777" w:rsidTr="00D8559A">
        <w:trPr>
          <w:trHeight w:hRule="exact" w:val="342"/>
        </w:trPr>
        <w:tc>
          <w:tcPr>
            <w:tcW w:w="9359" w:type="dxa"/>
            <w:gridSpan w:val="29"/>
            <w:tcBorders>
              <w:top w:val="single" w:sz="6" w:space="0" w:color="000000"/>
              <w:left w:val="single" w:sz="6" w:space="0" w:color="000000"/>
            </w:tcBorders>
            <w:shd w:val="clear" w:color="auto" w:fill="DEEAF6" w:themeFill="accent1" w:themeFillTint="33"/>
          </w:tcPr>
          <w:p w14:paraId="72B2F8DA" w14:textId="77777777" w:rsidR="00F258E2" w:rsidRPr="006056EA" w:rsidRDefault="00F258E2" w:rsidP="00F258E2">
            <w:pPr>
              <w:snapToGrid w:val="0"/>
              <w:spacing w:after="113" w:line="240" w:lineRule="auto"/>
              <w:jc w:val="center"/>
              <w:rPr>
                <w:rFonts w:eastAsia="Times New Roman"/>
                <w:sz w:val="18"/>
                <w:szCs w:val="20"/>
                <w:lang w:eastAsia="fr-FR"/>
              </w:rPr>
            </w:pPr>
            <w:r w:rsidRPr="006056EA">
              <w:rPr>
                <w:rFonts w:eastAsia="Times New Roman"/>
                <w:b/>
                <w:sz w:val="18"/>
                <w:szCs w:val="20"/>
                <w:lang w:eastAsia="fr-FR"/>
              </w:rPr>
              <w:t>Co-traitant 1</w:t>
            </w:r>
          </w:p>
        </w:tc>
        <w:tc>
          <w:tcPr>
            <w:tcW w:w="223" w:type="dxa"/>
            <w:gridSpan w:val="3"/>
            <w:tcBorders>
              <w:top w:val="single" w:sz="6" w:space="0" w:color="000000"/>
              <w:right w:val="single" w:sz="8" w:space="0" w:color="000000"/>
            </w:tcBorders>
            <w:shd w:val="clear" w:color="auto" w:fill="auto"/>
          </w:tcPr>
          <w:p w14:paraId="5701C366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</w:tr>
      <w:tr w:rsidR="00F258E2" w:rsidRPr="006056EA" w14:paraId="34BEE085" w14:textId="77777777" w:rsidTr="009D65DE">
        <w:trPr>
          <w:trHeight w:hRule="exact" w:val="57"/>
        </w:trPr>
        <w:tc>
          <w:tcPr>
            <w:tcW w:w="35" w:type="dxa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14:paraId="3A9625D5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2469" w:type="dxa"/>
            <w:gridSpan w:val="6"/>
            <w:tcBorders>
              <w:top w:val="single" w:sz="6" w:space="0" w:color="000000"/>
            </w:tcBorders>
            <w:shd w:val="clear" w:color="auto" w:fill="auto"/>
          </w:tcPr>
          <w:p w14:paraId="2D3626A2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6855" w:type="dxa"/>
            <w:gridSpan w:val="22"/>
            <w:tcBorders>
              <w:top w:val="single" w:sz="6" w:space="0" w:color="000000"/>
            </w:tcBorders>
            <w:shd w:val="clear" w:color="auto" w:fill="auto"/>
          </w:tcPr>
          <w:p w14:paraId="1174EEEB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  <w:tc>
          <w:tcPr>
            <w:tcW w:w="223" w:type="dxa"/>
            <w:gridSpan w:val="3"/>
            <w:tcBorders>
              <w:top w:val="single" w:sz="6" w:space="0" w:color="000000"/>
              <w:right w:val="single" w:sz="8" w:space="0" w:color="000000"/>
            </w:tcBorders>
            <w:shd w:val="clear" w:color="auto" w:fill="auto"/>
          </w:tcPr>
          <w:p w14:paraId="4DFE6D96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</w:tr>
      <w:tr w:rsidR="00F258E2" w:rsidRPr="006056EA" w14:paraId="4599EB22" w14:textId="77777777" w:rsidTr="009D65DE">
        <w:trPr>
          <w:trHeight w:hRule="exact" w:val="284"/>
        </w:trPr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19B81DAB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526" w:type="dxa"/>
            <w:gridSpan w:val="4"/>
            <w:shd w:val="clear" w:color="auto" w:fill="auto"/>
          </w:tcPr>
          <w:p w14:paraId="4756EA4F" w14:textId="77777777" w:rsidR="00F258E2" w:rsidRPr="006056EA" w:rsidRDefault="00F258E2" w:rsidP="00F258E2">
            <w:pPr>
              <w:spacing w:after="113" w:line="240" w:lineRule="auto"/>
              <w:jc w:val="both"/>
              <w:rPr>
                <w:rFonts w:eastAsia="Cambria"/>
                <w:sz w:val="18"/>
                <w:szCs w:val="20"/>
                <w:lang w:eastAsia="zh-CN"/>
              </w:rPr>
            </w:pPr>
            <w:r w:rsidRPr="006056EA">
              <w:rPr>
                <w:rFonts w:eastAsia="Times New Roman"/>
                <w:sz w:val="18"/>
                <w:szCs w:val="20"/>
                <w:lang w:eastAsia="fr-FR"/>
              </w:rPr>
              <w:t>Nom et prénom :</w:t>
            </w:r>
          </w:p>
        </w:tc>
        <w:tc>
          <w:tcPr>
            <w:tcW w:w="7828" w:type="dxa"/>
            <w:gridSpan w:val="25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6C67B396" w14:textId="77777777" w:rsidR="00F258E2" w:rsidRPr="006056EA" w:rsidRDefault="00F258E2" w:rsidP="00F258E2">
            <w:pPr>
              <w:snapToGrid w:val="0"/>
              <w:spacing w:after="0" w:line="240" w:lineRule="auto"/>
              <w:jc w:val="both"/>
              <w:rPr>
                <w:rFonts w:eastAsia="Times New Roman"/>
                <w:sz w:val="18"/>
                <w:szCs w:val="20"/>
                <w:lang w:eastAsia="zh-CN"/>
              </w:rPr>
            </w:pPr>
          </w:p>
          <w:p w14:paraId="616167FE" w14:textId="77777777" w:rsidR="00F258E2" w:rsidRPr="006056EA" w:rsidRDefault="00F258E2" w:rsidP="00F258E2">
            <w:pPr>
              <w:spacing w:before="280" w:after="0" w:line="240" w:lineRule="auto"/>
              <w:jc w:val="both"/>
              <w:rPr>
                <w:rFonts w:eastAsia="Times New Roman"/>
                <w:sz w:val="18"/>
                <w:szCs w:val="20"/>
                <w:lang w:eastAsia="zh-CN"/>
              </w:rPr>
            </w:pPr>
          </w:p>
        </w:tc>
        <w:tc>
          <w:tcPr>
            <w:tcW w:w="193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70DF67B1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</w:tr>
      <w:tr w:rsidR="00F258E2" w:rsidRPr="00F258E2" w14:paraId="4436BD1F" w14:textId="77777777" w:rsidTr="009D65DE">
        <w:trPr>
          <w:trHeight w:hRule="exact" w:val="57"/>
        </w:trPr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3CDE5EAE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2844" w:type="dxa"/>
            <w:gridSpan w:val="7"/>
            <w:shd w:val="clear" w:color="auto" w:fill="auto"/>
          </w:tcPr>
          <w:p w14:paraId="39E2FF32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6510" w:type="dxa"/>
            <w:gridSpan w:val="22"/>
            <w:shd w:val="clear" w:color="auto" w:fill="auto"/>
          </w:tcPr>
          <w:p w14:paraId="5464EDAA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right w:val="single" w:sz="8" w:space="0" w:color="000000"/>
            </w:tcBorders>
            <w:shd w:val="clear" w:color="auto" w:fill="auto"/>
          </w:tcPr>
          <w:p w14:paraId="3EFE7E0E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F258E2" w:rsidRPr="00F258E2" w14:paraId="14B7D6D9" w14:textId="77777777" w:rsidTr="009D65DE">
        <w:trPr>
          <w:trHeight w:val="340"/>
        </w:trPr>
        <w:tc>
          <w:tcPr>
            <w:tcW w:w="35" w:type="dxa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14:paraId="03022688" w14:textId="77777777" w:rsidR="00F258E2" w:rsidRPr="00F258E2" w:rsidRDefault="00F258E2" w:rsidP="00F258E2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9354" w:type="dxa"/>
            <w:gridSpan w:val="29"/>
            <w:tcBorders>
              <w:top w:val="single" w:sz="6" w:space="0" w:color="000000"/>
            </w:tcBorders>
            <w:shd w:val="clear" w:color="auto" w:fill="auto"/>
          </w:tcPr>
          <w:p w14:paraId="048CE1D6" w14:textId="77777777" w:rsidR="00F258E2" w:rsidRPr="00F258E2" w:rsidRDefault="00F258E2" w:rsidP="00F258E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  <w:r w:rsidRPr="00F258E2">
              <w:rPr>
                <w:rFonts w:ascii="Wingdings" w:eastAsia="Wingdings" w:hAnsi="Wingdings" w:cs="Wingdings"/>
                <w:sz w:val="20"/>
                <w:szCs w:val="20"/>
                <w:lang w:eastAsia="fr-FR"/>
              </w:rPr>
              <w:t></w:t>
            </w:r>
            <w:r w:rsidRPr="00F258E2"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  <w:t xml:space="preserve"> </w:t>
            </w:r>
            <w:r w:rsidRPr="006056EA">
              <w:rPr>
                <w:rFonts w:eastAsia="Times New Roman"/>
                <w:b/>
                <w:bCs/>
                <w:sz w:val="18"/>
                <w:szCs w:val="18"/>
                <w:lang w:eastAsia="fr-FR"/>
              </w:rPr>
              <w:t>Agissant en mon nom personnel</w:t>
            </w:r>
            <w:r w:rsidRPr="006056EA">
              <w:rPr>
                <w:rFonts w:eastAsia="Times New Roman"/>
                <w:sz w:val="18"/>
                <w:szCs w:val="18"/>
                <w:lang w:eastAsia="fr-FR"/>
              </w:rPr>
              <w:t xml:space="preserve"> ou </w:t>
            </w:r>
            <w:r w:rsidRPr="006056EA">
              <w:rPr>
                <w:rFonts w:eastAsia="Times New Roman"/>
                <w:b/>
                <w:bCs/>
                <w:sz w:val="18"/>
                <w:szCs w:val="18"/>
                <w:lang w:eastAsia="fr-FR"/>
              </w:rPr>
              <w:t>sous le nom de</w:t>
            </w:r>
            <w:r w:rsidRPr="006056EA">
              <w:rPr>
                <w:rFonts w:eastAsia="Times New Roman"/>
                <w:sz w:val="18"/>
                <w:szCs w:val="18"/>
                <w:lang w:eastAsia="fr-FR"/>
              </w:rPr>
              <w:t> :</w:t>
            </w:r>
          </w:p>
        </w:tc>
        <w:tc>
          <w:tcPr>
            <w:tcW w:w="193" w:type="dxa"/>
            <w:gridSpan w:val="2"/>
            <w:tcBorders>
              <w:top w:val="single" w:sz="6" w:space="0" w:color="000000"/>
              <w:right w:val="single" w:sz="8" w:space="0" w:color="000000"/>
            </w:tcBorders>
            <w:shd w:val="clear" w:color="auto" w:fill="auto"/>
          </w:tcPr>
          <w:p w14:paraId="2BC08B96" w14:textId="77777777" w:rsidR="00F258E2" w:rsidRPr="00F258E2" w:rsidRDefault="00F258E2" w:rsidP="00F258E2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F258E2" w:rsidRPr="006056EA" w14:paraId="34B05359" w14:textId="77777777" w:rsidTr="009D65DE">
        <w:trPr>
          <w:trHeight w:hRule="exact" w:val="284"/>
        </w:trPr>
        <w:tc>
          <w:tcPr>
            <w:tcW w:w="79" w:type="dxa"/>
            <w:gridSpan w:val="2"/>
            <w:tcBorders>
              <w:left w:val="single" w:sz="6" w:space="0" w:color="000000"/>
            </w:tcBorders>
            <w:shd w:val="clear" w:color="auto" w:fill="auto"/>
          </w:tcPr>
          <w:p w14:paraId="6BB9F37F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  <w:tc>
          <w:tcPr>
            <w:tcW w:w="9310" w:type="dxa"/>
            <w:gridSpan w:val="28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57BF3B38" w14:textId="77777777" w:rsidR="00F258E2" w:rsidRPr="006056EA" w:rsidRDefault="00F258E2" w:rsidP="00F258E2">
            <w:pPr>
              <w:snapToGrid w:val="0"/>
              <w:spacing w:after="119" w:line="240" w:lineRule="auto"/>
              <w:jc w:val="both"/>
              <w:rPr>
                <w:rFonts w:eastAsia="Times New Roman"/>
                <w:sz w:val="18"/>
                <w:szCs w:val="20"/>
                <w:lang w:eastAsia="zh-CN"/>
              </w:rPr>
            </w:pPr>
          </w:p>
        </w:tc>
        <w:tc>
          <w:tcPr>
            <w:tcW w:w="193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5E4FC11D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</w:tr>
      <w:tr w:rsidR="00F258E2" w:rsidRPr="006056EA" w14:paraId="4BD89EB4" w14:textId="77777777" w:rsidTr="009D65DE">
        <w:trPr>
          <w:trHeight w:hRule="exact" w:val="57"/>
        </w:trPr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6B7A40B1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2874" w:type="dxa"/>
            <w:gridSpan w:val="8"/>
            <w:shd w:val="clear" w:color="auto" w:fill="auto"/>
          </w:tcPr>
          <w:p w14:paraId="4C10AB74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  <w:tc>
          <w:tcPr>
            <w:tcW w:w="6480" w:type="dxa"/>
            <w:gridSpan w:val="21"/>
            <w:shd w:val="clear" w:color="auto" w:fill="auto"/>
          </w:tcPr>
          <w:p w14:paraId="368E635F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right w:val="single" w:sz="8" w:space="0" w:color="000000"/>
            </w:tcBorders>
            <w:shd w:val="clear" w:color="auto" w:fill="auto"/>
          </w:tcPr>
          <w:p w14:paraId="0F871260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</w:tr>
      <w:tr w:rsidR="00F258E2" w:rsidRPr="006056EA" w14:paraId="093D4DA4" w14:textId="77777777" w:rsidTr="009D65DE"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504D3136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108" w:type="dxa"/>
            <w:gridSpan w:val="2"/>
            <w:shd w:val="clear" w:color="auto" w:fill="auto"/>
          </w:tcPr>
          <w:p w14:paraId="3C65CBF2" w14:textId="77777777" w:rsidR="00F258E2" w:rsidRPr="006056EA" w:rsidRDefault="00F258E2" w:rsidP="00F258E2">
            <w:pPr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  <w:r w:rsidRPr="006056EA">
              <w:rPr>
                <w:rFonts w:eastAsia="Times New Roman"/>
                <w:sz w:val="18"/>
                <w:szCs w:val="20"/>
                <w:lang w:eastAsia="fr-FR"/>
              </w:rPr>
              <w:t>Domicilié à :</w:t>
            </w:r>
          </w:p>
        </w:tc>
        <w:tc>
          <w:tcPr>
            <w:tcW w:w="8246" w:type="dxa"/>
            <w:gridSpan w:val="27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284DC8E6" w14:textId="77777777" w:rsidR="00F258E2" w:rsidRPr="006056EA" w:rsidRDefault="00F258E2" w:rsidP="00F258E2">
            <w:pPr>
              <w:snapToGrid w:val="0"/>
              <w:spacing w:after="0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  <w:p w14:paraId="4B20EC0E" w14:textId="77777777" w:rsidR="00F258E2" w:rsidRPr="006056EA" w:rsidRDefault="00F258E2" w:rsidP="00F258E2">
            <w:pPr>
              <w:spacing w:after="0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490CC062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</w:tr>
      <w:tr w:rsidR="00F258E2" w:rsidRPr="006056EA" w14:paraId="5F349174" w14:textId="77777777" w:rsidTr="009D65DE">
        <w:trPr>
          <w:trHeight w:hRule="exact" w:val="57"/>
        </w:trPr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0FD83E7C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4179" w:type="dxa"/>
            <w:gridSpan w:val="13"/>
            <w:shd w:val="clear" w:color="auto" w:fill="auto"/>
          </w:tcPr>
          <w:p w14:paraId="75E1CD78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  <w:tc>
          <w:tcPr>
            <w:tcW w:w="5175" w:type="dxa"/>
            <w:gridSpan w:val="16"/>
            <w:shd w:val="clear" w:color="auto" w:fill="auto"/>
          </w:tcPr>
          <w:p w14:paraId="72947E29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right w:val="single" w:sz="8" w:space="0" w:color="000000"/>
            </w:tcBorders>
            <w:shd w:val="clear" w:color="auto" w:fill="auto"/>
          </w:tcPr>
          <w:p w14:paraId="45B8D79E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</w:tr>
      <w:tr w:rsidR="00F258E2" w:rsidRPr="006056EA" w14:paraId="272E5061" w14:textId="77777777" w:rsidTr="009D65DE"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7EBCECCC" w14:textId="77777777" w:rsidR="00F258E2" w:rsidRPr="00F258E2" w:rsidRDefault="00F258E2" w:rsidP="00F258E2">
            <w:pPr>
              <w:snapToGrid w:val="0"/>
              <w:spacing w:before="23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108" w:type="dxa"/>
            <w:gridSpan w:val="2"/>
            <w:shd w:val="clear" w:color="auto" w:fill="auto"/>
          </w:tcPr>
          <w:p w14:paraId="30D55043" w14:textId="77777777" w:rsidR="00F258E2" w:rsidRPr="006056EA" w:rsidRDefault="00F258E2" w:rsidP="00F258E2">
            <w:pPr>
              <w:spacing w:before="40" w:after="0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  <w:r w:rsidRPr="006056EA">
              <w:rPr>
                <w:rFonts w:eastAsia="Times New Roman"/>
                <w:sz w:val="18"/>
                <w:szCs w:val="20"/>
                <w:lang w:eastAsia="fr-FR"/>
              </w:rPr>
              <w:t>Tel. : </w:t>
            </w:r>
          </w:p>
        </w:tc>
        <w:tc>
          <w:tcPr>
            <w:tcW w:w="3716" w:type="dxa"/>
            <w:gridSpan w:val="1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0274E173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  <w:tc>
          <w:tcPr>
            <w:tcW w:w="795" w:type="dxa"/>
            <w:gridSpan w:val="3"/>
            <w:tcBorders>
              <w:left w:val="single" w:sz="6" w:space="0" w:color="000000"/>
            </w:tcBorders>
            <w:shd w:val="clear" w:color="auto" w:fill="auto"/>
          </w:tcPr>
          <w:p w14:paraId="58F9BAB7" w14:textId="77777777" w:rsidR="00F258E2" w:rsidRPr="006056EA" w:rsidRDefault="00F258E2" w:rsidP="00F258E2">
            <w:pPr>
              <w:spacing w:before="23" w:after="0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  <w:r w:rsidRPr="006056EA">
              <w:rPr>
                <w:rFonts w:eastAsia="Times New Roman"/>
                <w:sz w:val="18"/>
                <w:szCs w:val="20"/>
                <w:lang w:eastAsia="fr-FR"/>
              </w:rPr>
              <w:t xml:space="preserve">  Fax : </w:t>
            </w:r>
          </w:p>
        </w:tc>
        <w:tc>
          <w:tcPr>
            <w:tcW w:w="3735" w:type="dxa"/>
            <w:gridSpan w:val="11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7F7CD253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729DB4CF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</w:tr>
      <w:tr w:rsidR="00F258E2" w:rsidRPr="006056EA" w14:paraId="14F2B9FB" w14:textId="77777777" w:rsidTr="009D65DE">
        <w:trPr>
          <w:trHeight w:hRule="exact" w:val="57"/>
        </w:trPr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36CE515C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3819" w:type="dxa"/>
            <w:gridSpan w:val="11"/>
            <w:shd w:val="clear" w:color="auto" w:fill="auto"/>
          </w:tcPr>
          <w:p w14:paraId="24141223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  <w:tc>
          <w:tcPr>
            <w:tcW w:w="5535" w:type="dxa"/>
            <w:gridSpan w:val="18"/>
            <w:shd w:val="clear" w:color="auto" w:fill="auto"/>
          </w:tcPr>
          <w:p w14:paraId="310888C8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right w:val="single" w:sz="8" w:space="0" w:color="000000"/>
            </w:tcBorders>
            <w:shd w:val="clear" w:color="auto" w:fill="auto"/>
          </w:tcPr>
          <w:p w14:paraId="2F741FBF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</w:tr>
      <w:tr w:rsidR="00F258E2" w:rsidRPr="006056EA" w14:paraId="31BEF782" w14:textId="77777777" w:rsidTr="009D65DE"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3ED5929F" w14:textId="77777777" w:rsidR="00F258E2" w:rsidRPr="00F258E2" w:rsidRDefault="00F258E2" w:rsidP="00F258E2">
            <w:pPr>
              <w:snapToGrid w:val="0"/>
              <w:spacing w:before="23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108" w:type="dxa"/>
            <w:gridSpan w:val="2"/>
            <w:shd w:val="clear" w:color="auto" w:fill="auto"/>
          </w:tcPr>
          <w:p w14:paraId="2266BFB2" w14:textId="77777777" w:rsidR="00F258E2" w:rsidRPr="006056EA" w:rsidRDefault="00F258E2" w:rsidP="00F258E2">
            <w:pPr>
              <w:spacing w:before="40" w:after="0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  <w:r w:rsidRPr="006056EA">
              <w:rPr>
                <w:rFonts w:eastAsia="Times New Roman"/>
                <w:sz w:val="18"/>
                <w:szCs w:val="20"/>
                <w:lang w:eastAsia="fr-FR"/>
              </w:rPr>
              <w:t>Courriel : </w:t>
            </w:r>
          </w:p>
        </w:tc>
        <w:tc>
          <w:tcPr>
            <w:tcW w:w="8246" w:type="dxa"/>
            <w:gridSpan w:val="27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5AD4D2A6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31A212FB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</w:tr>
      <w:tr w:rsidR="00F258E2" w:rsidRPr="00F258E2" w14:paraId="7D491E70" w14:textId="77777777" w:rsidTr="009D65DE">
        <w:trPr>
          <w:trHeight w:hRule="exact" w:val="57"/>
        </w:trPr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062A0548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2394" w:type="dxa"/>
            <w:gridSpan w:val="5"/>
            <w:shd w:val="clear" w:color="auto" w:fill="auto"/>
          </w:tcPr>
          <w:p w14:paraId="15194079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6960" w:type="dxa"/>
            <w:gridSpan w:val="24"/>
            <w:shd w:val="clear" w:color="auto" w:fill="auto"/>
          </w:tcPr>
          <w:p w14:paraId="04CB26F8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right w:val="single" w:sz="8" w:space="0" w:color="000000"/>
            </w:tcBorders>
            <w:shd w:val="clear" w:color="auto" w:fill="auto"/>
          </w:tcPr>
          <w:p w14:paraId="00A2B6BD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F258E2" w:rsidRPr="00F258E2" w14:paraId="13138744" w14:textId="77777777" w:rsidTr="009D65DE">
        <w:trPr>
          <w:trHeight w:hRule="exact" w:val="340"/>
        </w:trPr>
        <w:tc>
          <w:tcPr>
            <w:tcW w:w="35" w:type="dxa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14:paraId="7921AE37" w14:textId="77777777" w:rsidR="00F258E2" w:rsidRPr="00F258E2" w:rsidRDefault="00F258E2" w:rsidP="00F258E2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9354" w:type="dxa"/>
            <w:gridSpan w:val="29"/>
            <w:tcBorders>
              <w:top w:val="single" w:sz="6" w:space="0" w:color="000000"/>
            </w:tcBorders>
            <w:shd w:val="clear" w:color="auto" w:fill="auto"/>
          </w:tcPr>
          <w:p w14:paraId="1C255F35" w14:textId="77777777" w:rsidR="00F258E2" w:rsidRPr="00F258E2" w:rsidRDefault="00F258E2" w:rsidP="00F258E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  <w:r w:rsidRPr="00F258E2">
              <w:rPr>
                <w:rFonts w:ascii="Wingdings" w:eastAsia="Wingdings" w:hAnsi="Wingdings" w:cs="Wingdings"/>
                <w:sz w:val="20"/>
                <w:szCs w:val="20"/>
                <w:lang w:eastAsia="fr-FR"/>
              </w:rPr>
              <w:t></w:t>
            </w:r>
            <w:r w:rsidRPr="00F258E2"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  <w:t xml:space="preserve"> </w:t>
            </w:r>
            <w:r w:rsidRPr="006056EA">
              <w:rPr>
                <w:rFonts w:eastAsia="Times New Roman"/>
                <w:b/>
                <w:bCs/>
                <w:sz w:val="18"/>
                <w:szCs w:val="18"/>
                <w:lang w:eastAsia="fr-FR"/>
              </w:rPr>
              <w:t>Agissant pour le nom et le compte de la Société</w:t>
            </w:r>
            <w:r w:rsidRPr="006056EA">
              <w:rPr>
                <w:rFonts w:eastAsia="Times New Roman"/>
                <w:sz w:val="18"/>
                <w:szCs w:val="18"/>
                <w:lang w:eastAsia="fr-FR"/>
              </w:rPr>
              <w:t> : (intitulé complet et forme juridique de la société)</w:t>
            </w:r>
          </w:p>
        </w:tc>
        <w:tc>
          <w:tcPr>
            <w:tcW w:w="193" w:type="dxa"/>
            <w:gridSpan w:val="2"/>
            <w:tcBorders>
              <w:top w:val="single" w:sz="6" w:space="0" w:color="000000"/>
              <w:right w:val="single" w:sz="8" w:space="0" w:color="000000"/>
            </w:tcBorders>
            <w:shd w:val="clear" w:color="auto" w:fill="auto"/>
          </w:tcPr>
          <w:p w14:paraId="60C22508" w14:textId="77777777" w:rsidR="00F258E2" w:rsidRPr="00F258E2" w:rsidRDefault="00F258E2" w:rsidP="00F258E2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F258E2" w:rsidRPr="006056EA" w14:paraId="5400A891" w14:textId="77777777" w:rsidTr="009D65DE">
        <w:trPr>
          <w:trHeight w:hRule="exact" w:val="284"/>
        </w:trPr>
        <w:tc>
          <w:tcPr>
            <w:tcW w:w="79" w:type="dxa"/>
            <w:gridSpan w:val="2"/>
            <w:tcBorders>
              <w:left w:val="single" w:sz="6" w:space="0" w:color="000000"/>
            </w:tcBorders>
            <w:shd w:val="clear" w:color="auto" w:fill="auto"/>
          </w:tcPr>
          <w:p w14:paraId="6F38E9A2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9310" w:type="dxa"/>
            <w:gridSpan w:val="28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7567D2F3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2B14B215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258E2" w:rsidRPr="006056EA" w14:paraId="6131D638" w14:textId="77777777" w:rsidTr="009D65DE">
        <w:trPr>
          <w:trHeight w:hRule="exact" w:val="57"/>
        </w:trPr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384FB3D1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2874" w:type="dxa"/>
            <w:gridSpan w:val="8"/>
            <w:shd w:val="clear" w:color="auto" w:fill="auto"/>
          </w:tcPr>
          <w:p w14:paraId="64B23D67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6480" w:type="dxa"/>
            <w:gridSpan w:val="21"/>
            <w:shd w:val="clear" w:color="auto" w:fill="auto"/>
          </w:tcPr>
          <w:p w14:paraId="24EA8883" w14:textId="77777777" w:rsidR="00F258E2" w:rsidRPr="006056EA" w:rsidRDefault="00F258E2" w:rsidP="00F258E2">
            <w:pPr>
              <w:snapToGrid w:val="0"/>
              <w:spacing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right w:val="single" w:sz="8" w:space="0" w:color="000000"/>
            </w:tcBorders>
            <w:shd w:val="clear" w:color="auto" w:fill="auto"/>
          </w:tcPr>
          <w:p w14:paraId="5483D93D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258E2" w:rsidRPr="006056EA" w14:paraId="029D88FC" w14:textId="77777777" w:rsidTr="009D65DE"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4FF4131C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467" w:type="dxa"/>
            <w:gridSpan w:val="3"/>
            <w:shd w:val="clear" w:color="auto" w:fill="auto"/>
          </w:tcPr>
          <w:p w14:paraId="618E012C" w14:textId="77777777" w:rsidR="00F258E2" w:rsidRPr="006056EA" w:rsidRDefault="00F258E2" w:rsidP="00F258E2">
            <w:pPr>
              <w:spacing w:after="113" w:line="240" w:lineRule="auto"/>
              <w:jc w:val="both"/>
              <w:rPr>
                <w:rFonts w:eastAsia="Cambria"/>
                <w:sz w:val="18"/>
                <w:szCs w:val="18"/>
                <w:lang w:eastAsia="zh-CN"/>
              </w:rPr>
            </w:pPr>
            <w:r w:rsidRPr="006056EA">
              <w:rPr>
                <w:rFonts w:eastAsia="Times New Roman"/>
                <w:sz w:val="18"/>
                <w:szCs w:val="18"/>
                <w:lang w:eastAsia="fr-FR"/>
              </w:rPr>
              <w:t>Au capital de :</w:t>
            </w:r>
          </w:p>
        </w:tc>
        <w:tc>
          <w:tcPr>
            <w:tcW w:w="7887" w:type="dxa"/>
            <w:gridSpan w:val="26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1FCFD352" w14:textId="77777777" w:rsidR="00F258E2" w:rsidRPr="006056EA" w:rsidRDefault="00F258E2" w:rsidP="00F258E2">
            <w:pPr>
              <w:snapToGrid w:val="0"/>
              <w:spacing w:after="119" w:line="240" w:lineRule="auto"/>
              <w:jc w:val="both"/>
              <w:rPr>
                <w:rFonts w:eastAsia="Times New Roman"/>
                <w:sz w:val="18"/>
                <w:szCs w:val="18"/>
                <w:lang w:eastAsia="zh-CN"/>
              </w:rPr>
            </w:pPr>
          </w:p>
        </w:tc>
        <w:tc>
          <w:tcPr>
            <w:tcW w:w="193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02EABE92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258E2" w:rsidRPr="006056EA" w14:paraId="372AD244" w14:textId="77777777" w:rsidTr="009D65DE">
        <w:trPr>
          <w:trHeight w:hRule="exact" w:val="57"/>
        </w:trPr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709CE9E3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2874" w:type="dxa"/>
            <w:gridSpan w:val="8"/>
            <w:shd w:val="clear" w:color="auto" w:fill="auto"/>
          </w:tcPr>
          <w:p w14:paraId="4EC59F19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6480" w:type="dxa"/>
            <w:gridSpan w:val="21"/>
            <w:shd w:val="clear" w:color="auto" w:fill="auto"/>
          </w:tcPr>
          <w:p w14:paraId="0E755B2D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right w:val="single" w:sz="8" w:space="0" w:color="000000"/>
            </w:tcBorders>
            <w:shd w:val="clear" w:color="auto" w:fill="auto"/>
          </w:tcPr>
          <w:p w14:paraId="47377FB3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258E2" w:rsidRPr="006056EA" w14:paraId="772F841B" w14:textId="77777777" w:rsidTr="009D65DE"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00D14530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467" w:type="dxa"/>
            <w:gridSpan w:val="3"/>
            <w:shd w:val="clear" w:color="auto" w:fill="auto"/>
          </w:tcPr>
          <w:p w14:paraId="7757E4AD" w14:textId="77777777" w:rsidR="00F258E2" w:rsidRPr="006056EA" w:rsidRDefault="00F258E2" w:rsidP="00F258E2">
            <w:pPr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  <w:r w:rsidRPr="006056EA">
              <w:rPr>
                <w:rFonts w:eastAsia="Times New Roman"/>
                <w:sz w:val="18"/>
                <w:szCs w:val="18"/>
                <w:lang w:eastAsia="fr-FR"/>
              </w:rPr>
              <w:t>Ayant son siège à :</w:t>
            </w:r>
          </w:p>
        </w:tc>
        <w:tc>
          <w:tcPr>
            <w:tcW w:w="7887" w:type="dxa"/>
            <w:gridSpan w:val="26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01ECC16E" w14:textId="77777777" w:rsidR="00F258E2" w:rsidRPr="006056EA" w:rsidRDefault="00F258E2" w:rsidP="00F258E2">
            <w:pPr>
              <w:snapToGrid w:val="0"/>
              <w:spacing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  <w:p w14:paraId="72C54C49" w14:textId="77777777" w:rsidR="00F258E2" w:rsidRPr="006056EA" w:rsidRDefault="00F258E2" w:rsidP="00F258E2">
            <w:pPr>
              <w:spacing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160C76A0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258E2" w:rsidRPr="006056EA" w14:paraId="487E323A" w14:textId="77777777" w:rsidTr="009D65DE">
        <w:trPr>
          <w:trHeight w:hRule="exact" w:val="57"/>
        </w:trPr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74EBF18C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4179" w:type="dxa"/>
            <w:gridSpan w:val="13"/>
            <w:shd w:val="clear" w:color="auto" w:fill="auto"/>
          </w:tcPr>
          <w:p w14:paraId="1A9E7DE0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175" w:type="dxa"/>
            <w:gridSpan w:val="16"/>
            <w:shd w:val="clear" w:color="auto" w:fill="auto"/>
          </w:tcPr>
          <w:p w14:paraId="4D4FB126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right w:val="single" w:sz="8" w:space="0" w:color="000000"/>
            </w:tcBorders>
            <w:shd w:val="clear" w:color="auto" w:fill="auto"/>
          </w:tcPr>
          <w:p w14:paraId="054BD02E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258E2" w:rsidRPr="006056EA" w14:paraId="4CE4CD0A" w14:textId="77777777" w:rsidTr="009D65DE"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2C59B9C8" w14:textId="77777777" w:rsidR="00F258E2" w:rsidRPr="00F258E2" w:rsidRDefault="00F258E2" w:rsidP="00F258E2">
            <w:pPr>
              <w:snapToGrid w:val="0"/>
              <w:spacing w:before="23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108" w:type="dxa"/>
            <w:gridSpan w:val="2"/>
            <w:shd w:val="clear" w:color="auto" w:fill="auto"/>
          </w:tcPr>
          <w:p w14:paraId="0938F7EA" w14:textId="77777777" w:rsidR="00F258E2" w:rsidRPr="006056EA" w:rsidRDefault="00F258E2" w:rsidP="00F258E2">
            <w:pPr>
              <w:spacing w:before="40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  <w:r w:rsidRPr="006056EA">
              <w:rPr>
                <w:rFonts w:eastAsia="Times New Roman"/>
                <w:sz w:val="18"/>
                <w:szCs w:val="18"/>
                <w:lang w:eastAsia="fr-FR"/>
              </w:rPr>
              <w:t>Tel. : </w:t>
            </w:r>
          </w:p>
        </w:tc>
        <w:tc>
          <w:tcPr>
            <w:tcW w:w="3716" w:type="dxa"/>
            <w:gridSpan w:val="1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698B7FB5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795" w:type="dxa"/>
            <w:gridSpan w:val="3"/>
            <w:tcBorders>
              <w:left w:val="single" w:sz="6" w:space="0" w:color="000000"/>
            </w:tcBorders>
            <w:shd w:val="clear" w:color="auto" w:fill="auto"/>
          </w:tcPr>
          <w:p w14:paraId="27AF2955" w14:textId="77777777" w:rsidR="00F258E2" w:rsidRPr="006056EA" w:rsidRDefault="00F258E2" w:rsidP="00F258E2">
            <w:pPr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  <w:r w:rsidRPr="006056EA">
              <w:rPr>
                <w:rFonts w:eastAsia="Times New Roman"/>
                <w:sz w:val="18"/>
                <w:szCs w:val="18"/>
                <w:lang w:eastAsia="fr-FR"/>
              </w:rPr>
              <w:t xml:space="preserve">  Fax : </w:t>
            </w:r>
          </w:p>
        </w:tc>
        <w:tc>
          <w:tcPr>
            <w:tcW w:w="3735" w:type="dxa"/>
            <w:gridSpan w:val="11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05D16EE9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4E9889A1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258E2" w:rsidRPr="006056EA" w14:paraId="2B8C65DD" w14:textId="77777777" w:rsidTr="009D65DE">
        <w:trPr>
          <w:trHeight w:hRule="exact" w:val="57"/>
        </w:trPr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009AD386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3819" w:type="dxa"/>
            <w:gridSpan w:val="11"/>
            <w:shd w:val="clear" w:color="auto" w:fill="auto"/>
          </w:tcPr>
          <w:p w14:paraId="4EB17BD1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535" w:type="dxa"/>
            <w:gridSpan w:val="18"/>
            <w:shd w:val="clear" w:color="auto" w:fill="auto"/>
          </w:tcPr>
          <w:p w14:paraId="09E7ED5A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right w:val="single" w:sz="8" w:space="0" w:color="000000"/>
            </w:tcBorders>
            <w:shd w:val="clear" w:color="auto" w:fill="auto"/>
          </w:tcPr>
          <w:p w14:paraId="21894E45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258E2" w:rsidRPr="006056EA" w14:paraId="4310D7EB" w14:textId="77777777" w:rsidTr="009D65DE"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442C9CFC" w14:textId="77777777" w:rsidR="00F258E2" w:rsidRPr="00F258E2" w:rsidRDefault="00F258E2" w:rsidP="00F258E2">
            <w:pPr>
              <w:snapToGrid w:val="0"/>
              <w:spacing w:before="23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108" w:type="dxa"/>
            <w:gridSpan w:val="2"/>
            <w:shd w:val="clear" w:color="auto" w:fill="auto"/>
          </w:tcPr>
          <w:p w14:paraId="7E8F573E" w14:textId="77777777" w:rsidR="00F258E2" w:rsidRPr="006056EA" w:rsidRDefault="00F258E2" w:rsidP="00F258E2">
            <w:pPr>
              <w:spacing w:before="40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  <w:r w:rsidRPr="006056EA">
              <w:rPr>
                <w:rFonts w:eastAsia="Times New Roman"/>
                <w:sz w:val="18"/>
                <w:szCs w:val="18"/>
                <w:lang w:eastAsia="fr-FR"/>
              </w:rPr>
              <w:t>Courriel : </w:t>
            </w:r>
          </w:p>
        </w:tc>
        <w:tc>
          <w:tcPr>
            <w:tcW w:w="8246" w:type="dxa"/>
            <w:gridSpan w:val="27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5C12F4B6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5E42C873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258E2" w:rsidRPr="006056EA" w14:paraId="02B54498" w14:textId="77777777" w:rsidTr="009D65DE">
        <w:trPr>
          <w:trHeight w:hRule="exact" w:val="57"/>
        </w:trPr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78381AAC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2874" w:type="dxa"/>
            <w:gridSpan w:val="8"/>
            <w:shd w:val="clear" w:color="auto" w:fill="auto"/>
          </w:tcPr>
          <w:p w14:paraId="1B64438E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6480" w:type="dxa"/>
            <w:gridSpan w:val="21"/>
            <w:shd w:val="clear" w:color="auto" w:fill="auto"/>
          </w:tcPr>
          <w:p w14:paraId="708056DB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right w:val="single" w:sz="8" w:space="0" w:color="000000"/>
            </w:tcBorders>
            <w:shd w:val="clear" w:color="auto" w:fill="auto"/>
          </w:tcPr>
          <w:p w14:paraId="0690F936" w14:textId="77777777" w:rsidR="00F258E2" w:rsidRPr="006056EA" w:rsidRDefault="00F258E2" w:rsidP="00F258E2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258E2" w:rsidRPr="006056EA" w14:paraId="3170DCAB" w14:textId="77777777" w:rsidTr="009D65DE"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7F1522A1" w14:textId="77777777" w:rsidR="00F258E2" w:rsidRPr="00F258E2" w:rsidRDefault="00F258E2" w:rsidP="00F258E2">
            <w:pPr>
              <w:snapToGrid w:val="0"/>
              <w:spacing w:before="23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3234" w:type="dxa"/>
            <w:gridSpan w:val="9"/>
            <w:shd w:val="clear" w:color="auto" w:fill="auto"/>
          </w:tcPr>
          <w:p w14:paraId="68DE6928" w14:textId="77777777" w:rsidR="00F258E2" w:rsidRPr="006056EA" w:rsidRDefault="00F258E2" w:rsidP="00F258E2">
            <w:pPr>
              <w:spacing w:before="40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  <w:r w:rsidRPr="006056EA">
              <w:rPr>
                <w:rFonts w:eastAsia="Times New Roman"/>
                <w:sz w:val="18"/>
                <w:szCs w:val="18"/>
                <w:lang w:eastAsia="fr-FR"/>
              </w:rPr>
              <w:t>N° d'identité d'établissement (SIRET) :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37751F3D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233C3CBB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58F2960B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6D73021B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7024A50A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48DC6BBD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4B1E1C48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5D2FE234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1105BBE3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2405A286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0738A4DB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2319258D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16C24A59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6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36AAEDAF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566D12A3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258E2" w:rsidRPr="00F258E2" w14:paraId="75D423EA" w14:textId="77777777" w:rsidTr="009D65DE">
        <w:trPr>
          <w:trHeight w:hRule="exact" w:val="57"/>
        </w:trPr>
        <w:tc>
          <w:tcPr>
            <w:tcW w:w="9582" w:type="dxa"/>
            <w:gridSpan w:val="3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51CE63B6" w14:textId="77777777" w:rsidR="00F258E2" w:rsidRPr="00F258E2" w:rsidRDefault="00F258E2" w:rsidP="00F258E2">
            <w:pPr>
              <w:snapToGrid w:val="0"/>
              <w:spacing w:before="23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F258E2" w:rsidRPr="00F258E2" w14:paraId="737EA8E9" w14:textId="77777777" w:rsidTr="009D65DE"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6672D04D" w14:textId="77777777" w:rsidR="00F258E2" w:rsidRPr="00F258E2" w:rsidRDefault="00F258E2" w:rsidP="00F258E2">
            <w:pPr>
              <w:snapToGrid w:val="0"/>
              <w:spacing w:before="23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6789" w:type="dxa"/>
            <w:gridSpan w:val="22"/>
            <w:shd w:val="clear" w:color="auto" w:fill="auto"/>
          </w:tcPr>
          <w:p w14:paraId="5DAE0365" w14:textId="77777777" w:rsidR="00F258E2" w:rsidRPr="00F258E2" w:rsidRDefault="00F258E2" w:rsidP="00F258E2">
            <w:pPr>
              <w:spacing w:before="40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  <w:r w:rsidRPr="006056EA">
              <w:rPr>
                <w:rFonts w:eastAsia="Times New Roman"/>
                <w:sz w:val="18"/>
                <w:szCs w:val="20"/>
                <w:lang w:eastAsia="fr-FR"/>
              </w:rPr>
              <w:t xml:space="preserve">N° d'inscription </w:t>
            </w:r>
            <w:r w:rsidRPr="00F258E2">
              <w:rPr>
                <w:rFonts w:ascii="Wingdings" w:eastAsia="Cambria" w:hAnsi="Wingdings" w:cs="Wingdings"/>
                <w:sz w:val="20"/>
                <w:szCs w:val="20"/>
                <w:lang w:eastAsia="fr-FR"/>
              </w:rPr>
              <w:t></w:t>
            </w:r>
            <w:r w:rsidRPr="00F258E2"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  <w:t xml:space="preserve"> </w:t>
            </w:r>
            <w:r w:rsidRPr="006056EA">
              <w:rPr>
                <w:rFonts w:eastAsia="Times New Roman"/>
                <w:sz w:val="18"/>
                <w:szCs w:val="20"/>
                <w:lang w:eastAsia="fr-FR"/>
              </w:rPr>
              <w:t xml:space="preserve">au répertoire des métiers </w:t>
            </w:r>
            <w:r w:rsidRPr="006056EA">
              <w:rPr>
                <w:rFonts w:eastAsia="Times New Roman"/>
                <w:b/>
                <w:bCs/>
                <w:sz w:val="18"/>
                <w:szCs w:val="20"/>
                <w:lang w:eastAsia="fr-FR"/>
              </w:rPr>
              <w:t>ou</w:t>
            </w:r>
            <w:r w:rsidRPr="006056EA">
              <w:rPr>
                <w:rFonts w:ascii="Times New Roman" w:eastAsia="Times New Roman" w:hAnsi="Times New Roman" w:cs="Times New Roman"/>
                <w:sz w:val="18"/>
                <w:szCs w:val="20"/>
                <w:lang w:eastAsia="fr-FR"/>
              </w:rPr>
              <w:t xml:space="preserve"> </w:t>
            </w:r>
            <w:r w:rsidRPr="00F258E2">
              <w:rPr>
                <w:rFonts w:ascii="Wingdings" w:eastAsia="Cambria" w:hAnsi="Wingdings" w:cs="Wingdings"/>
                <w:sz w:val="20"/>
                <w:szCs w:val="20"/>
                <w:lang w:eastAsia="fr-FR"/>
              </w:rPr>
              <w:t></w:t>
            </w:r>
            <w:r w:rsidRPr="00F258E2"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  <w:t xml:space="preserve"> </w:t>
            </w:r>
            <w:r w:rsidRPr="006056EA">
              <w:rPr>
                <w:rFonts w:eastAsia="Times New Roman"/>
                <w:sz w:val="18"/>
                <w:szCs w:val="20"/>
                <w:lang w:eastAsia="fr-FR"/>
              </w:rPr>
              <w:t>au registre du commerce et des sociétés :</w:t>
            </w:r>
          </w:p>
        </w:tc>
        <w:tc>
          <w:tcPr>
            <w:tcW w:w="2565" w:type="dxa"/>
            <w:gridSpan w:val="7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77C52955" w14:textId="77777777" w:rsidR="00F258E2" w:rsidRPr="006056EA" w:rsidRDefault="00F258E2" w:rsidP="00F258E2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61CF9471" w14:textId="77777777" w:rsidR="00F258E2" w:rsidRPr="00F258E2" w:rsidRDefault="00F258E2" w:rsidP="00F258E2">
            <w:pPr>
              <w:snapToGrid w:val="0"/>
              <w:spacing w:before="23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F258E2" w:rsidRPr="00F258E2" w14:paraId="786CC446" w14:textId="77777777" w:rsidTr="009D65DE">
        <w:trPr>
          <w:trHeight w:hRule="exact" w:val="57"/>
        </w:trPr>
        <w:tc>
          <w:tcPr>
            <w:tcW w:w="35" w:type="dxa"/>
            <w:tcBorders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14:paraId="5D22E821" w14:textId="77777777" w:rsidR="00F258E2" w:rsidRPr="00F258E2" w:rsidRDefault="00F258E2" w:rsidP="00F258E2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2844" w:type="dxa"/>
            <w:gridSpan w:val="7"/>
            <w:tcBorders>
              <w:bottom w:val="single" w:sz="6" w:space="0" w:color="000000"/>
            </w:tcBorders>
            <w:shd w:val="clear" w:color="auto" w:fill="auto"/>
          </w:tcPr>
          <w:p w14:paraId="1F303300" w14:textId="77777777" w:rsidR="00F258E2" w:rsidRPr="00F258E2" w:rsidRDefault="00F258E2" w:rsidP="00F258E2">
            <w:pPr>
              <w:keepNext/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6558" w:type="dxa"/>
            <w:gridSpan w:val="23"/>
            <w:tcBorders>
              <w:bottom w:val="single" w:sz="6" w:space="0" w:color="000000"/>
            </w:tcBorders>
            <w:shd w:val="clear" w:color="auto" w:fill="auto"/>
          </w:tcPr>
          <w:p w14:paraId="172147E4" w14:textId="77777777" w:rsidR="00F258E2" w:rsidRPr="00F258E2" w:rsidRDefault="00F258E2" w:rsidP="00F258E2">
            <w:pPr>
              <w:keepNext/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45" w:type="dxa"/>
            <w:tcBorders>
              <w:bottom w:val="single" w:sz="6" w:space="0" w:color="000000"/>
              <w:right w:val="single" w:sz="8" w:space="0" w:color="000000"/>
            </w:tcBorders>
            <w:shd w:val="clear" w:color="auto" w:fill="auto"/>
          </w:tcPr>
          <w:p w14:paraId="72CFB4D7" w14:textId="77777777" w:rsidR="00F258E2" w:rsidRPr="00F258E2" w:rsidRDefault="00F258E2" w:rsidP="00F258E2">
            <w:pPr>
              <w:keepNext/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  <w:p w14:paraId="25599318" w14:textId="77777777" w:rsidR="00F258E2" w:rsidRPr="00F258E2" w:rsidRDefault="00F258E2" w:rsidP="00F258E2">
            <w:pPr>
              <w:keepNext/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</w:tbl>
    <w:p w14:paraId="7FB2B959" w14:textId="77777777" w:rsidR="00F258E2" w:rsidRPr="00F258E2" w:rsidRDefault="00F258E2" w:rsidP="00F258E2">
      <w:pPr>
        <w:spacing w:before="113" w:after="113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14:paraId="067D785B" w14:textId="77777777" w:rsidR="006056EA" w:rsidRDefault="006056EA">
      <w:r>
        <w:br w:type="page"/>
      </w:r>
    </w:p>
    <w:tbl>
      <w:tblPr>
        <w:tblW w:w="0" w:type="auto"/>
        <w:tblInd w:w="-2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"/>
        <w:gridCol w:w="44"/>
        <w:gridCol w:w="1064"/>
        <w:gridCol w:w="359"/>
        <w:gridCol w:w="59"/>
        <w:gridCol w:w="868"/>
        <w:gridCol w:w="75"/>
        <w:gridCol w:w="375"/>
        <w:gridCol w:w="30"/>
        <w:gridCol w:w="360"/>
        <w:gridCol w:w="435"/>
        <w:gridCol w:w="150"/>
        <w:gridCol w:w="285"/>
        <w:gridCol w:w="75"/>
        <w:gridCol w:w="360"/>
        <w:gridCol w:w="285"/>
        <w:gridCol w:w="150"/>
        <w:gridCol w:w="435"/>
        <w:gridCol w:w="210"/>
        <w:gridCol w:w="225"/>
        <w:gridCol w:w="435"/>
        <w:gridCol w:w="435"/>
        <w:gridCol w:w="75"/>
        <w:gridCol w:w="360"/>
        <w:gridCol w:w="435"/>
        <w:gridCol w:w="435"/>
        <w:gridCol w:w="435"/>
        <w:gridCol w:w="435"/>
        <w:gridCol w:w="435"/>
        <w:gridCol w:w="30"/>
        <w:gridCol w:w="48"/>
        <w:gridCol w:w="145"/>
      </w:tblGrid>
      <w:tr w:rsidR="006056EA" w:rsidRPr="006056EA" w14:paraId="1B853343" w14:textId="77777777" w:rsidTr="00D8559A">
        <w:trPr>
          <w:trHeight w:hRule="exact" w:val="342"/>
        </w:trPr>
        <w:tc>
          <w:tcPr>
            <w:tcW w:w="9359" w:type="dxa"/>
            <w:gridSpan w:val="29"/>
            <w:tcBorders>
              <w:top w:val="single" w:sz="6" w:space="0" w:color="000000"/>
              <w:left w:val="single" w:sz="6" w:space="0" w:color="000000"/>
            </w:tcBorders>
            <w:shd w:val="clear" w:color="auto" w:fill="DEEAF6" w:themeFill="accent1" w:themeFillTint="33"/>
          </w:tcPr>
          <w:p w14:paraId="167EF9A0" w14:textId="77777777" w:rsidR="006056EA" w:rsidRPr="006056EA" w:rsidRDefault="006056EA" w:rsidP="006056EA">
            <w:pPr>
              <w:snapToGrid w:val="0"/>
              <w:spacing w:after="113" w:line="240" w:lineRule="auto"/>
              <w:jc w:val="center"/>
              <w:rPr>
                <w:rFonts w:eastAsia="Times New Roman"/>
                <w:sz w:val="18"/>
                <w:szCs w:val="20"/>
                <w:lang w:eastAsia="fr-FR"/>
              </w:rPr>
            </w:pPr>
            <w:r>
              <w:rPr>
                <w:rFonts w:eastAsia="Times New Roman"/>
                <w:b/>
                <w:sz w:val="18"/>
                <w:szCs w:val="20"/>
                <w:lang w:eastAsia="fr-FR"/>
              </w:rPr>
              <w:lastRenderedPageBreak/>
              <w:t>Co-traitant 2</w:t>
            </w:r>
          </w:p>
        </w:tc>
        <w:tc>
          <w:tcPr>
            <w:tcW w:w="223" w:type="dxa"/>
            <w:gridSpan w:val="3"/>
            <w:tcBorders>
              <w:top w:val="single" w:sz="6" w:space="0" w:color="000000"/>
              <w:right w:val="single" w:sz="8" w:space="0" w:color="000000"/>
            </w:tcBorders>
            <w:shd w:val="clear" w:color="auto" w:fill="auto"/>
          </w:tcPr>
          <w:p w14:paraId="203B3C4E" w14:textId="77777777" w:rsidR="006056EA" w:rsidRPr="006056EA" w:rsidRDefault="006056EA" w:rsidP="006056EA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</w:tr>
      <w:tr w:rsidR="006056EA" w:rsidRPr="006056EA" w14:paraId="7885FE43" w14:textId="77777777" w:rsidTr="006056EA">
        <w:trPr>
          <w:trHeight w:hRule="exact" w:val="57"/>
        </w:trPr>
        <w:tc>
          <w:tcPr>
            <w:tcW w:w="35" w:type="dxa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14:paraId="600C4A49" w14:textId="77777777" w:rsidR="006056EA" w:rsidRPr="00F258E2" w:rsidRDefault="006056EA" w:rsidP="006056EA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2469" w:type="dxa"/>
            <w:gridSpan w:val="6"/>
            <w:tcBorders>
              <w:top w:val="single" w:sz="6" w:space="0" w:color="000000"/>
            </w:tcBorders>
            <w:shd w:val="clear" w:color="auto" w:fill="auto"/>
          </w:tcPr>
          <w:p w14:paraId="528AAE28" w14:textId="77777777" w:rsidR="006056EA" w:rsidRPr="00F258E2" w:rsidRDefault="006056EA" w:rsidP="006056EA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6855" w:type="dxa"/>
            <w:gridSpan w:val="22"/>
            <w:tcBorders>
              <w:top w:val="single" w:sz="6" w:space="0" w:color="000000"/>
            </w:tcBorders>
            <w:shd w:val="clear" w:color="auto" w:fill="auto"/>
          </w:tcPr>
          <w:p w14:paraId="2D4813FE" w14:textId="77777777" w:rsidR="006056EA" w:rsidRPr="006056EA" w:rsidRDefault="006056EA" w:rsidP="006056EA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  <w:tc>
          <w:tcPr>
            <w:tcW w:w="223" w:type="dxa"/>
            <w:gridSpan w:val="3"/>
            <w:tcBorders>
              <w:top w:val="single" w:sz="6" w:space="0" w:color="000000"/>
              <w:right w:val="single" w:sz="8" w:space="0" w:color="000000"/>
            </w:tcBorders>
            <w:shd w:val="clear" w:color="auto" w:fill="auto"/>
          </w:tcPr>
          <w:p w14:paraId="4133BA7C" w14:textId="77777777" w:rsidR="006056EA" w:rsidRPr="006056EA" w:rsidRDefault="006056EA" w:rsidP="006056EA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</w:tr>
      <w:tr w:rsidR="006056EA" w:rsidRPr="006056EA" w14:paraId="5E5B2060" w14:textId="77777777" w:rsidTr="006056EA">
        <w:trPr>
          <w:trHeight w:hRule="exact" w:val="284"/>
        </w:trPr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47783AAA" w14:textId="77777777" w:rsidR="006056EA" w:rsidRPr="00F258E2" w:rsidRDefault="006056EA" w:rsidP="006056EA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526" w:type="dxa"/>
            <w:gridSpan w:val="4"/>
            <w:shd w:val="clear" w:color="auto" w:fill="auto"/>
          </w:tcPr>
          <w:p w14:paraId="6A6F5C01" w14:textId="77777777" w:rsidR="006056EA" w:rsidRPr="006056EA" w:rsidRDefault="006056EA" w:rsidP="006056EA">
            <w:pPr>
              <w:spacing w:after="113" w:line="240" w:lineRule="auto"/>
              <w:jc w:val="both"/>
              <w:rPr>
                <w:rFonts w:eastAsia="Cambria"/>
                <w:sz w:val="18"/>
                <w:szCs w:val="20"/>
                <w:lang w:eastAsia="zh-CN"/>
              </w:rPr>
            </w:pPr>
            <w:r w:rsidRPr="006056EA">
              <w:rPr>
                <w:rFonts w:eastAsia="Times New Roman"/>
                <w:sz w:val="18"/>
                <w:szCs w:val="20"/>
                <w:lang w:eastAsia="fr-FR"/>
              </w:rPr>
              <w:t>Nom et prénom :</w:t>
            </w:r>
          </w:p>
        </w:tc>
        <w:tc>
          <w:tcPr>
            <w:tcW w:w="7828" w:type="dxa"/>
            <w:gridSpan w:val="25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4D2980CF" w14:textId="77777777" w:rsidR="006056EA" w:rsidRPr="006056EA" w:rsidRDefault="006056EA" w:rsidP="006056EA">
            <w:pPr>
              <w:snapToGrid w:val="0"/>
              <w:spacing w:after="0" w:line="240" w:lineRule="auto"/>
              <w:jc w:val="both"/>
              <w:rPr>
                <w:rFonts w:eastAsia="Times New Roman"/>
                <w:sz w:val="18"/>
                <w:szCs w:val="20"/>
                <w:lang w:eastAsia="zh-CN"/>
              </w:rPr>
            </w:pPr>
          </w:p>
          <w:p w14:paraId="4C3F54FF" w14:textId="77777777" w:rsidR="006056EA" w:rsidRPr="006056EA" w:rsidRDefault="006056EA" w:rsidP="006056EA">
            <w:pPr>
              <w:spacing w:before="280" w:after="0" w:line="240" w:lineRule="auto"/>
              <w:jc w:val="both"/>
              <w:rPr>
                <w:rFonts w:eastAsia="Times New Roman"/>
                <w:sz w:val="18"/>
                <w:szCs w:val="20"/>
                <w:lang w:eastAsia="zh-CN"/>
              </w:rPr>
            </w:pPr>
          </w:p>
        </w:tc>
        <w:tc>
          <w:tcPr>
            <w:tcW w:w="193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34ACA5A3" w14:textId="77777777" w:rsidR="006056EA" w:rsidRPr="006056EA" w:rsidRDefault="006056EA" w:rsidP="006056EA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</w:tr>
      <w:tr w:rsidR="006056EA" w:rsidRPr="00F258E2" w14:paraId="7E428B87" w14:textId="77777777" w:rsidTr="006056EA">
        <w:trPr>
          <w:trHeight w:hRule="exact" w:val="57"/>
        </w:trPr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68F5EB9F" w14:textId="77777777" w:rsidR="006056EA" w:rsidRPr="00F258E2" w:rsidRDefault="006056EA" w:rsidP="006056EA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2844" w:type="dxa"/>
            <w:gridSpan w:val="7"/>
            <w:shd w:val="clear" w:color="auto" w:fill="auto"/>
          </w:tcPr>
          <w:p w14:paraId="3D5D306B" w14:textId="77777777" w:rsidR="006056EA" w:rsidRPr="00F258E2" w:rsidRDefault="006056EA" w:rsidP="006056EA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6510" w:type="dxa"/>
            <w:gridSpan w:val="22"/>
            <w:shd w:val="clear" w:color="auto" w:fill="auto"/>
          </w:tcPr>
          <w:p w14:paraId="3B1743CD" w14:textId="77777777" w:rsidR="006056EA" w:rsidRPr="00F258E2" w:rsidRDefault="006056EA" w:rsidP="006056EA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right w:val="single" w:sz="8" w:space="0" w:color="000000"/>
            </w:tcBorders>
            <w:shd w:val="clear" w:color="auto" w:fill="auto"/>
          </w:tcPr>
          <w:p w14:paraId="0690DB87" w14:textId="77777777" w:rsidR="006056EA" w:rsidRPr="00F258E2" w:rsidRDefault="006056EA" w:rsidP="006056EA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6056EA" w:rsidRPr="00F258E2" w14:paraId="2601072D" w14:textId="77777777" w:rsidTr="006056EA">
        <w:trPr>
          <w:trHeight w:val="340"/>
        </w:trPr>
        <w:tc>
          <w:tcPr>
            <w:tcW w:w="35" w:type="dxa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14:paraId="59EFB0CE" w14:textId="77777777" w:rsidR="006056EA" w:rsidRPr="00F258E2" w:rsidRDefault="006056EA" w:rsidP="006056E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9354" w:type="dxa"/>
            <w:gridSpan w:val="29"/>
            <w:tcBorders>
              <w:top w:val="single" w:sz="6" w:space="0" w:color="000000"/>
            </w:tcBorders>
            <w:shd w:val="clear" w:color="auto" w:fill="auto"/>
          </w:tcPr>
          <w:p w14:paraId="5B5EA4ED" w14:textId="77777777" w:rsidR="006056EA" w:rsidRPr="00F258E2" w:rsidRDefault="006056EA" w:rsidP="006056E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  <w:r w:rsidRPr="00F258E2">
              <w:rPr>
                <w:rFonts w:ascii="Wingdings" w:eastAsia="Wingdings" w:hAnsi="Wingdings" w:cs="Wingdings"/>
                <w:sz w:val="20"/>
                <w:szCs w:val="20"/>
                <w:lang w:eastAsia="fr-FR"/>
              </w:rPr>
              <w:t></w:t>
            </w:r>
            <w:r w:rsidRPr="00F258E2"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  <w:t xml:space="preserve"> </w:t>
            </w:r>
            <w:r w:rsidRPr="006056EA">
              <w:rPr>
                <w:rFonts w:eastAsia="Times New Roman"/>
                <w:b/>
                <w:bCs/>
                <w:sz w:val="18"/>
                <w:szCs w:val="18"/>
                <w:lang w:eastAsia="fr-FR"/>
              </w:rPr>
              <w:t>Agissant en mon nom personnel</w:t>
            </w:r>
            <w:r w:rsidRPr="006056EA">
              <w:rPr>
                <w:rFonts w:eastAsia="Times New Roman"/>
                <w:sz w:val="18"/>
                <w:szCs w:val="18"/>
                <w:lang w:eastAsia="fr-FR"/>
              </w:rPr>
              <w:t xml:space="preserve"> ou </w:t>
            </w:r>
            <w:r w:rsidRPr="006056EA">
              <w:rPr>
                <w:rFonts w:eastAsia="Times New Roman"/>
                <w:b/>
                <w:bCs/>
                <w:sz w:val="18"/>
                <w:szCs w:val="18"/>
                <w:lang w:eastAsia="fr-FR"/>
              </w:rPr>
              <w:t>sous le nom de</w:t>
            </w:r>
            <w:r w:rsidRPr="006056EA">
              <w:rPr>
                <w:rFonts w:eastAsia="Times New Roman"/>
                <w:sz w:val="18"/>
                <w:szCs w:val="18"/>
                <w:lang w:eastAsia="fr-FR"/>
              </w:rPr>
              <w:t> :</w:t>
            </w:r>
          </w:p>
        </w:tc>
        <w:tc>
          <w:tcPr>
            <w:tcW w:w="193" w:type="dxa"/>
            <w:gridSpan w:val="2"/>
            <w:tcBorders>
              <w:top w:val="single" w:sz="6" w:space="0" w:color="000000"/>
              <w:right w:val="single" w:sz="8" w:space="0" w:color="000000"/>
            </w:tcBorders>
            <w:shd w:val="clear" w:color="auto" w:fill="auto"/>
          </w:tcPr>
          <w:p w14:paraId="58EA0CFC" w14:textId="77777777" w:rsidR="006056EA" w:rsidRPr="00F258E2" w:rsidRDefault="006056EA" w:rsidP="006056E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6056EA" w:rsidRPr="006056EA" w14:paraId="74F1896A" w14:textId="77777777" w:rsidTr="006056EA">
        <w:trPr>
          <w:trHeight w:hRule="exact" w:val="284"/>
        </w:trPr>
        <w:tc>
          <w:tcPr>
            <w:tcW w:w="79" w:type="dxa"/>
            <w:gridSpan w:val="2"/>
            <w:tcBorders>
              <w:left w:val="single" w:sz="6" w:space="0" w:color="000000"/>
            </w:tcBorders>
            <w:shd w:val="clear" w:color="auto" w:fill="auto"/>
          </w:tcPr>
          <w:p w14:paraId="107D04D8" w14:textId="77777777" w:rsidR="006056EA" w:rsidRPr="006056EA" w:rsidRDefault="006056EA" w:rsidP="006056EA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  <w:tc>
          <w:tcPr>
            <w:tcW w:w="9310" w:type="dxa"/>
            <w:gridSpan w:val="28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272F8E7D" w14:textId="77777777" w:rsidR="006056EA" w:rsidRPr="006056EA" w:rsidRDefault="006056EA" w:rsidP="006056EA">
            <w:pPr>
              <w:snapToGrid w:val="0"/>
              <w:spacing w:after="119" w:line="240" w:lineRule="auto"/>
              <w:jc w:val="both"/>
              <w:rPr>
                <w:rFonts w:eastAsia="Times New Roman"/>
                <w:sz w:val="18"/>
                <w:szCs w:val="20"/>
                <w:lang w:eastAsia="zh-CN"/>
              </w:rPr>
            </w:pPr>
          </w:p>
        </w:tc>
        <w:tc>
          <w:tcPr>
            <w:tcW w:w="193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667A17D7" w14:textId="77777777" w:rsidR="006056EA" w:rsidRPr="006056EA" w:rsidRDefault="006056EA" w:rsidP="006056EA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</w:tr>
      <w:tr w:rsidR="006056EA" w:rsidRPr="006056EA" w14:paraId="5805E3C9" w14:textId="77777777" w:rsidTr="006056EA">
        <w:trPr>
          <w:trHeight w:hRule="exact" w:val="57"/>
        </w:trPr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7131A070" w14:textId="77777777" w:rsidR="006056EA" w:rsidRPr="00F258E2" w:rsidRDefault="006056EA" w:rsidP="006056EA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2874" w:type="dxa"/>
            <w:gridSpan w:val="8"/>
            <w:shd w:val="clear" w:color="auto" w:fill="auto"/>
          </w:tcPr>
          <w:p w14:paraId="17E4EF7C" w14:textId="77777777" w:rsidR="006056EA" w:rsidRPr="006056EA" w:rsidRDefault="006056EA" w:rsidP="006056EA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  <w:tc>
          <w:tcPr>
            <w:tcW w:w="6480" w:type="dxa"/>
            <w:gridSpan w:val="21"/>
            <w:shd w:val="clear" w:color="auto" w:fill="auto"/>
          </w:tcPr>
          <w:p w14:paraId="44C43932" w14:textId="77777777" w:rsidR="006056EA" w:rsidRPr="006056EA" w:rsidRDefault="006056EA" w:rsidP="006056EA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right w:val="single" w:sz="8" w:space="0" w:color="000000"/>
            </w:tcBorders>
            <w:shd w:val="clear" w:color="auto" w:fill="auto"/>
          </w:tcPr>
          <w:p w14:paraId="36D30224" w14:textId="77777777" w:rsidR="006056EA" w:rsidRPr="006056EA" w:rsidRDefault="006056EA" w:rsidP="006056EA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</w:tr>
      <w:tr w:rsidR="006056EA" w:rsidRPr="006056EA" w14:paraId="232EEBD8" w14:textId="77777777" w:rsidTr="006056EA"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75008583" w14:textId="77777777" w:rsidR="006056EA" w:rsidRPr="00F258E2" w:rsidRDefault="006056EA" w:rsidP="006056EA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108" w:type="dxa"/>
            <w:gridSpan w:val="2"/>
            <w:shd w:val="clear" w:color="auto" w:fill="auto"/>
          </w:tcPr>
          <w:p w14:paraId="300ED738" w14:textId="77777777" w:rsidR="006056EA" w:rsidRPr="006056EA" w:rsidRDefault="006056EA" w:rsidP="006056EA">
            <w:pPr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  <w:r w:rsidRPr="006056EA">
              <w:rPr>
                <w:rFonts w:eastAsia="Times New Roman"/>
                <w:sz w:val="18"/>
                <w:szCs w:val="20"/>
                <w:lang w:eastAsia="fr-FR"/>
              </w:rPr>
              <w:t>Domicilié à :</w:t>
            </w:r>
          </w:p>
        </w:tc>
        <w:tc>
          <w:tcPr>
            <w:tcW w:w="8246" w:type="dxa"/>
            <w:gridSpan w:val="27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44635716" w14:textId="77777777" w:rsidR="006056EA" w:rsidRPr="006056EA" w:rsidRDefault="006056EA" w:rsidP="006056EA">
            <w:pPr>
              <w:snapToGrid w:val="0"/>
              <w:spacing w:after="0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  <w:p w14:paraId="3210B55E" w14:textId="77777777" w:rsidR="006056EA" w:rsidRPr="006056EA" w:rsidRDefault="006056EA" w:rsidP="006056EA">
            <w:pPr>
              <w:spacing w:after="0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460AB0D6" w14:textId="77777777" w:rsidR="006056EA" w:rsidRPr="006056EA" w:rsidRDefault="006056EA" w:rsidP="006056EA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</w:tr>
      <w:tr w:rsidR="006056EA" w:rsidRPr="006056EA" w14:paraId="4BF360A5" w14:textId="77777777" w:rsidTr="006056EA">
        <w:trPr>
          <w:trHeight w:hRule="exact" w:val="57"/>
        </w:trPr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5A1A78BC" w14:textId="77777777" w:rsidR="006056EA" w:rsidRPr="00F258E2" w:rsidRDefault="006056EA" w:rsidP="006056EA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4179" w:type="dxa"/>
            <w:gridSpan w:val="13"/>
            <w:shd w:val="clear" w:color="auto" w:fill="auto"/>
          </w:tcPr>
          <w:p w14:paraId="4496B823" w14:textId="77777777" w:rsidR="006056EA" w:rsidRPr="006056EA" w:rsidRDefault="006056EA" w:rsidP="006056EA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  <w:tc>
          <w:tcPr>
            <w:tcW w:w="5175" w:type="dxa"/>
            <w:gridSpan w:val="16"/>
            <w:shd w:val="clear" w:color="auto" w:fill="auto"/>
          </w:tcPr>
          <w:p w14:paraId="6522E982" w14:textId="77777777" w:rsidR="006056EA" w:rsidRPr="006056EA" w:rsidRDefault="006056EA" w:rsidP="006056EA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right w:val="single" w:sz="8" w:space="0" w:color="000000"/>
            </w:tcBorders>
            <w:shd w:val="clear" w:color="auto" w:fill="auto"/>
          </w:tcPr>
          <w:p w14:paraId="0765156B" w14:textId="77777777" w:rsidR="006056EA" w:rsidRPr="006056EA" w:rsidRDefault="006056EA" w:rsidP="006056EA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</w:tr>
      <w:tr w:rsidR="006056EA" w:rsidRPr="006056EA" w14:paraId="02E70554" w14:textId="77777777" w:rsidTr="006056EA"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52CF6B50" w14:textId="77777777" w:rsidR="006056EA" w:rsidRPr="00F258E2" w:rsidRDefault="006056EA" w:rsidP="006056EA">
            <w:pPr>
              <w:snapToGrid w:val="0"/>
              <w:spacing w:before="23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108" w:type="dxa"/>
            <w:gridSpan w:val="2"/>
            <w:shd w:val="clear" w:color="auto" w:fill="auto"/>
          </w:tcPr>
          <w:p w14:paraId="7A54BFF0" w14:textId="77777777" w:rsidR="006056EA" w:rsidRPr="006056EA" w:rsidRDefault="006056EA" w:rsidP="006056EA">
            <w:pPr>
              <w:spacing w:before="40" w:after="0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  <w:r w:rsidRPr="006056EA">
              <w:rPr>
                <w:rFonts w:eastAsia="Times New Roman"/>
                <w:sz w:val="18"/>
                <w:szCs w:val="20"/>
                <w:lang w:eastAsia="fr-FR"/>
              </w:rPr>
              <w:t>Tel. : </w:t>
            </w:r>
          </w:p>
        </w:tc>
        <w:tc>
          <w:tcPr>
            <w:tcW w:w="3716" w:type="dxa"/>
            <w:gridSpan w:val="1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20545F43" w14:textId="77777777" w:rsidR="006056EA" w:rsidRPr="006056EA" w:rsidRDefault="006056EA" w:rsidP="006056EA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  <w:tc>
          <w:tcPr>
            <w:tcW w:w="795" w:type="dxa"/>
            <w:gridSpan w:val="3"/>
            <w:tcBorders>
              <w:left w:val="single" w:sz="6" w:space="0" w:color="000000"/>
            </w:tcBorders>
            <w:shd w:val="clear" w:color="auto" w:fill="auto"/>
          </w:tcPr>
          <w:p w14:paraId="5FD75798" w14:textId="77777777" w:rsidR="006056EA" w:rsidRPr="006056EA" w:rsidRDefault="006056EA" w:rsidP="006056EA">
            <w:pPr>
              <w:spacing w:before="23" w:after="0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  <w:r w:rsidRPr="006056EA">
              <w:rPr>
                <w:rFonts w:eastAsia="Times New Roman"/>
                <w:sz w:val="18"/>
                <w:szCs w:val="20"/>
                <w:lang w:eastAsia="fr-FR"/>
              </w:rPr>
              <w:t xml:space="preserve">  Fax : </w:t>
            </w:r>
          </w:p>
        </w:tc>
        <w:tc>
          <w:tcPr>
            <w:tcW w:w="3735" w:type="dxa"/>
            <w:gridSpan w:val="11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63483C48" w14:textId="77777777" w:rsidR="006056EA" w:rsidRPr="006056EA" w:rsidRDefault="006056EA" w:rsidP="006056EA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653D7CBB" w14:textId="77777777" w:rsidR="006056EA" w:rsidRPr="006056EA" w:rsidRDefault="006056EA" w:rsidP="006056EA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</w:tr>
      <w:tr w:rsidR="006056EA" w:rsidRPr="006056EA" w14:paraId="45CC28BB" w14:textId="77777777" w:rsidTr="006056EA">
        <w:trPr>
          <w:trHeight w:hRule="exact" w:val="57"/>
        </w:trPr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73C41080" w14:textId="77777777" w:rsidR="006056EA" w:rsidRPr="00F258E2" w:rsidRDefault="006056EA" w:rsidP="006056EA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3819" w:type="dxa"/>
            <w:gridSpan w:val="11"/>
            <w:shd w:val="clear" w:color="auto" w:fill="auto"/>
          </w:tcPr>
          <w:p w14:paraId="43B9E60E" w14:textId="77777777" w:rsidR="006056EA" w:rsidRPr="006056EA" w:rsidRDefault="006056EA" w:rsidP="006056EA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  <w:tc>
          <w:tcPr>
            <w:tcW w:w="5535" w:type="dxa"/>
            <w:gridSpan w:val="18"/>
            <w:shd w:val="clear" w:color="auto" w:fill="auto"/>
          </w:tcPr>
          <w:p w14:paraId="4DBB72B0" w14:textId="77777777" w:rsidR="006056EA" w:rsidRPr="006056EA" w:rsidRDefault="006056EA" w:rsidP="006056EA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right w:val="single" w:sz="8" w:space="0" w:color="000000"/>
            </w:tcBorders>
            <w:shd w:val="clear" w:color="auto" w:fill="auto"/>
          </w:tcPr>
          <w:p w14:paraId="2B2BAE58" w14:textId="77777777" w:rsidR="006056EA" w:rsidRPr="006056EA" w:rsidRDefault="006056EA" w:rsidP="006056EA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</w:tr>
      <w:tr w:rsidR="006056EA" w:rsidRPr="006056EA" w14:paraId="4CF88C75" w14:textId="77777777" w:rsidTr="006056EA"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444361B4" w14:textId="77777777" w:rsidR="006056EA" w:rsidRPr="00F258E2" w:rsidRDefault="006056EA" w:rsidP="006056EA">
            <w:pPr>
              <w:snapToGrid w:val="0"/>
              <w:spacing w:before="23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108" w:type="dxa"/>
            <w:gridSpan w:val="2"/>
            <w:shd w:val="clear" w:color="auto" w:fill="auto"/>
          </w:tcPr>
          <w:p w14:paraId="68081313" w14:textId="77777777" w:rsidR="006056EA" w:rsidRPr="006056EA" w:rsidRDefault="006056EA" w:rsidP="006056EA">
            <w:pPr>
              <w:spacing w:before="40" w:after="0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  <w:r w:rsidRPr="006056EA">
              <w:rPr>
                <w:rFonts w:eastAsia="Times New Roman"/>
                <w:sz w:val="18"/>
                <w:szCs w:val="20"/>
                <w:lang w:eastAsia="fr-FR"/>
              </w:rPr>
              <w:t>Courriel : </w:t>
            </w:r>
          </w:p>
        </w:tc>
        <w:tc>
          <w:tcPr>
            <w:tcW w:w="8246" w:type="dxa"/>
            <w:gridSpan w:val="27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18D0B432" w14:textId="77777777" w:rsidR="006056EA" w:rsidRPr="006056EA" w:rsidRDefault="006056EA" w:rsidP="006056EA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199D920C" w14:textId="77777777" w:rsidR="006056EA" w:rsidRPr="006056EA" w:rsidRDefault="006056EA" w:rsidP="006056EA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20"/>
                <w:lang w:eastAsia="fr-FR"/>
              </w:rPr>
            </w:pPr>
          </w:p>
        </w:tc>
      </w:tr>
      <w:tr w:rsidR="006056EA" w:rsidRPr="00F258E2" w14:paraId="101BDDDA" w14:textId="77777777" w:rsidTr="006056EA">
        <w:trPr>
          <w:trHeight w:hRule="exact" w:val="57"/>
        </w:trPr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763143E2" w14:textId="77777777" w:rsidR="006056EA" w:rsidRPr="00F258E2" w:rsidRDefault="006056EA" w:rsidP="006056EA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2394" w:type="dxa"/>
            <w:gridSpan w:val="5"/>
            <w:shd w:val="clear" w:color="auto" w:fill="auto"/>
          </w:tcPr>
          <w:p w14:paraId="5B063E12" w14:textId="77777777" w:rsidR="006056EA" w:rsidRPr="00F258E2" w:rsidRDefault="006056EA" w:rsidP="006056EA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6960" w:type="dxa"/>
            <w:gridSpan w:val="24"/>
            <w:shd w:val="clear" w:color="auto" w:fill="auto"/>
          </w:tcPr>
          <w:p w14:paraId="198813E1" w14:textId="77777777" w:rsidR="006056EA" w:rsidRPr="00F258E2" w:rsidRDefault="006056EA" w:rsidP="006056EA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right w:val="single" w:sz="8" w:space="0" w:color="000000"/>
            </w:tcBorders>
            <w:shd w:val="clear" w:color="auto" w:fill="auto"/>
          </w:tcPr>
          <w:p w14:paraId="146F6254" w14:textId="77777777" w:rsidR="006056EA" w:rsidRPr="00F258E2" w:rsidRDefault="006056EA" w:rsidP="006056EA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6056EA" w:rsidRPr="00F258E2" w14:paraId="2F0FA6CF" w14:textId="77777777" w:rsidTr="006056EA">
        <w:trPr>
          <w:trHeight w:hRule="exact" w:val="340"/>
        </w:trPr>
        <w:tc>
          <w:tcPr>
            <w:tcW w:w="35" w:type="dxa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14:paraId="181AA38E" w14:textId="77777777" w:rsidR="006056EA" w:rsidRPr="00F258E2" w:rsidRDefault="006056EA" w:rsidP="006056E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9354" w:type="dxa"/>
            <w:gridSpan w:val="29"/>
            <w:tcBorders>
              <w:top w:val="single" w:sz="6" w:space="0" w:color="000000"/>
            </w:tcBorders>
            <w:shd w:val="clear" w:color="auto" w:fill="auto"/>
          </w:tcPr>
          <w:p w14:paraId="51012A45" w14:textId="77777777" w:rsidR="006056EA" w:rsidRPr="00F258E2" w:rsidRDefault="006056EA" w:rsidP="006056E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  <w:r w:rsidRPr="00F258E2">
              <w:rPr>
                <w:rFonts w:ascii="Wingdings" w:eastAsia="Wingdings" w:hAnsi="Wingdings" w:cs="Wingdings"/>
                <w:sz w:val="20"/>
                <w:szCs w:val="20"/>
                <w:lang w:eastAsia="fr-FR"/>
              </w:rPr>
              <w:t></w:t>
            </w:r>
            <w:r w:rsidRPr="00F258E2"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  <w:t xml:space="preserve"> </w:t>
            </w:r>
            <w:r w:rsidRPr="006056EA">
              <w:rPr>
                <w:rFonts w:eastAsia="Times New Roman"/>
                <w:b/>
                <w:bCs/>
                <w:sz w:val="18"/>
                <w:szCs w:val="18"/>
                <w:lang w:eastAsia="fr-FR"/>
              </w:rPr>
              <w:t>Agissant pour le nom et le compte de la Société</w:t>
            </w:r>
            <w:r w:rsidRPr="006056EA">
              <w:rPr>
                <w:rFonts w:eastAsia="Times New Roman"/>
                <w:sz w:val="18"/>
                <w:szCs w:val="18"/>
                <w:lang w:eastAsia="fr-FR"/>
              </w:rPr>
              <w:t> : (intitulé complet et forme juridique de la société)</w:t>
            </w:r>
          </w:p>
        </w:tc>
        <w:tc>
          <w:tcPr>
            <w:tcW w:w="193" w:type="dxa"/>
            <w:gridSpan w:val="2"/>
            <w:tcBorders>
              <w:top w:val="single" w:sz="6" w:space="0" w:color="000000"/>
              <w:right w:val="single" w:sz="8" w:space="0" w:color="000000"/>
            </w:tcBorders>
            <w:shd w:val="clear" w:color="auto" w:fill="auto"/>
          </w:tcPr>
          <w:p w14:paraId="34BF6EEF" w14:textId="77777777" w:rsidR="006056EA" w:rsidRPr="00F258E2" w:rsidRDefault="006056EA" w:rsidP="006056EA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6056EA" w:rsidRPr="006056EA" w14:paraId="4F7FDBBE" w14:textId="77777777" w:rsidTr="006056EA">
        <w:trPr>
          <w:trHeight w:hRule="exact" w:val="284"/>
        </w:trPr>
        <w:tc>
          <w:tcPr>
            <w:tcW w:w="79" w:type="dxa"/>
            <w:gridSpan w:val="2"/>
            <w:tcBorders>
              <w:left w:val="single" w:sz="6" w:space="0" w:color="000000"/>
            </w:tcBorders>
            <w:shd w:val="clear" w:color="auto" w:fill="auto"/>
          </w:tcPr>
          <w:p w14:paraId="067F20D4" w14:textId="77777777" w:rsidR="006056EA" w:rsidRPr="006056EA" w:rsidRDefault="006056EA" w:rsidP="006056EA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9310" w:type="dxa"/>
            <w:gridSpan w:val="28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561B1F62" w14:textId="77777777" w:rsidR="006056EA" w:rsidRPr="006056EA" w:rsidRDefault="006056EA" w:rsidP="006056EA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698FDF8C" w14:textId="77777777" w:rsidR="006056EA" w:rsidRPr="006056EA" w:rsidRDefault="006056EA" w:rsidP="006056EA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6056EA" w:rsidRPr="006056EA" w14:paraId="1BA0A08F" w14:textId="77777777" w:rsidTr="006056EA">
        <w:trPr>
          <w:trHeight w:hRule="exact" w:val="57"/>
        </w:trPr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771DF8B6" w14:textId="77777777" w:rsidR="006056EA" w:rsidRPr="00F258E2" w:rsidRDefault="006056EA" w:rsidP="006056EA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2874" w:type="dxa"/>
            <w:gridSpan w:val="8"/>
            <w:shd w:val="clear" w:color="auto" w:fill="auto"/>
          </w:tcPr>
          <w:p w14:paraId="53DB6583" w14:textId="77777777" w:rsidR="006056EA" w:rsidRPr="006056EA" w:rsidRDefault="006056EA" w:rsidP="006056EA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6480" w:type="dxa"/>
            <w:gridSpan w:val="21"/>
            <w:shd w:val="clear" w:color="auto" w:fill="auto"/>
          </w:tcPr>
          <w:p w14:paraId="22D2351F" w14:textId="77777777" w:rsidR="006056EA" w:rsidRPr="006056EA" w:rsidRDefault="006056EA" w:rsidP="006056EA">
            <w:pPr>
              <w:snapToGrid w:val="0"/>
              <w:spacing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right w:val="single" w:sz="8" w:space="0" w:color="000000"/>
            </w:tcBorders>
            <w:shd w:val="clear" w:color="auto" w:fill="auto"/>
          </w:tcPr>
          <w:p w14:paraId="754CBAA1" w14:textId="77777777" w:rsidR="006056EA" w:rsidRPr="006056EA" w:rsidRDefault="006056EA" w:rsidP="006056EA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6056EA" w:rsidRPr="006056EA" w14:paraId="6F9EF6E0" w14:textId="77777777" w:rsidTr="006056EA"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7C3C6157" w14:textId="77777777" w:rsidR="006056EA" w:rsidRPr="00F258E2" w:rsidRDefault="006056EA" w:rsidP="006056EA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467" w:type="dxa"/>
            <w:gridSpan w:val="3"/>
            <w:shd w:val="clear" w:color="auto" w:fill="auto"/>
          </w:tcPr>
          <w:p w14:paraId="336F4D2E" w14:textId="77777777" w:rsidR="006056EA" w:rsidRPr="006056EA" w:rsidRDefault="006056EA" w:rsidP="006056EA">
            <w:pPr>
              <w:spacing w:after="113" w:line="240" w:lineRule="auto"/>
              <w:jc w:val="both"/>
              <w:rPr>
                <w:rFonts w:eastAsia="Cambria"/>
                <w:sz w:val="18"/>
                <w:szCs w:val="18"/>
                <w:lang w:eastAsia="zh-CN"/>
              </w:rPr>
            </w:pPr>
            <w:r w:rsidRPr="006056EA">
              <w:rPr>
                <w:rFonts w:eastAsia="Times New Roman"/>
                <w:sz w:val="18"/>
                <w:szCs w:val="18"/>
                <w:lang w:eastAsia="fr-FR"/>
              </w:rPr>
              <w:t>Au capital de :</w:t>
            </w:r>
          </w:p>
        </w:tc>
        <w:tc>
          <w:tcPr>
            <w:tcW w:w="7887" w:type="dxa"/>
            <w:gridSpan w:val="26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4FF099E1" w14:textId="77777777" w:rsidR="006056EA" w:rsidRPr="006056EA" w:rsidRDefault="006056EA" w:rsidP="006056EA">
            <w:pPr>
              <w:snapToGrid w:val="0"/>
              <w:spacing w:after="119" w:line="240" w:lineRule="auto"/>
              <w:jc w:val="both"/>
              <w:rPr>
                <w:rFonts w:eastAsia="Times New Roman"/>
                <w:sz w:val="18"/>
                <w:szCs w:val="18"/>
                <w:lang w:eastAsia="zh-CN"/>
              </w:rPr>
            </w:pPr>
          </w:p>
        </w:tc>
        <w:tc>
          <w:tcPr>
            <w:tcW w:w="193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5C4C211B" w14:textId="77777777" w:rsidR="006056EA" w:rsidRPr="006056EA" w:rsidRDefault="006056EA" w:rsidP="006056EA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6056EA" w:rsidRPr="006056EA" w14:paraId="709A0129" w14:textId="77777777" w:rsidTr="006056EA">
        <w:trPr>
          <w:trHeight w:hRule="exact" w:val="57"/>
        </w:trPr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4071E90F" w14:textId="77777777" w:rsidR="006056EA" w:rsidRPr="00F258E2" w:rsidRDefault="006056EA" w:rsidP="006056EA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2874" w:type="dxa"/>
            <w:gridSpan w:val="8"/>
            <w:shd w:val="clear" w:color="auto" w:fill="auto"/>
          </w:tcPr>
          <w:p w14:paraId="6D06BDB0" w14:textId="77777777" w:rsidR="006056EA" w:rsidRPr="006056EA" w:rsidRDefault="006056EA" w:rsidP="006056EA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6480" w:type="dxa"/>
            <w:gridSpan w:val="21"/>
            <w:shd w:val="clear" w:color="auto" w:fill="auto"/>
          </w:tcPr>
          <w:p w14:paraId="36A7EF97" w14:textId="77777777" w:rsidR="006056EA" w:rsidRPr="006056EA" w:rsidRDefault="006056EA" w:rsidP="006056EA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right w:val="single" w:sz="8" w:space="0" w:color="000000"/>
            </w:tcBorders>
            <w:shd w:val="clear" w:color="auto" w:fill="auto"/>
          </w:tcPr>
          <w:p w14:paraId="639F4800" w14:textId="77777777" w:rsidR="006056EA" w:rsidRPr="006056EA" w:rsidRDefault="006056EA" w:rsidP="006056EA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6056EA" w:rsidRPr="006056EA" w14:paraId="47F4FC38" w14:textId="77777777" w:rsidTr="006056EA"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5F2B87F1" w14:textId="77777777" w:rsidR="006056EA" w:rsidRPr="00F258E2" w:rsidRDefault="006056EA" w:rsidP="006056EA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467" w:type="dxa"/>
            <w:gridSpan w:val="3"/>
            <w:shd w:val="clear" w:color="auto" w:fill="auto"/>
          </w:tcPr>
          <w:p w14:paraId="240B00BE" w14:textId="77777777" w:rsidR="006056EA" w:rsidRPr="006056EA" w:rsidRDefault="006056EA" w:rsidP="006056EA">
            <w:pPr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  <w:r w:rsidRPr="006056EA">
              <w:rPr>
                <w:rFonts w:eastAsia="Times New Roman"/>
                <w:sz w:val="18"/>
                <w:szCs w:val="18"/>
                <w:lang w:eastAsia="fr-FR"/>
              </w:rPr>
              <w:t>Ayant son siège à :</w:t>
            </w:r>
          </w:p>
        </w:tc>
        <w:tc>
          <w:tcPr>
            <w:tcW w:w="7887" w:type="dxa"/>
            <w:gridSpan w:val="26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55284AD8" w14:textId="77777777" w:rsidR="006056EA" w:rsidRPr="006056EA" w:rsidRDefault="006056EA" w:rsidP="006056EA">
            <w:pPr>
              <w:snapToGrid w:val="0"/>
              <w:spacing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  <w:p w14:paraId="05CC27CC" w14:textId="77777777" w:rsidR="006056EA" w:rsidRPr="006056EA" w:rsidRDefault="006056EA" w:rsidP="006056EA">
            <w:pPr>
              <w:spacing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041F8319" w14:textId="77777777" w:rsidR="006056EA" w:rsidRPr="006056EA" w:rsidRDefault="006056EA" w:rsidP="006056EA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6056EA" w:rsidRPr="006056EA" w14:paraId="65580CDC" w14:textId="77777777" w:rsidTr="006056EA">
        <w:trPr>
          <w:trHeight w:hRule="exact" w:val="57"/>
        </w:trPr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1C7CDBA5" w14:textId="77777777" w:rsidR="006056EA" w:rsidRPr="00F258E2" w:rsidRDefault="006056EA" w:rsidP="006056EA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4179" w:type="dxa"/>
            <w:gridSpan w:val="13"/>
            <w:shd w:val="clear" w:color="auto" w:fill="auto"/>
          </w:tcPr>
          <w:p w14:paraId="7D03009C" w14:textId="77777777" w:rsidR="006056EA" w:rsidRPr="006056EA" w:rsidRDefault="006056EA" w:rsidP="006056EA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175" w:type="dxa"/>
            <w:gridSpan w:val="16"/>
            <w:shd w:val="clear" w:color="auto" w:fill="auto"/>
          </w:tcPr>
          <w:p w14:paraId="773B5F4C" w14:textId="77777777" w:rsidR="006056EA" w:rsidRPr="006056EA" w:rsidRDefault="006056EA" w:rsidP="006056EA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right w:val="single" w:sz="8" w:space="0" w:color="000000"/>
            </w:tcBorders>
            <w:shd w:val="clear" w:color="auto" w:fill="auto"/>
          </w:tcPr>
          <w:p w14:paraId="3BC3E5EA" w14:textId="77777777" w:rsidR="006056EA" w:rsidRPr="006056EA" w:rsidRDefault="006056EA" w:rsidP="006056EA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6056EA" w:rsidRPr="006056EA" w14:paraId="6AA42BF4" w14:textId="77777777" w:rsidTr="006056EA"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7DF23F5E" w14:textId="77777777" w:rsidR="006056EA" w:rsidRPr="00F258E2" w:rsidRDefault="006056EA" w:rsidP="006056EA">
            <w:pPr>
              <w:snapToGrid w:val="0"/>
              <w:spacing w:before="23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108" w:type="dxa"/>
            <w:gridSpan w:val="2"/>
            <w:shd w:val="clear" w:color="auto" w:fill="auto"/>
          </w:tcPr>
          <w:p w14:paraId="5175E51F" w14:textId="77777777" w:rsidR="006056EA" w:rsidRPr="006056EA" w:rsidRDefault="006056EA" w:rsidP="006056EA">
            <w:pPr>
              <w:spacing w:before="40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  <w:r w:rsidRPr="006056EA">
              <w:rPr>
                <w:rFonts w:eastAsia="Times New Roman"/>
                <w:sz w:val="18"/>
                <w:szCs w:val="18"/>
                <w:lang w:eastAsia="fr-FR"/>
              </w:rPr>
              <w:t>Tel. : </w:t>
            </w:r>
          </w:p>
        </w:tc>
        <w:tc>
          <w:tcPr>
            <w:tcW w:w="3716" w:type="dxa"/>
            <w:gridSpan w:val="1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32E3A65C" w14:textId="77777777" w:rsidR="006056EA" w:rsidRPr="006056EA" w:rsidRDefault="006056EA" w:rsidP="006056EA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795" w:type="dxa"/>
            <w:gridSpan w:val="3"/>
            <w:tcBorders>
              <w:left w:val="single" w:sz="6" w:space="0" w:color="000000"/>
            </w:tcBorders>
            <w:shd w:val="clear" w:color="auto" w:fill="auto"/>
          </w:tcPr>
          <w:p w14:paraId="6271F7EE" w14:textId="77777777" w:rsidR="006056EA" w:rsidRPr="006056EA" w:rsidRDefault="006056EA" w:rsidP="006056EA">
            <w:pPr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  <w:r w:rsidRPr="006056EA">
              <w:rPr>
                <w:rFonts w:eastAsia="Times New Roman"/>
                <w:sz w:val="18"/>
                <w:szCs w:val="18"/>
                <w:lang w:eastAsia="fr-FR"/>
              </w:rPr>
              <w:t xml:space="preserve">  Fax : </w:t>
            </w:r>
          </w:p>
        </w:tc>
        <w:tc>
          <w:tcPr>
            <w:tcW w:w="3735" w:type="dxa"/>
            <w:gridSpan w:val="11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49413D80" w14:textId="77777777" w:rsidR="006056EA" w:rsidRPr="006056EA" w:rsidRDefault="006056EA" w:rsidP="006056EA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66E141BF" w14:textId="77777777" w:rsidR="006056EA" w:rsidRPr="006056EA" w:rsidRDefault="006056EA" w:rsidP="006056EA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6056EA" w:rsidRPr="006056EA" w14:paraId="70DAEB91" w14:textId="77777777" w:rsidTr="006056EA">
        <w:trPr>
          <w:trHeight w:hRule="exact" w:val="57"/>
        </w:trPr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37371B3D" w14:textId="77777777" w:rsidR="006056EA" w:rsidRPr="00F258E2" w:rsidRDefault="006056EA" w:rsidP="006056EA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3819" w:type="dxa"/>
            <w:gridSpan w:val="11"/>
            <w:shd w:val="clear" w:color="auto" w:fill="auto"/>
          </w:tcPr>
          <w:p w14:paraId="581CC6B4" w14:textId="77777777" w:rsidR="006056EA" w:rsidRPr="006056EA" w:rsidRDefault="006056EA" w:rsidP="006056EA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535" w:type="dxa"/>
            <w:gridSpan w:val="18"/>
            <w:shd w:val="clear" w:color="auto" w:fill="auto"/>
          </w:tcPr>
          <w:p w14:paraId="62FFD589" w14:textId="77777777" w:rsidR="006056EA" w:rsidRPr="006056EA" w:rsidRDefault="006056EA" w:rsidP="006056EA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right w:val="single" w:sz="8" w:space="0" w:color="000000"/>
            </w:tcBorders>
            <w:shd w:val="clear" w:color="auto" w:fill="auto"/>
          </w:tcPr>
          <w:p w14:paraId="0BAFC310" w14:textId="77777777" w:rsidR="006056EA" w:rsidRPr="006056EA" w:rsidRDefault="006056EA" w:rsidP="006056EA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6056EA" w:rsidRPr="006056EA" w14:paraId="6EF09A9B" w14:textId="77777777" w:rsidTr="006056EA"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198C00B4" w14:textId="77777777" w:rsidR="006056EA" w:rsidRPr="00F258E2" w:rsidRDefault="006056EA" w:rsidP="006056EA">
            <w:pPr>
              <w:snapToGrid w:val="0"/>
              <w:spacing w:before="23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108" w:type="dxa"/>
            <w:gridSpan w:val="2"/>
            <w:shd w:val="clear" w:color="auto" w:fill="auto"/>
          </w:tcPr>
          <w:p w14:paraId="2B03C9F1" w14:textId="77777777" w:rsidR="006056EA" w:rsidRPr="006056EA" w:rsidRDefault="006056EA" w:rsidP="006056EA">
            <w:pPr>
              <w:spacing w:before="40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  <w:r w:rsidRPr="006056EA">
              <w:rPr>
                <w:rFonts w:eastAsia="Times New Roman"/>
                <w:sz w:val="18"/>
                <w:szCs w:val="18"/>
                <w:lang w:eastAsia="fr-FR"/>
              </w:rPr>
              <w:t>Courriel : </w:t>
            </w:r>
          </w:p>
        </w:tc>
        <w:tc>
          <w:tcPr>
            <w:tcW w:w="8246" w:type="dxa"/>
            <w:gridSpan w:val="27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4B66E024" w14:textId="77777777" w:rsidR="006056EA" w:rsidRPr="006056EA" w:rsidRDefault="006056EA" w:rsidP="006056EA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44B1AAC1" w14:textId="77777777" w:rsidR="006056EA" w:rsidRPr="006056EA" w:rsidRDefault="006056EA" w:rsidP="006056EA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6056EA" w:rsidRPr="006056EA" w14:paraId="0082258C" w14:textId="77777777" w:rsidTr="006056EA">
        <w:trPr>
          <w:trHeight w:hRule="exact" w:val="57"/>
        </w:trPr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1F682D1D" w14:textId="77777777" w:rsidR="006056EA" w:rsidRPr="00F258E2" w:rsidRDefault="006056EA" w:rsidP="006056EA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2874" w:type="dxa"/>
            <w:gridSpan w:val="8"/>
            <w:shd w:val="clear" w:color="auto" w:fill="auto"/>
          </w:tcPr>
          <w:p w14:paraId="7A976E4C" w14:textId="77777777" w:rsidR="006056EA" w:rsidRPr="006056EA" w:rsidRDefault="006056EA" w:rsidP="006056EA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6480" w:type="dxa"/>
            <w:gridSpan w:val="21"/>
            <w:shd w:val="clear" w:color="auto" w:fill="auto"/>
          </w:tcPr>
          <w:p w14:paraId="1E6F65BA" w14:textId="77777777" w:rsidR="006056EA" w:rsidRPr="006056EA" w:rsidRDefault="006056EA" w:rsidP="006056EA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right w:val="single" w:sz="8" w:space="0" w:color="000000"/>
            </w:tcBorders>
            <w:shd w:val="clear" w:color="auto" w:fill="auto"/>
          </w:tcPr>
          <w:p w14:paraId="329E5DD3" w14:textId="77777777" w:rsidR="006056EA" w:rsidRPr="006056EA" w:rsidRDefault="006056EA" w:rsidP="006056EA">
            <w:pPr>
              <w:snapToGrid w:val="0"/>
              <w:spacing w:after="113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6056EA" w:rsidRPr="006056EA" w14:paraId="44A3A7E4" w14:textId="77777777" w:rsidTr="006056EA"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1BE720B0" w14:textId="77777777" w:rsidR="006056EA" w:rsidRPr="00F258E2" w:rsidRDefault="006056EA" w:rsidP="006056EA">
            <w:pPr>
              <w:snapToGrid w:val="0"/>
              <w:spacing w:before="23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3234" w:type="dxa"/>
            <w:gridSpan w:val="9"/>
            <w:shd w:val="clear" w:color="auto" w:fill="auto"/>
          </w:tcPr>
          <w:p w14:paraId="0CDDB597" w14:textId="77777777" w:rsidR="006056EA" w:rsidRPr="006056EA" w:rsidRDefault="006056EA" w:rsidP="006056EA">
            <w:pPr>
              <w:spacing w:before="40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  <w:r w:rsidRPr="006056EA">
              <w:rPr>
                <w:rFonts w:eastAsia="Times New Roman"/>
                <w:sz w:val="18"/>
                <w:szCs w:val="18"/>
                <w:lang w:eastAsia="fr-FR"/>
              </w:rPr>
              <w:t>N° d'identité d'établissement (SIRET) :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308C22EF" w14:textId="77777777" w:rsidR="006056EA" w:rsidRPr="006056EA" w:rsidRDefault="006056EA" w:rsidP="006056EA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0B24E815" w14:textId="77777777" w:rsidR="006056EA" w:rsidRPr="006056EA" w:rsidRDefault="006056EA" w:rsidP="006056EA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21E820C5" w14:textId="77777777" w:rsidR="006056EA" w:rsidRPr="006056EA" w:rsidRDefault="006056EA" w:rsidP="006056EA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613DEB10" w14:textId="77777777" w:rsidR="006056EA" w:rsidRPr="006056EA" w:rsidRDefault="006056EA" w:rsidP="006056EA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1F6F9D91" w14:textId="77777777" w:rsidR="006056EA" w:rsidRPr="006056EA" w:rsidRDefault="006056EA" w:rsidP="006056EA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17FC9041" w14:textId="77777777" w:rsidR="006056EA" w:rsidRPr="006056EA" w:rsidRDefault="006056EA" w:rsidP="006056EA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4F36D984" w14:textId="77777777" w:rsidR="006056EA" w:rsidRPr="006056EA" w:rsidRDefault="006056EA" w:rsidP="006056EA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064376DF" w14:textId="77777777" w:rsidR="006056EA" w:rsidRPr="006056EA" w:rsidRDefault="006056EA" w:rsidP="006056EA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6533FB49" w14:textId="77777777" w:rsidR="006056EA" w:rsidRPr="006056EA" w:rsidRDefault="006056EA" w:rsidP="006056EA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163C1B27" w14:textId="77777777" w:rsidR="006056EA" w:rsidRPr="006056EA" w:rsidRDefault="006056EA" w:rsidP="006056EA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1AEA75C5" w14:textId="77777777" w:rsidR="006056EA" w:rsidRPr="006056EA" w:rsidRDefault="006056EA" w:rsidP="006056EA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2FB4CECC" w14:textId="77777777" w:rsidR="006056EA" w:rsidRPr="006056EA" w:rsidRDefault="006056EA" w:rsidP="006056EA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466E45D8" w14:textId="77777777" w:rsidR="006056EA" w:rsidRPr="006056EA" w:rsidRDefault="006056EA" w:rsidP="006056EA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6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0F7A523A" w14:textId="77777777" w:rsidR="006056EA" w:rsidRPr="006056EA" w:rsidRDefault="006056EA" w:rsidP="006056EA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62B13DFB" w14:textId="77777777" w:rsidR="006056EA" w:rsidRPr="006056EA" w:rsidRDefault="006056EA" w:rsidP="006056EA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6056EA" w:rsidRPr="00F258E2" w14:paraId="44CD0E1B" w14:textId="77777777" w:rsidTr="006056EA">
        <w:trPr>
          <w:trHeight w:hRule="exact" w:val="57"/>
        </w:trPr>
        <w:tc>
          <w:tcPr>
            <w:tcW w:w="9582" w:type="dxa"/>
            <w:gridSpan w:val="3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556CAA45" w14:textId="77777777" w:rsidR="006056EA" w:rsidRPr="00F258E2" w:rsidRDefault="006056EA" w:rsidP="006056EA">
            <w:pPr>
              <w:snapToGrid w:val="0"/>
              <w:spacing w:before="23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6056EA" w:rsidRPr="00F258E2" w14:paraId="3C2C14D3" w14:textId="77777777" w:rsidTr="006056EA">
        <w:tc>
          <w:tcPr>
            <w:tcW w:w="35" w:type="dxa"/>
            <w:tcBorders>
              <w:left w:val="single" w:sz="6" w:space="0" w:color="000000"/>
            </w:tcBorders>
            <w:shd w:val="clear" w:color="auto" w:fill="auto"/>
          </w:tcPr>
          <w:p w14:paraId="09A2F103" w14:textId="77777777" w:rsidR="006056EA" w:rsidRPr="00F258E2" w:rsidRDefault="006056EA" w:rsidP="006056EA">
            <w:pPr>
              <w:snapToGrid w:val="0"/>
              <w:spacing w:before="23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6789" w:type="dxa"/>
            <w:gridSpan w:val="22"/>
            <w:shd w:val="clear" w:color="auto" w:fill="auto"/>
          </w:tcPr>
          <w:p w14:paraId="4B04B357" w14:textId="77777777" w:rsidR="006056EA" w:rsidRPr="00F258E2" w:rsidRDefault="006056EA" w:rsidP="006056EA">
            <w:pPr>
              <w:spacing w:before="40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  <w:r w:rsidRPr="006056EA">
              <w:rPr>
                <w:rFonts w:eastAsia="Times New Roman"/>
                <w:sz w:val="18"/>
                <w:szCs w:val="20"/>
                <w:lang w:eastAsia="fr-FR"/>
              </w:rPr>
              <w:t xml:space="preserve">N° d'inscription </w:t>
            </w:r>
            <w:r w:rsidRPr="00F258E2">
              <w:rPr>
                <w:rFonts w:ascii="Wingdings" w:eastAsia="Cambria" w:hAnsi="Wingdings" w:cs="Wingdings"/>
                <w:sz w:val="20"/>
                <w:szCs w:val="20"/>
                <w:lang w:eastAsia="fr-FR"/>
              </w:rPr>
              <w:t></w:t>
            </w:r>
            <w:r w:rsidRPr="00F258E2"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  <w:t xml:space="preserve"> </w:t>
            </w:r>
            <w:r w:rsidRPr="006056EA">
              <w:rPr>
                <w:rFonts w:eastAsia="Times New Roman"/>
                <w:sz w:val="18"/>
                <w:szCs w:val="20"/>
                <w:lang w:eastAsia="fr-FR"/>
              </w:rPr>
              <w:t xml:space="preserve">au répertoire des métiers </w:t>
            </w:r>
            <w:r w:rsidRPr="006056EA">
              <w:rPr>
                <w:rFonts w:eastAsia="Times New Roman"/>
                <w:b/>
                <w:bCs/>
                <w:sz w:val="18"/>
                <w:szCs w:val="20"/>
                <w:lang w:eastAsia="fr-FR"/>
              </w:rPr>
              <w:t>ou</w:t>
            </w:r>
            <w:r w:rsidRPr="006056EA">
              <w:rPr>
                <w:rFonts w:ascii="Times New Roman" w:eastAsia="Times New Roman" w:hAnsi="Times New Roman" w:cs="Times New Roman"/>
                <w:sz w:val="18"/>
                <w:szCs w:val="20"/>
                <w:lang w:eastAsia="fr-FR"/>
              </w:rPr>
              <w:t xml:space="preserve"> </w:t>
            </w:r>
            <w:r w:rsidRPr="00F258E2">
              <w:rPr>
                <w:rFonts w:ascii="Wingdings" w:eastAsia="Cambria" w:hAnsi="Wingdings" w:cs="Wingdings"/>
                <w:sz w:val="20"/>
                <w:szCs w:val="20"/>
                <w:lang w:eastAsia="fr-FR"/>
              </w:rPr>
              <w:t></w:t>
            </w:r>
            <w:r w:rsidRPr="00F258E2"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  <w:t xml:space="preserve"> </w:t>
            </w:r>
            <w:r w:rsidRPr="006056EA">
              <w:rPr>
                <w:rFonts w:eastAsia="Times New Roman"/>
                <w:sz w:val="18"/>
                <w:szCs w:val="20"/>
                <w:lang w:eastAsia="fr-FR"/>
              </w:rPr>
              <w:t>au registre du commerce et des sociétés :</w:t>
            </w:r>
          </w:p>
        </w:tc>
        <w:tc>
          <w:tcPr>
            <w:tcW w:w="2565" w:type="dxa"/>
            <w:gridSpan w:val="7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0E60F3BD" w14:textId="77777777" w:rsidR="006056EA" w:rsidRPr="006056EA" w:rsidRDefault="006056EA" w:rsidP="006056EA">
            <w:pPr>
              <w:snapToGrid w:val="0"/>
              <w:spacing w:before="23" w:after="0" w:line="240" w:lineRule="auto"/>
              <w:jc w:val="both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3873590D" w14:textId="77777777" w:rsidR="006056EA" w:rsidRPr="00F258E2" w:rsidRDefault="006056EA" w:rsidP="006056EA">
            <w:pPr>
              <w:snapToGrid w:val="0"/>
              <w:spacing w:before="23"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  <w:tr w:rsidR="006056EA" w:rsidRPr="00F258E2" w14:paraId="19E0B17D" w14:textId="77777777" w:rsidTr="006056EA">
        <w:trPr>
          <w:trHeight w:hRule="exact" w:val="57"/>
        </w:trPr>
        <w:tc>
          <w:tcPr>
            <w:tcW w:w="35" w:type="dxa"/>
            <w:tcBorders>
              <w:left w:val="single" w:sz="6" w:space="0" w:color="000000"/>
              <w:bottom w:val="single" w:sz="6" w:space="0" w:color="000000"/>
            </w:tcBorders>
            <w:shd w:val="clear" w:color="auto" w:fill="auto"/>
          </w:tcPr>
          <w:p w14:paraId="0227B8F9" w14:textId="77777777" w:rsidR="006056EA" w:rsidRPr="00F258E2" w:rsidRDefault="006056EA" w:rsidP="006056EA">
            <w:pPr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2844" w:type="dxa"/>
            <w:gridSpan w:val="7"/>
            <w:tcBorders>
              <w:bottom w:val="single" w:sz="6" w:space="0" w:color="000000"/>
            </w:tcBorders>
            <w:shd w:val="clear" w:color="auto" w:fill="auto"/>
          </w:tcPr>
          <w:p w14:paraId="48EFE586" w14:textId="77777777" w:rsidR="006056EA" w:rsidRPr="00F258E2" w:rsidRDefault="006056EA" w:rsidP="006056EA">
            <w:pPr>
              <w:keepNext/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6558" w:type="dxa"/>
            <w:gridSpan w:val="23"/>
            <w:tcBorders>
              <w:bottom w:val="single" w:sz="6" w:space="0" w:color="000000"/>
            </w:tcBorders>
            <w:shd w:val="clear" w:color="auto" w:fill="auto"/>
          </w:tcPr>
          <w:p w14:paraId="364520F2" w14:textId="77777777" w:rsidR="006056EA" w:rsidRPr="00F258E2" w:rsidRDefault="006056EA" w:rsidP="006056EA">
            <w:pPr>
              <w:keepNext/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  <w:tc>
          <w:tcPr>
            <w:tcW w:w="145" w:type="dxa"/>
            <w:tcBorders>
              <w:bottom w:val="single" w:sz="6" w:space="0" w:color="000000"/>
              <w:right w:val="single" w:sz="8" w:space="0" w:color="000000"/>
            </w:tcBorders>
            <w:shd w:val="clear" w:color="auto" w:fill="auto"/>
          </w:tcPr>
          <w:p w14:paraId="150DB789" w14:textId="77777777" w:rsidR="006056EA" w:rsidRPr="00F258E2" w:rsidRDefault="006056EA" w:rsidP="006056EA">
            <w:pPr>
              <w:keepNext/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  <w:p w14:paraId="4A46D185" w14:textId="77777777" w:rsidR="006056EA" w:rsidRPr="00F258E2" w:rsidRDefault="006056EA" w:rsidP="006056EA">
            <w:pPr>
              <w:keepNext/>
              <w:snapToGrid w:val="0"/>
              <w:spacing w:after="113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fr-FR"/>
              </w:rPr>
            </w:pPr>
          </w:p>
        </w:tc>
      </w:tr>
    </w:tbl>
    <w:p w14:paraId="5C05B78A" w14:textId="77777777" w:rsidR="00F258E2" w:rsidRPr="006056EA" w:rsidRDefault="00F258E2" w:rsidP="00A03975">
      <w:pPr>
        <w:numPr>
          <w:ilvl w:val="0"/>
          <w:numId w:val="5"/>
        </w:numPr>
        <w:suppressAutoHyphens/>
        <w:spacing w:before="113" w:after="113" w:line="240" w:lineRule="auto"/>
        <w:jc w:val="both"/>
        <w:rPr>
          <w:rFonts w:eastAsia="Times New Roman"/>
          <w:sz w:val="20"/>
          <w:szCs w:val="20"/>
          <w:lang w:eastAsia="fr-FR"/>
        </w:rPr>
      </w:pPr>
      <w:r w:rsidRPr="006056EA">
        <w:rPr>
          <w:rFonts w:eastAsia="Times New Roman"/>
          <w:b/>
          <w:bCs/>
          <w:sz w:val="20"/>
          <w:szCs w:val="20"/>
          <w:lang w:eastAsia="fr-FR"/>
        </w:rPr>
        <w:t>Après avoir :</w:t>
      </w:r>
    </w:p>
    <w:p w14:paraId="625F0CA3" w14:textId="2AE17C6D" w:rsidR="00F258E2" w:rsidRPr="006056EA" w:rsidRDefault="00F258E2" w:rsidP="00A03975">
      <w:pPr>
        <w:numPr>
          <w:ilvl w:val="0"/>
          <w:numId w:val="3"/>
        </w:numPr>
        <w:suppressAutoHyphens/>
        <w:spacing w:before="119" w:after="0" w:line="240" w:lineRule="auto"/>
        <w:jc w:val="both"/>
        <w:rPr>
          <w:rFonts w:eastAsia="Times New Roman"/>
          <w:sz w:val="20"/>
          <w:szCs w:val="20"/>
          <w:lang w:eastAsia="fr-FR"/>
        </w:rPr>
      </w:pPr>
      <w:r w:rsidRPr="006056EA">
        <w:rPr>
          <w:rFonts w:eastAsia="Times New Roman"/>
          <w:sz w:val="20"/>
          <w:szCs w:val="20"/>
          <w:lang w:eastAsia="fr-FR"/>
        </w:rPr>
        <w:t>pris connaissance du présent acte d'engagement et du Cahier des Clauses Administratives</w:t>
      </w:r>
      <w:r w:rsidR="003631B4">
        <w:rPr>
          <w:rFonts w:eastAsia="Times New Roman"/>
          <w:sz w:val="20"/>
          <w:szCs w:val="20"/>
          <w:lang w:eastAsia="fr-FR"/>
        </w:rPr>
        <w:t xml:space="preserve"> et Techniques</w:t>
      </w:r>
      <w:r w:rsidRPr="006056EA">
        <w:rPr>
          <w:rFonts w:eastAsia="Times New Roman"/>
          <w:sz w:val="20"/>
          <w:szCs w:val="20"/>
          <w:lang w:eastAsia="fr-FR"/>
        </w:rPr>
        <w:t xml:space="preserve"> Particulières (</w:t>
      </w:r>
      <w:r w:rsidRPr="003A7D48">
        <w:rPr>
          <w:rFonts w:eastAsia="Times New Roman"/>
          <w:sz w:val="20"/>
          <w:szCs w:val="20"/>
          <w:lang w:eastAsia="fr-FR"/>
        </w:rPr>
        <w:t>CCA</w:t>
      </w:r>
      <w:r w:rsidR="003631B4" w:rsidRPr="003A7D48">
        <w:rPr>
          <w:rFonts w:eastAsia="Times New Roman"/>
          <w:sz w:val="20"/>
          <w:szCs w:val="20"/>
          <w:lang w:eastAsia="fr-FR"/>
        </w:rPr>
        <w:t>T</w:t>
      </w:r>
      <w:r w:rsidRPr="003A7D48">
        <w:rPr>
          <w:rFonts w:eastAsia="Times New Roman"/>
          <w:sz w:val="20"/>
          <w:szCs w:val="20"/>
          <w:lang w:eastAsia="fr-FR"/>
        </w:rPr>
        <w:t>P) n</w:t>
      </w:r>
      <w:r w:rsidRPr="003A7D48">
        <w:rPr>
          <w:rFonts w:eastAsia="Times New Roman"/>
          <w:b/>
          <w:bCs/>
          <w:sz w:val="20"/>
          <w:szCs w:val="20"/>
          <w:lang w:eastAsia="fr-FR"/>
        </w:rPr>
        <w:t xml:space="preserve">° </w:t>
      </w:r>
      <w:r w:rsidR="009A6CDA">
        <w:rPr>
          <w:rFonts w:eastAsia="Times New Roman"/>
          <w:b/>
          <w:bCs/>
          <w:sz w:val="20"/>
          <w:szCs w:val="20"/>
          <w:lang w:eastAsia="fr-FR"/>
        </w:rPr>
        <w:t>2025-S</w:t>
      </w:r>
      <w:r w:rsidR="00762144" w:rsidRPr="003A7D48">
        <w:rPr>
          <w:rFonts w:eastAsia="Times New Roman"/>
          <w:b/>
          <w:bCs/>
          <w:sz w:val="20"/>
          <w:szCs w:val="20"/>
          <w:lang w:eastAsia="fr-FR"/>
        </w:rPr>
        <w:t>NIA</w:t>
      </w:r>
      <w:r w:rsidR="009A6CDA">
        <w:rPr>
          <w:rFonts w:eastAsia="Times New Roman"/>
          <w:b/>
          <w:bCs/>
          <w:sz w:val="20"/>
          <w:szCs w:val="20"/>
          <w:lang w:eastAsia="fr-FR"/>
        </w:rPr>
        <w:t>-</w:t>
      </w:r>
      <w:r w:rsidR="00762144" w:rsidRPr="003A7D48">
        <w:rPr>
          <w:rFonts w:eastAsia="Times New Roman"/>
          <w:b/>
          <w:bCs/>
          <w:sz w:val="20"/>
          <w:szCs w:val="20"/>
          <w:lang w:eastAsia="fr-FR"/>
        </w:rPr>
        <w:t>NIC</w:t>
      </w:r>
      <w:r w:rsidR="009A6CDA">
        <w:rPr>
          <w:rFonts w:eastAsia="Times New Roman"/>
          <w:b/>
          <w:bCs/>
          <w:sz w:val="20"/>
          <w:szCs w:val="20"/>
          <w:lang w:eastAsia="fr-FR"/>
        </w:rPr>
        <w:t>-</w:t>
      </w:r>
      <w:r w:rsidR="009A6CDA" w:rsidRPr="00244E16">
        <w:rPr>
          <w:rFonts w:eastAsia="Times New Roman"/>
          <w:b/>
          <w:bCs/>
          <w:sz w:val="20"/>
          <w:szCs w:val="20"/>
          <w:lang w:eastAsia="fr-FR"/>
        </w:rPr>
        <w:t>03</w:t>
      </w:r>
      <w:r w:rsidR="00244E16" w:rsidRPr="00244E16">
        <w:rPr>
          <w:rFonts w:eastAsia="Times New Roman"/>
          <w:b/>
          <w:bCs/>
          <w:sz w:val="20"/>
          <w:szCs w:val="20"/>
          <w:lang w:eastAsia="fr-FR"/>
        </w:rPr>
        <w:t>2</w:t>
      </w:r>
      <w:r w:rsidR="000414BF" w:rsidRPr="003A7D48">
        <w:rPr>
          <w:rFonts w:eastAsia="Times New Roman"/>
          <w:b/>
          <w:bCs/>
          <w:sz w:val="20"/>
          <w:szCs w:val="20"/>
          <w:lang w:eastAsia="fr-FR"/>
        </w:rPr>
        <w:t xml:space="preserve"> </w:t>
      </w:r>
      <w:r w:rsidRPr="003A7D48">
        <w:rPr>
          <w:rFonts w:eastAsia="Times New Roman"/>
          <w:sz w:val="20"/>
          <w:szCs w:val="20"/>
          <w:lang w:eastAsia="fr-FR"/>
        </w:rPr>
        <w:t>et des documents</w:t>
      </w:r>
      <w:r w:rsidRPr="006056EA">
        <w:rPr>
          <w:rFonts w:eastAsia="Times New Roman"/>
          <w:sz w:val="20"/>
          <w:szCs w:val="20"/>
          <w:lang w:eastAsia="fr-FR"/>
        </w:rPr>
        <w:t xml:space="preserve"> qui y sont mentionnés ;</w:t>
      </w:r>
    </w:p>
    <w:p w14:paraId="7374AB71" w14:textId="77777777" w:rsidR="00F258E2" w:rsidRPr="006056EA" w:rsidRDefault="00F258E2" w:rsidP="00A03975">
      <w:pPr>
        <w:numPr>
          <w:ilvl w:val="0"/>
          <w:numId w:val="4"/>
        </w:numPr>
        <w:suppressAutoHyphens/>
        <w:spacing w:before="119" w:after="0" w:line="240" w:lineRule="auto"/>
        <w:jc w:val="both"/>
        <w:rPr>
          <w:rFonts w:eastAsia="Wingdings"/>
          <w:sz w:val="24"/>
          <w:szCs w:val="24"/>
          <w:lang w:eastAsia="fr-FR"/>
        </w:rPr>
      </w:pPr>
      <w:r w:rsidRPr="006056EA">
        <w:rPr>
          <w:rFonts w:eastAsia="Times New Roman"/>
          <w:sz w:val="20"/>
          <w:szCs w:val="20"/>
          <w:lang w:eastAsia="fr-FR"/>
        </w:rPr>
        <w:t>produit les documents et renseignements visés aux articles R.2143-3 et R.2143-4 du CCP.</w:t>
      </w:r>
    </w:p>
    <w:p w14:paraId="5DE21346" w14:textId="15B003CD" w:rsidR="00F258E2" w:rsidRPr="006056EA" w:rsidRDefault="00F258E2" w:rsidP="00F258E2">
      <w:pPr>
        <w:spacing w:before="119" w:after="0" w:line="240" w:lineRule="auto"/>
        <w:ind w:left="567" w:hanging="567"/>
        <w:jc w:val="both"/>
        <w:rPr>
          <w:rFonts w:eastAsia="Times New Roman"/>
          <w:sz w:val="20"/>
          <w:szCs w:val="20"/>
          <w:lang w:eastAsia="fr-FR"/>
        </w:rPr>
      </w:pPr>
      <w:r w:rsidRPr="00F258E2">
        <w:rPr>
          <w:rFonts w:ascii="Wingdings" w:eastAsia="Wingdings" w:hAnsi="Wingdings" w:cs="Wingdings"/>
          <w:sz w:val="24"/>
          <w:szCs w:val="24"/>
          <w:lang w:eastAsia="fr-FR"/>
        </w:rPr>
        <w:t></w:t>
      </w:r>
      <w:r w:rsidRPr="00F258E2">
        <w:rPr>
          <w:rFonts w:ascii="Times New Roman" w:eastAsia="Times New Roman" w:hAnsi="Times New Roman" w:cs="Times New Roman"/>
          <w:sz w:val="20"/>
          <w:szCs w:val="20"/>
          <w:lang w:eastAsia="fr-FR"/>
        </w:rPr>
        <w:t xml:space="preserve"> </w:t>
      </w:r>
      <w:r w:rsidRPr="006056EA">
        <w:rPr>
          <w:rFonts w:eastAsia="Times New Roman"/>
          <w:b/>
          <w:bCs/>
          <w:sz w:val="20"/>
          <w:szCs w:val="20"/>
          <w:u w:val="single"/>
          <w:lang w:eastAsia="fr-FR"/>
        </w:rPr>
        <w:t>m'engage</w:t>
      </w:r>
      <w:r w:rsidRPr="006056EA">
        <w:rPr>
          <w:rFonts w:eastAsia="Times New Roman"/>
          <w:sz w:val="20"/>
          <w:szCs w:val="20"/>
          <w:lang w:eastAsia="fr-FR"/>
        </w:rPr>
        <w:t xml:space="preserve"> sans réserve, à produire, dans les conditions fixées au règlement de la consultation, les certificats, attestations et déclarations mentionnés aux articles R.2143-6 à R.2143-10 du CCP et, conformément aux stipulations des documents cités ci-dessus, à exécuter les prestations du présent marché dans les conditions ci-après définies.</w:t>
      </w:r>
    </w:p>
    <w:p w14:paraId="450A3CC5" w14:textId="5EB6212C" w:rsidR="00F258E2" w:rsidRPr="006056EA" w:rsidRDefault="00F258E2" w:rsidP="00F258E2">
      <w:pPr>
        <w:spacing w:before="119" w:after="0" w:line="240" w:lineRule="auto"/>
        <w:ind w:left="567"/>
        <w:jc w:val="both"/>
        <w:rPr>
          <w:rFonts w:eastAsia="Wingdings"/>
          <w:sz w:val="24"/>
          <w:szCs w:val="24"/>
          <w:lang w:eastAsia="fr-FR"/>
        </w:rPr>
      </w:pPr>
      <w:bookmarkStart w:id="36" w:name="A1_p2A_a"/>
      <w:bookmarkEnd w:id="36"/>
      <w:r w:rsidRPr="006056EA">
        <w:rPr>
          <w:rFonts w:eastAsia="Times New Roman"/>
          <w:sz w:val="20"/>
          <w:szCs w:val="20"/>
          <w:lang w:eastAsia="fr-FR"/>
        </w:rPr>
        <w:t xml:space="preserve">L'offre </w:t>
      </w:r>
      <w:r w:rsidRPr="001365F8">
        <w:rPr>
          <w:rFonts w:eastAsia="Times New Roman"/>
          <w:sz w:val="20"/>
          <w:szCs w:val="20"/>
          <w:lang w:eastAsia="fr-FR"/>
        </w:rPr>
        <w:t xml:space="preserve">ainsi présentée ne </w:t>
      </w:r>
      <w:r w:rsidRPr="001365F8">
        <w:rPr>
          <w:rFonts w:eastAsia="Times New Roman"/>
          <w:b/>
          <w:bCs/>
          <w:sz w:val="20"/>
          <w:szCs w:val="20"/>
          <w:u w:val="single"/>
          <w:lang w:eastAsia="fr-FR"/>
        </w:rPr>
        <w:t>me</w:t>
      </w:r>
      <w:r w:rsidRPr="001365F8">
        <w:rPr>
          <w:rFonts w:eastAsia="Times New Roman"/>
          <w:sz w:val="20"/>
          <w:szCs w:val="20"/>
          <w:lang w:eastAsia="fr-FR"/>
        </w:rPr>
        <w:t xml:space="preserve"> lie toutefois que si son acceptation </w:t>
      </w:r>
      <w:r w:rsidRPr="001365F8">
        <w:rPr>
          <w:rFonts w:eastAsia="Times New Roman"/>
          <w:b/>
          <w:bCs/>
          <w:sz w:val="20"/>
          <w:szCs w:val="20"/>
          <w:u w:val="single"/>
          <w:lang w:eastAsia="fr-FR"/>
        </w:rPr>
        <w:t>m'</w:t>
      </w:r>
      <w:r w:rsidRPr="001365F8">
        <w:rPr>
          <w:rFonts w:eastAsia="Times New Roman"/>
          <w:sz w:val="20"/>
          <w:szCs w:val="20"/>
          <w:lang w:eastAsia="fr-FR"/>
        </w:rPr>
        <w:t>est notifiée dans un délai de 180 jours à compter de la date limite de remise d</w:t>
      </w:r>
      <w:r w:rsidR="00BD35A8" w:rsidRPr="001365F8">
        <w:rPr>
          <w:rFonts w:eastAsia="Times New Roman"/>
          <w:sz w:val="20"/>
          <w:szCs w:val="20"/>
          <w:lang w:eastAsia="fr-FR"/>
        </w:rPr>
        <w:t>es offres fixée par l’article 2.</w:t>
      </w:r>
      <w:r w:rsidR="001365F8" w:rsidRPr="001365F8">
        <w:rPr>
          <w:rFonts w:eastAsia="Times New Roman"/>
          <w:sz w:val="20"/>
          <w:szCs w:val="20"/>
          <w:lang w:eastAsia="fr-FR"/>
        </w:rPr>
        <w:t>7</w:t>
      </w:r>
      <w:r w:rsidR="000414BF" w:rsidRPr="001365F8">
        <w:rPr>
          <w:rFonts w:eastAsia="Times New Roman"/>
          <w:sz w:val="20"/>
          <w:szCs w:val="20"/>
          <w:lang w:eastAsia="fr-FR"/>
        </w:rPr>
        <w:t xml:space="preserve"> </w:t>
      </w:r>
      <w:r w:rsidRPr="001365F8">
        <w:rPr>
          <w:rFonts w:eastAsia="Times New Roman"/>
          <w:sz w:val="20"/>
          <w:szCs w:val="20"/>
          <w:lang w:eastAsia="fr-FR"/>
        </w:rPr>
        <w:t xml:space="preserve">du règlement de consultation et rappelée en page </w:t>
      </w:r>
      <w:r w:rsidR="000414BF" w:rsidRPr="001365F8">
        <w:rPr>
          <w:rFonts w:eastAsia="Times New Roman"/>
          <w:sz w:val="20"/>
          <w:szCs w:val="20"/>
          <w:lang w:eastAsia="fr-FR"/>
        </w:rPr>
        <w:t>3</w:t>
      </w:r>
      <w:r w:rsidRPr="001365F8">
        <w:rPr>
          <w:rFonts w:eastAsia="Times New Roman"/>
          <w:sz w:val="20"/>
          <w:szCs w:val="20"/>
          <w:lang w:eastAsia="fr-FR"/>
        </w:rPr>
        <w:t xml:space="preserve"> du présent document.</w:t>
      </w:r>
    </w:p>
    <w:p w14:paraId="34CA3153" w14:textId="77777777" w:rsidR="00F258E2" w:rsidRPr="00414521" w:rsidRDefault="00F258E2" w:rsidP="00F258E2">
      <w:pPr>
        <w:spacing w:before="119" w:after="119" w:line="240" w:lineRule="auto"/>
        <w:jc w:val="both"/>
        <w:rPr>
          <w:rFonts w:eastAsia="Wingdings"/>
          <w:b/>
          <w:bCs/>
          <w:sz w:val="24"/>
          <w:szCs w:val="24"/>
          <w:lang w:eastAsia="zh-CN"/>
        </w:rPr>
      </w:pPr>
      <w:r w:rsidRPr="00F258E2">
        <w:rPr>
          <w:rFonts w:ascii="Wingdings" w:eastAsia="Wingdings" w:hAnsi="Wingdings" w:cs="Wingdings"/>
          <w:sz w:val="24"/>
          <w:szCs w:val="24"/>
          <w:lang w:eastAsia="fr-FR"/>
        </w:rPr>
        <w:t></w:t>
      </w:r>
      <w:r w:rsidRPr="00F258E2">
        <w:rPr>
          <w:rFonts w:ascii="Times New Roman" w:eastAsia="Times New Roman" w:hAnsi="Times New Roman" w:cs="Times New Roman"/>
          <w:sz w:val="20"/>
          <w:szCs w:val="20"/>
          <w:lang w:eastAsia="fr-FR"/>
        </w:rPr>
        <w:t xml:space="preserve"> </w:t>
      </w:r>
      <w:r w:rsidRPr="00414521">
        <w:rPr>
          <w:rFonts w:eastAsia="Times New Roman"/>
          <w:b/>
          <w:bCs/>
          <w:sz w:val="20"/>
          <w:szCs w:val="20"/>
          <w:u w:val="single"/>
          <w:lang w:eastAsia="fr-FR"/>
        </w:rPr>
        <w:t>nous engageons</w:t>
      </w:r>
      <w:r w:rsidRPr="00414521">
        <w:rPr>
          <w:rFonts w:eastAsia="Times New Roman"/>
          <w:sz w:val="20"/>
          <w:szCs w:val="20"/>
          <w:lang w:eastAsia="fr-FR"/>
        </w:rPr>
        <w:t xml:space="preserve"> sans réserve, en tant que cotraitants </w:t>
      </w:r>
      <w:r w:rsidRPr="00414521">
        <w:rPr>
          <w:rFonts w:eastAsia="Times New Roman"/>
          <w:b/>
          <w:bCs/>
          <w:sz w:val="20"/>
          <w:szCs w:val="20"/>
          <w:lang w:eastAsia="fr-FR"/>
        </w:rPr>
        <w:t>groupés :</w:t>
      </w:r>
    </w:p>
    <w:p w14:paraId="4BD31C3C" w14:textId="77777777" w:rsidR="00F258E2" w:rsidRPr="00F258E2" w:rsidRDefault="00F258E2" w:rsidP="00F258E2">
      <w:pPr>
        <w:spacing w:before="280" w:after="119" w:line="240" w:lineRule="auto"/>
        <w:jc w:val="center"/>
        <w:rPr>
          <w:rFonts w:ascii="Times New Roman" w:eastAsia="Times New Roman" w:hAnsi="Times New Roman" w:cs="Times New Roman"/>
          <w:color w:val="000000"/>
          <w:sz w:val="20"/>
          <w:szCs w:val="20"/>
          <w:lang w:eastAsia="zh-CN"/>
        </w:rPr>
      </w:pPr>
      <w:r w:rsidRPr="00F258E2">
        <w:rPr>
          <w:rFonts w:ascii="Wingdings" w:eastAsia="Wingdings" w:hAnsi="Wingdings" w:cs="Wingdings"/>
          <w:b/>
          <w:bCs/>
          <w:color w:val="000000"/>
          <w:sz w:val="24"/>
          <w:szCs w:val="24"/>
          <w:lang w:eastAsia="zh-CN"/>
        </w:rPr>
        <w:t></w:t>
      </w:r>
      <w:r w:rsidRPr="00F258E2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zh-CN"/>
        </w:rPr>
        <w:t xml:space="preserve"> </w:t>
      </w:r>
      <w:r w:rsidRPr="00414521">
        <w:rPr>
          <w:rFonts w:eastAsia="Times New Roman"/>
          <w:b/>
          <w:bCs/>
          <w:color w:val="000000"/>
          <w:sz w:val="20"/>
          <w:szCs w:val="20"/>
          <w:lang w:eastAsia="zh-CN"/>
        </w:rPr>
        <w:t>solidaires</w:t>
      </w:r>
      <w:r w:rsidRPr="00414521">
        <w:rPr>
          <w:rFonts w:eastAsia="Times New Roman"/>
          <w:color w:val="000000"/>
          <w:sz w:val="20"/>
          <w:szCs w:val="20"/>
          <w:lang w:eastAsia="zh-CN"/>
        </w:rPr>
        <w:t xml:space="preserve"> </w:t>
      </w:r>
      <w:r w:rsidRPr="00414521">
        <w:rPr>
          <w:rFonts w:eastAsia="Times New Roman"/>
          <w:b/>
          <w:bCs/>
          <w:color w:val="000000"/>
          <w:sz w:val="20"/>
          <w:szCs w:val="20"/>
          <w:lang w:eastAsia="zh-CN"/>
        </w:rPr>
        <w:t>ou</w:t>
      </w:r>
      <w:r w:rsidRPr="00F258E2">
        <w:rPr>
          <w:rFonts w:ascii="Times New Roman" w:eastAsia="Times New Roman" w:hAnsi="Times New Roman" w:cs="Times New Roman"/>
          <w:color w:val="000000"/>
          <w:sz w:val="20"/>
          <w:szCs w:val="20"/>
          <w:lang w:eastAsia="zh-CN"/>
        </w:rPr>
        <w:t xml:space="preserve"> </w:t>
      </w:r>
      <w:r w:rsidRPr="00F258E2">
        <w:rPr>
          <w:rFonts w:ascii="Wingdings" w:eastAsia="Times New Roman" w:hAnsi="Wingdings" w:cs="Wingdings"/>
          <w:b/>
          <w:bCs/>
          <w:color w:val="000000"/>
          <w:sz w:val="24"/>
          <w:szCs w:val="24"/>
          <w:lang w:eastAsia="zh-CN"/>
        </w:rPr>
        <w:t></w:t>
      </w:r>
      <w:r w:rsidRPr="00F258E2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zh-CN"/>
        </w:rPr>
        <w:t xml:space="preserve"> </w:t>
      </w:r>
      <w:r w:rsidRPr="00414521">
        <w:rPr>
          <w:rFonts w:eastAsia="Times New Roman"/>
          <w:b/>
          <w:bCs/>
          <w:color w:val="000000"/>
          <w:sz w:val="20"/>
          <w:szCs w:val="20"/>
          <w:lang w:eastAsia="zh-CN"/>
        </w:rPr>
        <w:t>conjoints</w:t>
      </w:r>
      <w:r w:rsidRPr="00414521">
        <w:rPr>
          <w:rFonts w:eastAsia="Times New Roman"/>
          <w:color w:val="000000"/>
          <w:sz w:val="20"/>
          <w:szCs w:val="20"/>
          <w:lang w:eastAsia="zh-CN"/>
        </w:rPr>
        <w:t>,</w:t>
      </w:r>
      <w:r w:rsidRPr="00F258E2">
        <w:rPr>
          <w:rFonts w:ascii="Times New Roman" w:eastAsia="Times New Roman" w:hAnsi="Times New Roman" w:cs="Times New Roman"/>
          <w:color w:val="000000"/>
          <w:sz w:val="20"/>
          <w:szCs w:val="20"/>
          <w:lang w:eastAsia="zh-CN"/>
        </w:rPr>
        <w:t xml:space="preserve"> </w:t>
      </w:r>
    </w:p>
    <w:p w14:paraId="7CEF16E4" w14:textId="77777777" w:rsidR="00F258E2" w:rsidRPr="00414521" w:rsidRDefault="00F258E2" w:rsidP="00F258E2">
      <w:pPr>
        <w:spacing w:before="280" w:after="119" w:line="240" w:lineRule="auto"/>
        <w:rPr>
          <w:rFonts w:eastAsia="Times New Roman"/>
          <w:color w:val="000000"/>
          <w:sz w:val="20"/>
          <w:szCs w:val="20"/>
          <w:lang w:eastAsia="fr-FR"/>
        </w:rPr>
      </w:pPr>
      <w:r w:rsidRPr="00414521">
        <w:rPr>
          <w:rFonts w:eastAsia="Times New Roman"/>
          <w:color w:val="000000"/>
          <w:sz w:val="20"/>
          <w:szCs w:val="20"/>
          <w:lang w:eastAsia="zh-CN"/>
        </w:rPr>
        <w:t>représentés par :</w:t>
      </w:r>
    </w:p>
    <w:p w14:paraId="7B4E14A6" w14:textId="77777777" w:rsidR="00F258E2" w:rsidRPr="00414521" w:rsidRDefault="00F258E2" w:rsidP="00EC74E8">
      <w:pPr>
        <w:pBdr>
          <w:top w:val="single" w:sz="6" w:space="1" w:color="000000"/>
          <w:left w:val="single" w:sz="6" w:space="1" w:color="000000"/>
          <w:bottom w:val="single" w:sz="6" w:space="1" w:color="000000"/>
          <w:right w:val="single" w:sz="6" w:space="0" w:color="000000"/>
        </w:pBdr>
        <w:shd w:val="clear" w:color="auto" w:fill="F2F2F2"/>
        <w:spacing w:before="280" w:after="0" w:line="240" w:lineRule="auto"/>
        <w:ind w:left="567"/>
        <w:jc w:val="both"/>
        <w:rPr>
          <w:rFonts w:eastAsia="Times New Roman"/>
          <w:sz w:val="20"/>
          <w:szCs w:val="20"/>
          <w:lang w:eastAsia="fr-FR"/>
        </w:rPr>
      </w:pPr>
    </w:p>
    <w:p w14:paraId="7D7B0CD4" w14:textId="77777777" w:rsidR="00F258E2" w:rsidRPr="00414521" w:rsidRDefault="00F258E2" w:rsidP="00EC74E8">
      <w:pPr>
        <w:pBdr>
          <w:top w:val="single" w:sz="6" w:space="1" w:color="000000"/>
          <w:left w:val="single" w:sz="6" w:space="1" w:color="000000"/>
          <w:bottom w:val="single" w:sz="6" w:space="1" w:color="000000"/>
          <w:right w:val="single" w:sz="6" w:space="0" w:color="000000"/>
        </w:pBdr>
        <w:shd w:val="clear" w:color="auto" w:fill="F2F2F2"/>
        <w:spacing w:before="280" w:after="0" w:line="240" w:lineRule="auto"/>
        <w:ind w:left="567"/>
        <w:jc w:val="both"/>
        <w:rPr>
          <w:rFonts w:eastAsia="Times New Roman"/>
          <w:sz w:val="20"/>
          <w:szCs w:val="20"/>
          <w:lang w:eastAsia="fr-FR"/>
        </w:rPr>
      </w:pPr>
    </w:p>
    <w:p w14:paraId="74A809D6" w14:textId="0DDA95C3" w:rsidR="00F258E2" w:rsidRPr="00414521" w:rsidRDefault="00F258E2" w:rsidP="00F258E2">
      <w:pPr>
        <w:spacing w:before="119" w:after="0" w:line="240" w:lineRule="auto"/>
        <w:ind w:left="567"/>
        <w:jc w:val="both"/>
        <w:rPr>
          <w:rFonts w:eastAsia="Times New Roman"/>
          <w:sz w:val="20"/>
          <w:szCs w:val="20"/>
          <w:lang w:eastAsia="fr-FR"/>
        </w:rPr>
      </w:pPr>
      <w:r w:rsidRPr="00414521">
        <w:rPr>
          <w:rFonts w:eastAsia="Times New Roman"/>
          <w:sz w:val="20"/>
          <w:szCs w:val="20"/>
          <w:lang w:eastAsia="zh-CN"/>
        </w:rPr>
        <w:t xml:space="preserve">mandataire du groupement, à produire, dans les conditions fixées au règlement de la consultation, les certificats, attestations et déclarations mentionnés </w:t>
      </w:r>
      <w:r w:rsidRPr="00414521">
        <w:rPr>
          <w:rFonts w:eastAsia="Times New Roman"/>
          <w:sz w:val="20"/>
          <w:szCs w:val="20"/>
          <w:lang w:eastAsia="fr-FR"/>
        </w:rPr>
        <w:t xml:space="preserve">aux articles R.2143-6 à R.2143-10 du CCP </w:t>
      </w:r>
      <w:r w:rsidRPr="00414521">
        <w:rPr>
          <w:rFonts w:eastAsia="Times New Roman"/>
          <w:sz w:val="20"/>
          <w:szCs w:val="20"/>
          <w:lang w:eastAsia="zh-CN"/>
        </w:rPr>
        <w:t>et, conformément aux stipulations des documents cités ci-dessus, à exécuter les prestations du présent marché dans les conditions ci-après définies.</w:t>
      </w:r>
    </w:p>
    <w:p w14:paraId="6D8E5B70" w14:textId="48A40C33" w:rsidR="00F258E2" w:rsidRPr="00414521" w:rsidRDefault="00F258E2" w:rsidP="00F258E2">
      <w:pPr>
        <w:spacing w:before="119" w:after="0" w:line="240" w:lineRule="auto"/>
        <w:ind w:left="567"/>
        <w:jc w:val="both"/>
        <w:rPr>
          <w:rFonts w:eastAsia="Times New Roman"/>
          <w:sz w:val="20"/>
          <w:szCs w:val="20"/>
          <w:lang w:eastAsia="fr-FR"/>
        </w:rPr>
      </w:pPr>
      <w:bookmarkStart w:id="37" w:name="A1_p3A_a"/>
      <w:bookmarkEnd w:id="37"/>
      <w:r w:rsidRPr="00414521">
        <w:rPr>
          <w:rFonts w:eastAsia="Times New Roman"/>
          <w:sz w:val="20"/>
          <w:szCs w:val="20"/>
          <w:lang w:eastAsia="fr-FR"/>
        </w:rPr>
        <w:t xml:space="preserve">L'offre ainsi présentée ne </w:t>
      </w:r>
      <w:r w:rsidRPr="00414521">
        <w:rPr>
          <w:rFonts w:eastAsia="Times New Roman"/>
          <w:b/>
          <w:bCs/>
          <w:sz w:val="20"/>
          <w:szCs w:val="20"/>
          <w:u w:val="single"/>
          <w:lang w:eastAsia="fr-FR"/>
        </w:rPr>
        <w:t>nous</w:t>
      </w:r>
      <w:r w:rsidRPr="00414521">
        <w:rPr>
          <w:rFonts w:eastAsia="Times New Roman"/>
          <w:sz w:val="20"/>
          <w:szCs w:val="20"/>
          <w:lang w:eastAsia="fr-FR"/>
        </w:rPr>
        <w:t xml:space="preserve"> lie toutefois que si son acceptation </w:t>
      </w:r>
      <w:r w:rsidRPr="00414521">
        <w:rPr>
          <w:rFonts w:eastAsia="Times New Roman"/>
          <w:b/>
          <w:bCs/>
          <w:sz w:val="20"/>
          <w:szCs w:val="20"/>
          <w:u w:val="single"/>
          <w:lang w:eastAsia="fr-FR"/>
        </w:rPr>
        <w:t>nous</w:t>
      </w:r>
      <w:r w:rsidRPr="00414521">
        <w:rPr>
          <w:rFonts w:eastAsia="Times New Roman"/>
          <w:sz w:val="20"/>
          <w:szCs w:val="20"/>
          <w:lang w:eastAsia="fr-FR"/>
        </w:rPr>
        <w:t xml:space="preserve"> est notifiée dans un délai de 180 jours à compter de la date limite de remise d</w:t>
      </w:r>
      <w:r w:rsidR="00BD35A8">
        <w:rPr>
          <w:rFonts w:eastAsia="Times New Roman"/>
          <w:sz w:val="20"/>
          <w:szCs w:val="20"/>
          <w:lang w:eastAsia="fr-FR"/>
        </w:rPr>
        <w:t xml:space="preserve">es offres fixée </w:t>
      </w:r>
      <w:r w:rsidR="00BD35A8" w:rsidRPr="00C32CBC">
        <w:rPr>
          <w:rFonts w:eastAsia="Times New Roman"/>
          <w:sz w:val="20"/>
          <w:szCs w:val="20"/>
          <w:lang w:eastAsia="fr-FR"/>
        </w:rPr>
        <w:t>par l’article 2.</w:t>
      </w:r>
      <w:r w:rsidR="001365F8">
        <w:rPr>
          <w:rFonts w:eastAsia="Times New Roman"/>
          <w:sz w:val="20"/>
          <w:szCs w:val="20"/>
          <w:lang w:eastAsia="fr-FR"/>
        </w:rPr>
        <w:t>7</w:t>
      </w:r>
      <w:r w:rsidR="000414BF" w:rsidRPr="00C32CBC">
        <w:rPr>
          <w:rFonts w:eastAsia="Times New Roman"/>
          <w:sz w:val="20"/>
          <w:szCs w:val="20"/>
          <w:lang w:eastAsia="fr-FR"/>
        </w:rPr>
        <w:t xml:space="preserve"> </w:t>
      </w:r>
      <w:r w:rsidRPr="00C32CBC">
        <w:rPr>
          <w:rFonts w:eastAsia="Times New Roman"/>
          <w:sz w:val="20"/>
          <w:szCs w:val="20"/>
          <w:lang w:eastAsia="fr-FR"/>
        </w:rPr>
        <w:t xml:space="preserve">du règlement de la consultation </w:t>
      </w:r>
      <w:r w:rsidRPr="00414521">
        <w:rPr>
          <w:rFonts w:eastAsia="Times New Roman"/>
          <w:sz w:val="20"/>
          <w:szCs w:val="20"/>
          <w:lang w:eastAsia="fr-FR"/>
        </w:rPr>
        <w:t xml:space="preserve">et rappelée en page </w:t>
      </w:r>
      <w:r w:rsidR="000414BF">
        <w:rPr>
          <w:rFonts w:eastAsia="Times New Roman"/>
          <w:sz w:val="20"/>
          <w:szCs w:val="20"/>
          <w:lang w:eastAsia="fr-FR"/>
        </w:rPr>
        <w:t>3</w:t>
      </w:r>
      <w:r w:rsidRPr="00414521">
        <w:rPr>
          <w:rFonts w:eastAsia="Times New Roman"/>
          <w:sz w:val="20"/>
          <w:szCs w:val="20"/>
          <w:lang w:eastAsia="fr-FR"/>
        </w:rPr>
        <w:t xml:space="preserve"> de l’acte d’engagement.</w:t>
      </w:r>
    </w:p>
    <w:p w14:paraId="0956CBE8" w14:textId="77777777" w:rsidR="00F258E2" w:rsidRPr="00F258E2" w:rsidRDefault="0093320C" w:rsidP="00FF3D06">
      <w:pPr>
        <w:pStyle w:val="Titre2"/>
      </w:pPr>
      <w:r>
        <w:br w:type="page"/>
      </w:r>
    </w:p>
    <w:p w14:paraId="62F9AA96" w14:textId="77777777" w:rsidR="003631B4" w:rsidRDefault="003631B4" w:rsidP="00FF3D06">
      <w:pPr>
        <w:pStyle w:val="Titre1"/>
      </w:pPr>
      <w:bookmarkStart w:id="38" w:name="_Toc402269987"/>
      <w:bookmarkStart w:id="39" w:name="_Toc402271995"/>
      <w:bookmarkStart w:id="40" w:name="_Toc402269989"/>
      <w:bookmarkStart w:id="41" w:name="_Toc402271997"/>
      <w:bookmarkStart w:id="42" w:name="_Toc402269990"/>
      <w:bookmarkStart w:id="43" w:name="_Toc402271998"/>
      <w:bookmarkStart w:id="44" w:name="_Toc402269991"/>
      <w:bookmarkStart w:id="45" w:name="_Toc402271999"/>
      <w:bookmarkStart w:id="46" w:name="_Toc402269992"/>
      <w:bookmarkStart w:id="47" w:name="_Toc402272000"/>
      <w:bookmarkStart w:id="48" w:name="_Toc402269993"/>
      <w:bookmarkStart w:id="49" w:name="_Toc402272001"/>
      <w:bookmarkStart w:id="50" w:name="_Toc152666921"/>
      <w:bookmarkStart w:id="51" w:name="_Toc406683212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r>
        <w:lastRenderedPageBreak/>
        <w:t>PERSONNE(S) PHYSIQUE(S) AFFECTEE(S) A LA MISSION</w:t>
      </w:r>
      <w:bookmarkEnd w:id="50"/>
    </w:p>
    <w:p w14:paraId="214A5355" w14:textId="67DF5327" w:rsidR="003631B4" w:rsidRPr="00D05498" w:rsidRDefault="003631B4" w:rsidP="003631B4">
      <w:pPr>
        <w:spacing w:before="119" w:after="238" w:line="240" w:lineRule="auto"/>
        <w:jc w:val="both"/>
        <w:rPr>
          <w:rFonts w:eastAsia="Times New Roman"/>
          <w:color w:val="000000"/>
          <w:sz w:val="20"/>
          <w:szCs w:val="20"/>
          <w:lang w:eastAsia="fr-FR"/>
        </w:rPr>
      </w:pPr>
      <w:r w:rsidRPr="00D05498">
        <w:rPr>
          <w:rFonts w:eastAsia="Times New Roman"/>
          <w:color w:val="000000"/>
          <w:sz w:val="20"/>
          <w:szCs w:val="20"/>
          <w:lang w:eastAsia="fr-FR"/>
        </w:rPr>
        <w:t>La/les personne(s) physique(s) chargée(s) de l'exécution de la mission d</w:t>
      </w:r>
      <w:r w:rsidR="00BA6A2F">
        <w:rPr>
          <w:rFonts w:eastAsia="Times New Roman"/>
          <w:color w:val="000000"/>
          <w:sz w:val="20"/>
          <w:szCs w:val="20"/>
          <w:lang w:eastAsia="fr-FR"/>
        </w:rPr>
        <w:t xml:space="preserve">’Ordonnancement, de Pilotage et de Coordination </w:t>
      </w:r>
      <w:r w:rsidRPr="00D05498">
        <w:rPr>
          <w:rFonts w:eastAsia="Times New Roman"/>
          <w:color w:val="000000"/>
          <w:sz w:val="20"/>
          <w:szCs w:val="20"/>
          <w:lang w:eastAsia="fr-FR"/>
        </w:rPr>
        <w:t>est/sont :</w:t>
      </w:r>
    </w:p>
    <w:tbl>
      <w:tblPr>
        <w:tblW w:w="10198" w:type="dxa"/>
        <w:tblCellSpacing w:w="0" w:type="dxa"/>
        <w:tblCellMar>
          <w:top w:w="72" w:type="dxa"/>
          <w:left w:w="72" w:type="dxa"/>
          <w:bottom w:w="72" w:type="dxa"/>
          <w:right w:w="72" w:type="dxa"/>
        </w:tblCellMar>
        <w:tblLook w:val="04A0" w:firstRow="1" w:lastRow="0" w:firstColumn="1" w:lastColumn="0" w:noHBand="0" w:noVBand="1"/>
      </w:tblPr>
      <w:tblGrid>
        <w:gridCol w:w="1562"/>
        <w:gridCol w:w="363"/>
        <w:gridCol w:w="8273"/>
      </w:tblGrid>
      <w:tr w:rsidR="003631B4" w:rsidRPr="00D05498" w14:paraId="293DB1B5" w14:textId="77777777" w:rsidTr="00D8559A">
        <w:trPr>
          <w:tblHeader/>
          <w:tblCellSpacing w:w="0" w:type="dxa"/>
        </w:trPr>
        <w:tc>
          <w:tcPr>
            <w:tcW w:w="1562" w:type="dxa"/>
            <w:tcBorders>
              <w:top w:val="single" w:sz="6" w:space="0" w:color="000000"/>
              <w:left w:val="single" w:sz="6" w:space="0" w:color="000000"/>
              <w:bottom w:val="nil"/>
              <w:right w:val="nil"/>
            </w:tcBorders>
            <w:shd w:val="clear" w:color="auto" w:fill="DEEAF6" w:themeFill="accent1" w:themeFillTint="33"/>
            <w:tcMar>
              <w:top w:w="0" w:type="dxa"/>
              <w:left w:w="68" w:type="dxa"/>
              <w:bottom w:w="0" w:type="dxa"/>
              <w:right w:w="0" w:type="dxa"/>
            </w:tcMar>
            <w:hideMark/>
          </w:tcPr>
          <w:p w14:paraId="3B6B9ACD" w14:textId="77777777" w:rsidR="003631B4" w:rsidRPr="00D05498" w:rsidRDefault="003631B4" w:rsidP="003631B4">
            <w:pPr>
              <w:keepNext/>
              <w:spacing w:before="100" w:beforeAutospacing="1" w:after="119" w:line="240" w:lineRule="auto"/>
              <w:jc w:val="both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D05498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fr-FR"/>
              </w:rPr>
              <w:t>Phase</w:t>
            </w:r>
          </w:p>
        </w:tc>
        <w:tc>
          <w:tcPr>
            <w:tcW w:w="363" w:type="dxa"/>
            <w:tcBorders>
              <w:top w:val="single" w:sz="6" w:space="0" w:color="000000"/>
              <w:left w:val="single" w:sz="6" w:space="0" w:color="000000"/>
              <w:bottom w:val="nil"/>
              <w:right w:val="nil"/>
            </w:tcBorders>
            <w:shd w:val="clear" w:color="auto" w:fill="DEEAF6" w:themeFill="accent1" w:themeFillTint="33"/>
            <w:tcMar>
              <w:top w:w="0" w:type="dxa"/>
              <w:left w:w="68" w:type="dxa"/>
              <w:bottom w:w="0" w:type="dxa"/>
              <w:right w:w="0" w:type="dxa"/>
            </w:tcMar>
            <w:hideMark/>
          </w:tcPr>
          <w:p w14:paraId="2A1E89C8" w14:textId="77777777" w:rsidR="003631B4" w:rsidRPr="00D05498" w:rsidRDefault="003631B4" w:rsidP="003631B4">
            <w:pPr>
              <w:keepNext/>
              <w:spacing w:before="100" w:beforeAutospacing="1" w:after="119" w:line="240" w:lineRule="auto"/>
              <w:jc w:val="both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D05498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fr-FR"/>
              </w:rPr>
              <w:t>(1)</w:t>
            </w:r>
          </w:p>
        </w:tc>
        <w:tc>
          <w:tcPr>
            <w:tcW w:w="8273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shd w:val="clear" w:color="auto" w:fill="DEEAF6" w:themeFill="accent1" w:themeFillTint="33"/>
            <w:tcMar>
              <w:top w:w="0" w:type="dxa"/>
              <w:left w:w="68" w:type="dxa"/>
              <w:bottom w:w="0" w:type="dxa"/>
              <w:right w:w="68" w:type="dxa"/>
            </w:tcMar>
            <w:hideMark/>
          </w:tcPr>
          <w:p w14:paraId="7098994A" w14:textId="77777777" w:rsidR="003631B4" w:rsidRPr="00D05498" w:rsidRDefault="003631B4" w:rsidP="003631B4">
            <w:pPr>
              <w:keepNext/>
              <w:spacing w:before="100" w:beforeAutospacing="1" w:after="119" w:line="240" w:lineRule="auto"/>
              <w:jc w:val="both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D05498">
              <w:rPr>
                <w:rFonts w:eastAsia="Times New Roman"/>
                <w:b/>
                <w:bCs/>
                <w:color w:val="000000"/>
                <w:sz w:val="20"/>
                <w:szCs w:val="20"/>
                <w:lang w:eastAsia="fr-FR"/>
              </w:rPr>
              <w:t>Désignation de la personne physique</w:t>
            </w:r>
          </w:p>
        </w:tc>
      </w:tr>
      <w:tr w:rsidR="003631B4" w:rsidRPr="00D05498" w14:paraId="31625FBD" w14:textId="77777777" w:rsidTr="003631B4">
        <w:trPr>
          <w:tblCellSpacing w:w="0" w:type="dxa"/>
        </w:trPr>
        <w:tc>
          <w:tcPr>
            <w:tcW w:w="15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tcMar>
              <w:top w:w="0" w:type="dxa"/>
              <w:left w:w="68" w:type="dxa"/>
              <w:bottom w:w="0" w:type="dxa"/>
              <w:right w:w="0" w:type="dxa"/>
            </w:tcMar>
            <w:hideMark/>
          </w:tcPr>
          <w:p w14:paraId="3ED7301D" w14:textId="77777777" w:rsidR="003631B4" w:rsidRPr="00D05498" w:rsidRDefault="003631B4" w:rsidP="003631B4">
            <w:pPr>
              <w:spacing w:before="100" w:beforeAutospacing="1" w:after="119" w:line="240" w:lineRule="auto"/>
              <w:jc w:val="both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D05498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Conception</w:t>
            </w:r>
          </w:p>
        </w:tc>
        <w:tc>
          <w:tcPr>
            <w:tcW w:w="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2F2F2"/>
            <w:tcMar>
              <w:top w:w="0" w:type="dxa"/>
              <w:left w:w="68" w:type="dxa"/>
              <w:bottom w:w="0" w:type="dxa"/>
              <w:right w:w="0" w:type="dxa"/>
            </w:tcMar>
            <w:hideMark/>
          </w:tcPr>
          <w:p w14:paraId="605DADB0" w14:textId="77777777" w:rsidR="003631B4" w:rsidRPr="00D05498" w:rsidRDefault="003631B4" w:rsidP="003631B4">
            <w:pPr>
              <w:spacing w:before="100" w:beforeAutospacing="1" w:after="119" w:line="240" w:lineRule="auto"/>
              <w:jc w:val="both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82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  <w:tcMar>
              <w:top w:w="0" w:type="dxa"/>
              <w:left w:w="68" w:type="dxa"/>
              <w:bottom w:w="0" w:type="dxa"/>
              <w:right w:w="68" w:type="dxa"/>
            </w:tcMar>
            <w:hideMark/>
          </w:tcPr>
          <w:p w14:paraId="04DD1B06" w14:textId="77777777" w:rsidR="003631B4" w:rsidRPr="00D05498" w:rsidRDefault="003631B4" w:rsidP="003631B4">
            <w:pPr>
              <w:spacing w:before="100" w:beforeAutospacing="1" w:after="119" w:line="240" w:lineRule="auto"/>
              <w:jc w:val="both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</w:p>
        </w:tc>
      </w:tr>
      <w:tr w:rsidR="003631B4" w:rsidRPr="00D05498" w14:paraId="1E033AF2" w14:textId="77777777" w:rsidTr="003631B4">
        <w:trPr>
          <w:tblCellSpacing w:w="0" w:type="dxa"/>
        </w:trPr>
        <w:tc>
          <w:tcPr>
            <w:tcW w:w="1562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0" w:type="dxa"/>
              <w:left w:w="68" w:type="dxa"/>
              <w:bottom w:w="0" w:type="dxa"/>
              <w:right w:w="0" w:type="dxa"/>
            </w:tcMar>
            <w:hideMark/>
          </w:tcPr>
          <w:p w14:paraId="25FFB618" w14:textId="77777777" w:rsidR="003631B4" w:rsidRPr="00D05498" w:rsidRDefault="003631B4" w:rsidP="003631B4">
            <w:pPr>
              <w:spacing w:before="100" w:beforeAutospacing="1" w:after="119" w:line="240" w:lineRule="auto"/>
              <w:jc w:val="both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  <w:r w:rsidRPr="00D05498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Réalisation</w:t>
            </w:r>
          </w:p>
        </w:tc>
        <w:tc>
          <w:tcPr>
            <w:tcW w:w="363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2F2F2"/>
            <w:tcMar>
              <w:top w:w="0" w:type="dxa"/>
              <w:left w:w="68" w:type="dxa"/>
              <w:bottom w:w="0" w:type="dxa"/>
              <w:right w:w="0" w:type="dxa"/>
            </w:tcMar>
            <w:hideMark/>
          </w:tcPr>
          <w:p w14:paraId="5DF987CA" w14:textId="77777777" w:rsidR="003631B4" w:rsidRPr="00D05498" w:rsidRDefault="003631B4" w:rsidP="003631B4">
            <w:pPr>
              <w:spacing w:before="100" w:beforeAutospacing="1" w:after="119" w:line="240" w:lineRule="auto"/>
              <w:jc w:val="both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8273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  <w:tcMar>
              <w:top w:w="0" w:type="dxa"/>
              <w:left w:w="68" w:type="dxa"/>
              <w:bottom w:w="0" w:type="dxa"/>
              <w:right w:w="68" w:type="dxa"/>
            </w:tcMar>
            <w:hideMark/>
          </w:tcPr>
          <w:p w14:paraId="48DB3EC1" w14:textId="77777777" w:rsidR="003631B4" w:rsidRPr="00D05498" w:rsidRDefault="003631B4" w:rsidP="003631B4">
            <w:pPr>
              <w:spacing w:before="100" w:beforeAutospacing="1" w:after="119" w:line="240" w:lineRule="auto"/>
              <w:jc w:val="both"/>
              <w:rPr>
                <w:rFonts w:eastAsia="Times New Roman"/>
                <w:color w:val="000000"/>
                <w:sz w:val="20"/>
                <w:szCs w:val="20"/>
                <w:lang w:eastAsia="fr-FR"/>
              </w:rPr>
            </w:pPr>
          </w:p>
        </w:tc>
      </w:tr>
    </w:tbl>
    <w:p w14:paraId="7CF91EAB" w14:textId="77777777" w:rsidR="003631B4" w:rsidRPr="00D05498" w:rsidRDefault="003631B4" w:rsidP="003631B4">
      <w:pPr>
        <w:spacing w:before="119" w:after="0" w:line="240" w:lineRule="auto"/>
        <w:jc w:val="both"/>
        <w:rPr>
          <w:rFonts w:eastAsia="Times New Roman"/>
          <w:color w:val="000000"/>
          <w:sz w:val="20"/>
          <w:szCs w:val="20"/>
          <w:lang w:eastAsia="fr-FR"/>
        </w:rPr>
      </w:pPr>
      <w:r w:rsidRPr="00D05498">
        <w:rPr>
          <w:rFonts w:eastAsia="Times New Roman"/>
          <w:color w:val="000000"/>
          <w:sz w:val="16"/>
          <w:szCs w:val="16"/>
          <w:lang w:eastAsia="fr-FR"/>
        </w:rPr>
        <w:t>(1) Numéro du cotraitant en cas de groupement</w:t>
      </w:r>
    </w:p>
    <w:p w14:paraId="510D97B2" w14:textId="1B81ABD9" w:rsidR="003631B4" w:rsidRPr="00D05498" w:rsidRDefault="003631B4" w:rsidP="003631B4">
      <w:pPr>
        <w:spacing w:before="100" w:beforeAutospacing="1" w:after="0" w:line="240" w:lineRule="auto"/>
        <w:jc w:val="both"/>
        <w:rPr>
          <w:rFonts w:eastAsia="Times New Roman"/>
          <w:color w:val="000000"/>
          <w:sz w:val="20"/>
          <w:szCs w:val="20"/>
          <w:lang w:eastAsia="fr-FR"/>
        </w:rPr>
      </w:pPr>
      <w:r w:rsidRPr="00D05498">
        <w:rPr>
          <w:rFonts w:eastAsia="Times New Roman"/>
          <w:color w:val="000000"/>
          <w:sz w:val="20"/>
          <w:szCs w:val="20"/>
          <w:lang w:eastAsia="fr-FR"/>
        </w:rPr>
        <w:t>Elles sont désignées dans le marché sous le nom de "</w:t>
      </w:r>
      <w:r w:rsidR="00BA6A2F">
        <w:rPr>
          <w:rFonts w:eastAsia="Times New Roman"/>
          <w:color w:val="000000"/>
          <w:sz w:val="20"/>
          <w:szCs w:val="20"/>
          <w:lang w:eastAsia="fr-FR"/>
        </w:rPr>
        <w:t>OPC</w:t>
      </w:r>
      <w:r w:rsidRPr="00D05498">
        <w:rPr>
          <w:rFonts w:eastAsia="Times New Roman"/>
          <w:color w:val="000000"/>
          <w:sz w:val="20"/>
          <w:szCs w:val="20"/>
          <w:lang w:eastAsia="fr-FR"/>
        </w:rPr>
        <w:t>" et doivent respecter les règles d'incompatibilité édictées par les articles R.4532-17 à 19 du Code du Travail.</w:t>
      </w:r>
      <w:r w:rsidRPr="00D05498">
        <w:rPr>
          <w:sz w:val="18"/>
          <w:szCs w:val="18"/>
        </w:rPr>
        <w:t xml:space="preserve"> </w:t>
      </w:r>
    </w:p>
    <w:p w14:paraId="270965C6" w14:textId="39677559" w:rsidR="00FF3D06" w:rsidRPr="00FF3D06" w:rsidRDefault="00F258E2" w:rsidP="00FF3D06">
      <w:pPr>
        <w:pStyle w:val="Titre1"/>
      </w:pPr>
      <w:bookmarkStart w:id="52" w:name="_Toc152666922"/>
      <w:r>
        <w:t>PRIX</w:t>
      </w:r>
      <w:bookmarkStart w:id="53" w:name="_Toc406683214"/>
      <w:bookmarkStart w:id="54" w:name="_Toc418614797"/>
      <w:bookmarkEnd w:id="51"/>
      <w:bookmarkEnd w:id="52"/>
    </w:p>
    <w:p w14:paraId="63841441" w14:textId="437CD523" w:rsidR="001C0E54" w:rsidRDefault="00F258E2" w:rsidP="00FF3D06">
      <w:pPr>
        <w:pStyle w:val="Titre2"/>
      </w:pPr>
      <w:bookmarkStart w:id="55" w:name="_Toc152666923"/>
      <w:r w:rsidRPr="00FF3D06">
        <w:t>Montant</w:t>
      </w:r>
      <w:r>
        <w:t xml:space="preserve"> du marché</w:t>
      </w:r>
      <w:bookmarkEnd w:id="55"/>
    </w:p>
    <w:p w14:paraId="5D09DC80" w14:textId="34B8AE43" w:rsidR="007F6FBB" w:rsidRPr="00C32CBC" w:rsidRDefault="007F6FBB" w:rsidP="007F6FBB">
      <w:pPr>
        <w:spacing w:before="119" w:after="0" w:line="240" w:lineRule="auto"/>
        <w:jc w:val="both"/>
        <w:rPr>
          <w:rFonts w:eastAsia="Times New Roman"/>
          <w:sz w:val="20"/>
          <w:szCs w:val="20"/>
          <w:lang w:eastAsia="zh-CN"/>
        </w:rPr>
      </w:pPr>
      <w:r w:rsidRPr="00C32CBC">
        <w:rPr>
          <w:rFonts w:eastAsia="Times New Roman"/>
          <w:sz w:val="20"/>
          <w:szCs w:val="20"/>
          <w:lang w:eastAsia="zh-CN"/>
        </w:rPr>
        <w:t xml:space="preserve">L'offre de prix est établie sur la base des conditions économiques en vigueur au mois </w:t>
      </w:r>
      <w:r w:rsidR="00374699">
        <w:rPr>
          <w:rFonts w:eastAsia="Times New Roman"/>
          <w:sz w:val="20"/>
          <w:szCs w:val="20"/>
          <w:lang w:eastAsia="zh-CN"/>
        </w:rPr>
        <w:t xml:space="preserve">de </w:t>
      </w:r>
      <w:r w:rsidRPr="00C32CBC">
        <w:rPr>
          <w:rFonts w:eastAsia="Times New Roman"/>
          <w:sz w:val="20"/>
          <w:szCs w:val="20"/>
          <w:lang w:eastAsia="zh-CN"/>
        </w:rPr>
        <w:t>la date limite de remise des offres (mois zéro) indiquée en page 3 du présent acte d'engagement.</w:t>
      </w:r>
    </w:p>
    <w:p w14:paraId="5E5D0100" w14:textId="312E05B5" w:rsidR="007F6FBB" w:rsidRDefault="007F6FBB" w:rsidP="003F75B4">
      <w:pPr>
        <w:spacing w:before="120" w:after="120" w:line="240" w:lineRule="auto"/>
        <w:jc w:val="both"/>
        <w:rPr>
          <w:rFonts w:eastAsia="Times New Roman"/>
          <w:sz w:val="20"/>
          <w:szCs w:val="20"/>
          <w:lang w:eastAsia="zh-CN"/>
        </w:rPr>
      </w:pPr>
      <w:r w:rsidRPr="00414521">
        <w:rPr>
          <w:rFonts w:eastAsia="Times New Roman"/>
          <w:sz w:val="20"/>
          <w:szCs w:val="20"/>
          <w:lang w:eastAsia="zh-CN"/>
        </w:rPr>
        <w:t>Les modalités de variation des</w:t>
      </w:r>
      <w:r w:rsidR="00BD35A8">
        <w:rPr>
          <w:rFonts w:eastAsia="Times New Roman"/>
          <w:sz w:val="20"/>
          <w:szCs w:val="20"/>
          <w:lang w:eastAsia="zh-CN"/>
        </w:rPr>
        <w:t xml:space="preserve"> prix sont </w:t>
      </w:r>
      <w:r w:rsidR="00BD35A8" w:rsidRPr="00C32CBC">
        <w:rPr>
          <w:rFonts w:eastAsia="Times New Roman"/>
          <w:sz w:val="20"/>
          <w:szCs w:val="20"/>
          <w:lang w:eastAsia="zh-CN"/>
        </w:rPr>
        <w:t>fixé</w:t>
      </w:r>
      <w:r w:rsidR="00BD35A8" w:rsidRPr="001365F8">
        <w:rPr>
          <w:rFonts w:eastAsia="Times New Roman"/>
          <w:sz w:val="20"/>
          <w:szCs w:val="20"/>
          <w:lang w:eastAsia="zh-CN"/>
        </w:rPr>
        <w:t>es à l’article 3.</w:t>
      </w:r>
      <w:r w:rsidR="001365F8" w:rsidRPr="001365F8">
        <w:rPr>
          <w:rFonts w:eastAsia="Times New Roman"/>
          <w:sz w:val="20"/>
          <w:szCs w:val="20"/>
          <w:lang w:eastAsia="zh-CN"/>
        </w:rPr>
        <w:t>2</w:t>
      </w:r>
      <w:r w:rsidRPr="001365F8">
        <w:rPr>
          <w:rFonts w:eastAsia="Times New Roman"/>
          <w:sz w:val="20"/>
          <w:szCs w:val="20"/>
          <w:lang w:eastAsia="zh-CN"/>
        </w:rPr>
        <w:t xml:space="preserve"> du CCA</w:t>
      </w:r>
      <w:r w:rsidR="001365F8" w:rsidRPr="001365F8">
        <w:rPr>
          <w:rFonts w:eastAsia="Times New Roman"/>
          <w:sz w:val="20"/>
          <w:szCs w:val="20"/>
          <w:lang w:eastAsia="zh-CN"/>
        </w:rPr>
        <w:t>T</w:t>
      </w:r>
      <w:r w:rsidRPr="001365F8">
        <w:rPr>
          <w:rFonts w:eastAsia="Times New Roman"/>
          <w:sz w:val="20"/>
          <w:szCs w:val="20"/>
          <w:lang w:eastAsia="zh-CN"/>
        </w:rPr>
        <w:t>P.</w:t>
      </w:r>
    </w:p>
    <w:p w14:paraId="188F33D2" w14:textId="035956BC" w:rsidR="004A3707" w:rsidRPr="00BA5D36" w:rsidRDefault="007F6FBB" w:rsidP="0047768A">
      <w:pPr>
        <w:spacing w:before="119" w:line="240" w:lineRule="auto"/>
        <w:jc w:val="both"/>
        <w:rPr>
          <w:rFonts w:eastAsia="Times New Roman"/>
          <w:sz w:val="20"/>
          <w:szCs w:val="20"/>
          <w:lang w:eastAsia="fr-FR"/>
        </w:rPr>
      </w:pPr>
      <w:r w:rsidRPr="00414521">
        <w:rPr>
          <w:rFonts w:eastAsia="Times New Roman"/>
          <w:sz w:val="20"/>
          <w:szCs w:val="20"/>
          <w:lang w:eastAsia="fr-FR"/>
        </w:rPr>
        <w:t xml:space="preserve">Les travaux seront </w:t>
      </w:r>
      <w:r w:rsidR="0047768A" w:rsidRPr="00414521">
        <w:rPr>
          <w:rFonts w:eastAsia="Times New Roman"/>
          <w:sz w:val="20"/>
          <w:szCs w:val="20"/>
          <w:lang w:eastAsia="fr-FR"/>
        </w:rPr>
        <w:t>rémunérés</w:t>
      </w:r>
      <w:r w:rsidRPr="00414521">
        <w:rPr>
          <w:rFonts w:eastAsia="Times New Roman"/>
          <w:sz w:val="20"/>
          <w:szCs w:val="20"/>
          <w:lang w:eastAsia="fr-FR"/>
        </w:rPr>
        <w:t xml:space="preserve"> par application d'un prix global forfaitaire égal à :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67"/>
        <w:gridCol w:w="285"/>
        <w:gridCol w:w="1174"/>
        <w:gridCol w:w="1770"/>
        <w:gridCol w:w="4285"/>
        <w:gridCol w:w="88"/>
        <w:gridCol w:w="82"/>
      </w:tblGrid>
      <w:tr w:rsidR="007F6FBB" w:rsidRPr="00414521" w14:paraId="7C7360F9" w14:textId="77777777" w:rsidTr="00EC74E8">
        <w:trPr>
          <w:gridAfter w:val="1"/>
          <w:wAfter w:w="82" w:type="dxa"/>
        </w:trPr>
        <w:tc>
          <w:tcPr>
            <w:tcW w:w="5496" w:type="dxa"/>
            <w:gridSpan w:val="4"/>
            <w:shd w:val="clear" w:color="auto" w:fill="auto"/>
          </w:tcPr>
          <w:p w14:paraId="6BEBC996" w14:textId="77777777" w:rsidR="007F6FBB" w:rsidRPr="00414521" w:rsidRDefault="007F6FBB" w:rsidP="00A03975">
            <w:pPr>
              <w:keepNext/>
              <w:numPr>
                <w:ilvl w:val="0"/>
                <w:numId w:val="8"/>
              </w:numPr>
              <w:suppressAutoHyphens/>
              <w:spacing w:after="113" w:line="240" w:lineRule="auto"/>
              <w:ind w:right="6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  <w:bookmarkStart w:id="56" w:name="_Hlk145506948"/>
            <w:r w:rsidRPr="00414521">
              <w:rPr>
                <w:rFonts w:eastAsia="Times New Roman"/>
                <w:sz w:val="20"/>
                <w:szCs w:val="20"/>
                <w:lang w:eastAsia="fr-FR"/>
              </w:rPr>
              <w:t>Montant hors TVA</w:t>
            </w:r>
            <w:r w:rsidRPr="00414521">
              <w:rPr>
                <w:rFonts w:eastAsia="Times New Roman"/>
                <w:b/>
                <w:bCs/>
                <w:sz w:val="20"/>
                <w:szCs w:val="20"/>
                <w:lang w:eastAsia="fr-FR"/>
              </w:rPr>
              <w:t> :</w:t>
            </w:r>
          </w:p>
        </w:tc>
        <w:tc>
          <w:tcPr>
            <w:tcW w:w="42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4FA173A1" w14:textId="77777777" w:rsidR="007F6FBB" w:rsidRPr="00414521" w:rsidRDefault="007F6FBB" w:rsidP="007F6FBB">
            <w:pPr>
              <w:keepNext/>
              <w:snapToGrid w:val="0"/>
              <w:spacing w:after="113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88" w:type="dxa"/>
            <w:tcBorders>
              <w:left w:val="single" w:sz="6" w:space="0" w:color="000000"/>
            </w:tcBorders>
            <w:shd w:val="clear" w:color="auto" w:fill="auto"/>
          </w:tcPr>
          <w:p w14:paraId="7FDDD64E" w14:textId="77777777" w:rsidR="007F6FBB" w:rsidRPr="00414521" w:rsidRDefault="007F6FBB" w:rsidP="007F6FBB">
            <w:pPr>
              <w:snapToGrid w:val="0"/>
              <w:spacing w:after="113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</w:tr>
      <w:tr w:rsidR="007F6FBB" w:rsidRPr="00414521" w14:paraId="7774B7D0" w14:textId="77777777" w:rsidTr="00EC74E8">
        <w:tblPrEx>
          <w:tblCellMar>
            <w:top w:w="75" w:type="dxa"/>
            <w:left w:w="75" w:type="dxa"/>
            <w:bottom w:w="75" w:type="dxa"/>
            <w:right w:w="75" w:type="dxa"/>
          </w:tblCellMar>
        </w:tblPrEx>
        <w:trPr>
          <w:trHeight w:hRule="exact" w:val="57"/>
        </w:trPr>
        <w:tc>
          <w:tcPr>
            <w:tcW w:w="5496" w:type="dxa"/>
            <w:gridSpan w:val="4"/>
            <w:shd w:val="clear" w:color="auto" w:fill="auto"/>
          </w:tcPr>
          <w:p w14:paraId="715C2D5C" w14:textId="77777777" w:rsidR="007F6FBB" w:rsidRPr="00414521" w:rsidRDefault="007F6FBB" w:rsidP="007F6FBB">
            <w:pPr>
              <w:keepNext/>
              <w:snapToGrid w:val="0"/>
              <w:spacing w:after="113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4285" w:type="dxa"/>
            <w:tcBorders>
              <w:bottom w:val="single" w:sz="6" w:space="0" w:color="000000"/>
            </w:tcBorders>
            <w:shd w:val="clear" w:color="auto" w:fill="auto"/>
          </w:tcPr>
          <w:p w14:paraId="78451AD4" w14:textId="77777777" w:rsidR="007F6FBB" w:rsidRPr="00414521" w:rsidRDefault="007F6FBB" w:rsidP="007F6FBB">
            <w:pPr>
              <w:keepNext/>
              <w:snapToGrid w:val="0"/>
              <w:spacing w:after="113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170" w:type="dxa"/>
            <w:gridSpan w:val="2"/>
            <w:shd w:val="clear" w:color="auto" w:fill="auto"/>
          </w:tcPr>
          <w:p w14:paraId="0E233353" w14:textId="77777777" w:rsidR="007F6FBB" w:rsidRPr="00414521" w:rsidRDefault="007F6FBB" w:rsidP="007F6FBB">
            <w:pPr>
              <w:keepNext/>
              <w:snapToGrid w:val="0"/>
              <w:spacing w:after="113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</w:tr>
      <w:tr w:rsidR="007F6FBB" w:rsidRPr="00414521" w14:paraId="3E054BE4" w14:textId="77777777" w:rsidTr="00EC74E8">
        <w:trPr>
          <w:gridAfter w:val="1"/>
          <w:wAfter w:w="82" w:type="dxa"/>
        </w:trPr>
        <w:tc>
          <w:tcPr>
            <w:tcW w:w="2552" w:type="dxa"/>
            <w:gridSpan w:val="2"/>
            <w:shd w:val="clear" w:color="auto" w:fill="auto"/>
          </w:tcPr>
          <w:p w14:paraId="53BC9D66" w14:textId="77777777" w:rsidR="007F6FBB" w:rsidRPr="00414521" w:rsidRDefault="007F6FBB" w:rsidP="00A03975">
            <w:pPr>
              <w:keepNext/>
              <w:numPr>
                <w:ilvl w:val="0"/>
                <w:numId w:val="6"/>
              </w:numPr>
              <w:suppressAutoHyphens/>
              <w:spacing w:after="113" w:line="240" w:lineRule="auto"/>
              <w:ind w:right="6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sz w:val="20"/>
                <w:szCs w:val="20"/>
                <w:lang w:eastAsia="fr-FR"/>
              </w:rPr>
              <w:t xml:space="preserve">TVA au taux de :    </w:t>
            </w:r>
          </w:p>
        </w:tc>
        <w:tc>
          <w:tcPr>
            <w:tcW w:w="1174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</w:tcBorders>
            <w:shd w:val="clear" w:color="auto" w:fill="F2F2F2"/>
          </w:tcPr>
          <w:p w14:paraId="05EF2F32" w14:textId="0B02359B" w:rsidR="007F6FBB" w:rsidRPr="00414521" w:rsidRDefault="00940470" w:rsidP="00940470">
            <w:pPr>
              <w:keepNext/>
              <w:snapToGrid w:val="0"/>
              <w:spacing w:after="113" w:line="240" w:lineRule="auto"/>
              <w:jc w:val="center"/>
              <w:rPr>
                <w:rFonts w:eastAsia="Times New Roman"/>
                <w:sz w:val="20"/>
                <w:szCs w:val="20"/>
                <w:lang w:eastAsia="fr-FR"/>
              </w:rPr>
            </w:pPr>
            <w:r>
              <w:rPr>
                <w:rFonts w:eastAsia="Times New Roman"/>
                <w:sz w:val="20"/>
                <w:szCs w:val="20"/>
                <w:lang w:eastAsia="fr-FR"/>
              </w:rPr>
              <w:t>20</w:t>
            </w:r>
          </w:p>
        </w:tc>
        <w:tc>
          <w:tcPr>
            <w:tcW w:w="1770" w:type="dxa"/>
            <w:tcBorders>
              <w:left w:val="single" w:sz="6" w:space="0" w:color="000000"/>
            </w:tcBorders>
            <w:shd w:val="clear" w:color="auto" w:fill="auto"/>
          </w:tcPr>
          <w:p w14:paraId="43F23C2C" w14:textId="77777777" w:rsidR="007F6FBB" w:rsidRPr="00414521" w:rsidRDefault="007F6FBB" w:rsidP="007F6FBB">
            <w:pPr>
              <w:keepNext/>
              <w:spacing w:after="113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sz w:val="20"/>
                <w:szCs w:val="20"/>
                <w:lang w:eastAsia="fr-FR"/>
              </w:rPr>
              <w:t>%,       soit</w:t>
            </w:r>
          </w:p>
        </w:tc>
        <w:tc>
          <w:tcPr>
            <w:tcW w:w="428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</w:tcBorders>
            <w:shd w:val="clear" w:color="auto" w:fill="F2F2F2"/>
          </w:tcPr>
          <w:p w14:paraId="3EFB47DD" w14:textId="77777777" w:rsidR="007F6FBB" w:rsidRPr="00414521" w:rsidRDefault="007F6FBB" w:rsidP="007F6FBB">
            <w:pPr>
              <w:keepNext/>
              <w:snapToGrid w:val="0"/>
              <w:spacing w:after="113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88" w:type="dxa"/>
            <w:tcBorders>
              <w:left w:val="single" w:sz="6" w:space="0" w:color="000000"/>
            </w:tcBorders>
            <w:shd w:val="clear" w:color="auto" w:fill="auto"/>
          </w:tcPr>
          <w:p w14:paraId="4900C7FF" w14:textId="77777777" w:rsidR="007F6FBB" w:rsidRPr="00414521" w:rsidRDefault="007F6FBB" w:rsidP="007F6FBB">
            <w:pPr>
              <w:snapToGrid w:val="0"/>
              <w:spacing w:after="113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</w:tr>
      <w:tr w:rsidR="007F6FBB" w:rsidRPr="00414521" w14:paraId="152A6D78" w14:textId="77777777" w:rsidTr="00EC74E8">
        <w:tblPrEx>
          <w:tblCellMar>
            <w:top w:w="75" w:type="dxa"/>
            <w:left w:w="75" w:type="dxa"/>
            <w:bottom w:w="75" w:type="dxa"/>
            <w:right w:w="75" w:type="dxa"/>
          </w:tblCellMar>
        </w:tblPrEx>
        <w:trPr>
          <w:trHeight w:hRule="exact" w:val="57"/>
        </w:trPr>
        <w:tc>
          <w:tcPr>
            <w:tcW w:w="5496" w:type="dxa"/>
            <w:gridSpan w:val="4"/>
            <w:shd w:val="clear" w:color="auto" w:fill="auto"/>
          </w:tcPr>
          <w:p w14:paraId="610A99ED" w14:textId="77777777" w:rsidR="007F6FBB" w:rsidRPr="00414521" w:rsidRDefault="007F6FBB" w:rsidP="007F6FBB">
            <w:pPr>
              <w:keepNext/>
              <w:snapToGrid w:val="0"/>
              <w:spacing w:after="113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4285" w:type="dxa"/>
            <w:shd w:val="clear" w:color="auto" w:fill="auto"/>
          </w:tcPr>
          <w:p w14:paraId="6EBFFC86" w14:textId="77777777" w:rsidR="007F6FBB" w:rsidRPr="00414521" w:rsidRDefault="007F6FBB" w:rsidP="007F6FBB">
            <w:pPr>
              <w:keepNext/>
              <w:snapToGrid w:val="0"/>
              <w:spacing w:after="113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170" w:type="dxa"/>
            <w:gridSpan w:val="2"/>
            <w:shd w:val="clear" w:color="auto" w:fill="auto"/>
          </w:tcPr>
          <w:p w14:paraId="5647A24E" w14:textId="77777777" w:rsidR="007F6FBB" w:rsidRPr="00414521" w:rsidRDefault="007F6FBB" w:rsidP="007F6FBB">
            <w:pPr>
              <w:keepNext/>
              <w:snapToGrid w:val="0"/>
              <w:spacing w:after="113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</w:tr>
      <w:tr w:rsidR="007F6FBB" w:rsidRPr="00414521" w14:paraId="00468432" w14:textId="77777777" w:rsidTr="00EC74E8">
        <w:trPr>
          <w:gridAfter w:val="1"/>
          <w:wAfter w:w="82" w:type="dxa"/>
        </w:trPr>
        <w:tc>
          <w:tcPr>
            <w:tcW w:w="5496" w:type="dxa"/>
            <w:gridSpan w:val="4"/>
            <w:shd w:val="clear" w:color="auto" w:fill="auto"/>
          </w:tcPr>
          <w:p w14:paraId="17B653FC" w14:textId="77777777" w:rsidR="007F6FBB" w:rsidRPr="00414521" w:rsidRDefault="007F6FBB" w:rsidP="00A03975">
            <w:pPr>
              <w:numPr>
                <w:ilvl w:val="0"/>
                <w:numId w:val="7"/>
              </w:numPr>
              <w:suppressAutoHyphens/>
              <w:spacing w:after="113" w:line="240" w:lineRule="auto"/>
              <w:ind w:right="6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sz w:val="20"/>
                <w:szCs w:val="20"/>
                <w:lang w:eastAsia="fr-FR"/>
              </w:rPr>
              <w:t>Montant TVA incluse :</w:t>
            </w:r>
          </w:p>
        </w:tc>
        <w:tc>
          <w:tcPr>
            <w:tcW w:w="42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48C0B7A6" w14:textId="77777777" w:rsidR="007F6FBB" w:rsidRPr="00414521" w:rsidRDefault="007F6FBB" w:rsidP="007F6FBB">
            <w:pPr>
              <w:snapToGrid w:val="0"/>
              <w:spacing w:after="113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88" w:type="dxa"/>
            <w:tcBorders>
              <w:left w:val="single" w:sz="6" w:space="0" w:color="000000"/>
            </w:tcBorders>
            <w:shd w:val="clear" w:color="auto" w:fill="auto"/>
          </w:tcPr>
          <w:p w14:paraId="245231A0" w14:textId="77777777" w:rsidR="007F6FBB" w:rsidRPr="00414521" w:rsidRDefault="007F6FBB" w:rsidP="007F6FBB">
            <w:pPr>
              <w:snapToGrid w:val="0"/>
              <w:spacing w:after="113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</w:tr>
      <w:tr w:rsidR="007F6FBB" w:rsidRPr="00414521" w14:paraId="1805F2D4" w14:textId="77777777" w:rsidTr="00EC74E8">
        <w:tblPrEx>
          <w:tblCellMar>
            <w:top w:w="75" w:type="dxa"/>
            <w:left w:w="75" w:type="dxa"/>
            <w:bottom w:w="75" w:type="dxa"/>
            <w:right w:w="75" w:type="dxa"/>
          </w:tblCellMar>
        </w:tblPrEx>
        <w:trPr>
          <w:trHeight w:hRule="exact" w:val="57"/>
        </w:trPr>
        <w:tc>
          <w:tcPr>
            <w:tcW w:w="5496" w:type="dxa"/>
            <w:gridSpan w:val="4"/>
            <w:shd w:val="clear" w:color="auto" w:fill="auto"/>
          </w:tcPr>
          <w:p w14:paraId="2C4A2711" w14:textId="77777777" w:rsidR="007F6FBB" w:rsidRPr="00414521" w:rsidRDefault="007F6FBB" w:rsidP="007F6FBB">
            <w:pPr>
              <w:keepNext/>
              <w:snapToGrid w:val="0"/>
              <w:spacing w:after="113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4285" w:type="dxa"/>
            <w:shd w:val="clear" w:color="auto" w:fill="auto"/>
          </w:tcPr>
          <w:p w14:paraId="33C973CC" w14:textId="77777777" w:rsidR="007F6FBB" w:rsidRPr="00414521" w:rsidRDefault="007F6FBB" w:rsidP="007F6FBB">
            <w:pPr>
              <w:keepNext/>
              <w:snapToGrid w:val="0"/>
              <w:spacing w:after="113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170" w:type="dxa"/>
            <w:gridSpan w:val="2"/>
            <w:shd w:val="clear" w:color="auto" w:fill="auto"/>
          </w:tcPr>
          <w:p w14:paraId="526C18F3" w14:textId="77777777" w:rsidR="007F6FBB" w:rsidRPr="00414521" w:rsidRDefault="007F6FBB" w:rsidP="007F6FBB">
            <w:pPr>
              <w:keepNext/>
              <w:snapToGrid w:val="0"/>
              <w:spacing w:after="113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</w:tr>
      <w:tr w:rsidR="007F6FBB" w:rsidRPr="00414521" w14:paraId="527EE36F" w14:textId="77777777" w:rsidTr="00EC74E8">
        <w:trPr>
          <w:gridAfter w:val="1"/>
          <w:wAfter w:w="82" w:type="dxa"/>
        </w:trPr>
        <w:tc>
          <w:tcPr>
            <w:tcW w:w="2267" w:type="dxa"/>
            <w:tcBorders>
              <w:bottom w:val="single" w:sz="6" w:space="0" w:color="000000"/>
            </w:tcBorders>
            <w:shd w:val="clear" w:color="auto" w:fill="auto"/>
          </w:tcPr>
          <w:p w14:paraId="37416C9C" w14:textId="77777777" w:rsidR="007F6FBB" w:rsidRPr="00414521" w:rsidRDefault="007F6FBB" w:rsidP="007F6FBB">
            <w:pPr>
              <w:keepNext/>
              <w:spacing w:after="113" w:line="240" w:lineRule="auto"/>
              <w:ind w:left="284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sz w:val="20"/>
                <w:szCs w:val="20"/>
                <w:lang w:eastAsia="fr-FR"/>
              </w:rPr>
              <w:t>Arrêté en lettres à</w:t>
            </w:r>
          </w:p>
        </w:tc>
        <w:tc>
          <w:tcPr>
            <w:tcW w:w="7514" w:type="dxa"/>
            <w:gridSpan w:val="4"/>
            <w:tcBorders>
              <w:top w:val="single" w:sz="6" w:space="0" w:color="000000"/>
              <w:left w:val="single" w:sz="6" w:space="0" w:color="000000"/>
            </w:tcBorders>
            <w:shd w:val="clear" w:color="auto" w:fill="F2F2F2"/>
          </w:tcPr>
          <w:p w14:paraId="63F05BFC" w14:textId="77777777" w:rsidR="007F6FBB" w:rsidRPr="00414521" w:rsidRDefault="007F6FBB" w:rsidP="007F6FBB">
            <w:pPr>
              <w:keepNext/>
              <w:snapToGrid w:val="0"/>
              <w:spacing w:after="113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88" w:type="dxa"/>
            <w:tcBorders>
              <w:left w:val="single" w:sz="6" w:space="0" w:color="000000"/>
            </w:tcBorders>
            <w:shd w:val="clear" w:color="auto" w:fill="auto"/>
          </w:tcPr>
          <w:p w14:paraId="1705BF0C" w14:textId="77777777" w:rsidR="007F6FBB" w:rsidRPr="00414521" w:rsidRDefault="007F6FBB" w:rsidP="007F6FBB">
            <w:pPr>
              <w:snapToGrid w:val="0"/>
              <w:spacing w:after="113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</w:tr>
      <w:tr w:rsidR="007F6FBB" w:rsidRPr="00414521" w14:paraId="11F6545D" w14:textId="77777777" w:rsidTr="00EC74E8">
        <w:trPr>
          <w:gridAfter w:val="1"/>
          <w:wAfter w:w="82" w:type="dxa"/>
        </w:trPr>
        <w:tc>
          <w:tcPr>
            <w:tcW w:w="9781" w:type="dxa"/>
            <w:gridSpan w:val="5"/>
            <w:tcBorders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68E7FC61" w14:textId="77777777" w:rsidR="007F6FBB" w:rsidRPr="00414521" w:rsidRDefault="007F6FBB" w:rsidP="007F6FBB">
            <w:pPr>
              <w:snapToGrid w:val="0"/>
              <w:spacing w:after="113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  <w:p w14:paraId="26C9F406" w14:textId="77777777" w:rsidR="007F6FBB" w:rsidRPr="00414521" w:rsidRDefault="007F6FBB" w:rsidP="007F6FBB">
            <w:pPr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88" w:type="dxa"/>
            <w:tcBorders>
              <w:left w:val="single" w:sz="6" w:space="0" w:color="000000"/>
            </w:tcBorders>
            <w:shd w:val="clear" w:color="auto" w:fill="auto"/>
          </w:tcPr>
          <w:p w14:paraId="2CA35B67" w14:textId="77777777" w:rsidR="007F6FBB" w:rsidRPr="00414521" w:rsidRDefault="007F6FBB" w:rsidP="007F6FBB">
            <w:pPr>
              <w:snapToGrid w:val="0"/>
              <w:spacing w:after="113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</w:tr>
    </w:tbl>
    <w:p w14:paraId="67D73F78" w14:textId="4171C489" w:rsidR="0028419E" w:rsidRDefault="0028419E" w:rsidP="00FF3D06">
      <w:pPr>
        <w:pStyle w:val="Titre2"/>
      </w:pPr>
      <w:bookmarkStart w:id="57" w:name="__RefHeading__6191_48600602"/>
      <w:bookmarkStart w:id="58" w:name="_Toc152666924"/>
      <w:bookmarkEnd w:id="56"/>
      <w:bookmarkEnd w:id="57"/>
      <w:r>
        <w:t>Montant sous-traité</w:t>
      </w:r>
      <w:bookmarkEnd w:id="58"/>
    </w:p>
    <w:p w14:paraId="5576D862" w14:textId="77777777" w:rsidR="00097AE8" w:rsidRDefault="00CF37CD" w:rsidP="00CF37CD">
      <w:pPr>
        <w:pStyle w:val="NormalWeb"/>
        <w:spacing w:before="119" w:beforeAutospacing="0" w:after="0"/>
        <w:rPr>
          <w:rFonts w:ascii="Arial" w:hAnsi="Arial" w:cs="Arial"/>
          <w:sz w:val="20"/>
          <w:szCs w:val="20"/>
        </w:rPr>
      </w:pPr>
      <w:r w:rsidRPr="00097AE8">
        <w:rPr>
          <w:rFonts w:ascii="Arial" w:hAnsi="Arial" w:cs="Arial"/>
          <w:sz w:val="20"/>
          <w:szCs w:val="20"/>
        </w:rPr>
        <w:t xml:space="preserve">En cas de recours à la sous-traitance, conformément aux articles L.2193-4, L.2193-5 et R.2193-1 du CCP, un formulaire DC4 sera annexé au présent acte d'engagement pour chaque sous-traitant et indiquera la nature et le montant des prestations qui seront exécutées par chaque sous-traitant, son nom et ses conditions de paiement. </w:t>
      </w:r>
    </w:p>
    <w:p w14:paraId="7EAB47F0" w14:textId="191F0105" w:rsidR="00CF37CD" w:rsidRPr="00097AE8" w:rsidRDefault="00CF37CD" w:rsidP="00CF37CD">
      <w:pPr>
        <w:pStyle w:val="NormalWeb"/>
        <w:spacing w:before="119" w:beforeAutospacing="0" w:after="0"/>
        <w:rPr>
          <w:rFonts w:ascii="Arial" w:hAnsi="Arial" w:cs="Arial"/>
          <w:sz w:val="20"/>
          <w:szCs w:val="20"/>
        </w:rPr>
      </w:pPr>
      <w:r w:rsidRPr="00097AE8">
        <w:rPr>
          <w:rFonts w:ascii="Arial" w:hAnsi="Arial" w:cs="Arial"/>
          <w:sz w:val="20"/>
          <w:szCs w:val="20"/>
        </w:rPr>
        <w:t>Le montant des prestations sous-traitées indiqué dans chaque formulaire annexé constitue le montant maximal de la créance que le sous-traitant concerné pourra présenter en nantissement ou céder. Le montant indiqué au formulaire DC4 est exprimé hors taxe ; le titulaire doit également préciser dans ce formulaire que la TVA est autoliquidée.</w:t>
      </w:r>
    </w:p>
    <w:p w14:paraId="274FED9B" w14:textId="156117DB" w:rsidR="003C0323" w:rsidRPr="00097AE8" w:rsidRDefault="00CF37CD" w:rsidP="00CF37CD">
      <w:pPr>
        <w:pStyle w:val="NormalWeb"/>
        <w:spacing w:before="119" w:beforeAutospacing="0" w:after="0"/>
        <w:rPr>
          <w:rFonts w:ascii="Arial" w:hAnsi="Arial" w:cs="Arial"/>
          <w:sz w:val="20"/>
          <w:szCs w:val="20"/>
        </w:rPr>
      </w:pPr>
      <w:r w:rsidRPr="00097AE8">
        <w:rPr>
          <w:rFonts w:ascii="Arial" w:hAnsi="Arial" w:cs="Arial"/>
          <w:sz w:val="20"/>
          <w:szCs w:val="20"/>
        </w:rPr>
        <w:t>Chaque formulaire annexé constitue une demande d'acceptation du sous-traitant concerné et d'agrément des conditions de paiement du contrat de sous-traitance. La notification du marché est réputée emporter acceptation du sous-traitant et agrément des conditions de paiement du contrat de sous-traitance.</w:t>
      </w:r>
    </w:p>
    <w:p w14:paraId="79E83665" w14:textId="77777777" w:rsidR="0028419E" w:rsidRPr="00414521" w:rsidRDefault="0028419E" w:rsidP="0028419E">
      <w:pPr>
        <w:keepNext/>
        <w:spacing w:before="119" w:after="0" w:line="240" w:lineRule="auto"/>
        <w:ind w:left="-284"/>
        <w:jc w:val="both"/>
        <w:rPr>
          <w:rFonts w:eastAsia="Cambria"/>
          <w:sz w:val="20"/>
          <w:szCs w:val="20"/>
          <w:lang w:eastAsia="fr-FR"/>
        </w:rPr>
      </w:pPr>
      <w:r w:rsidRPr="0028419E">
        <w:rPr>
          <w:rFonts w:ascii="Wingdings" w:eastAsia="Wingdings" w:hAnsi="Wingdings" w:cs="Wingdings"/>
          <w:sz w:val="32"/>
          <w:szCs w:val="32"/>
          <w:lang w:eastAsia="fr-FR"/>
        </w:rPr>
        <w:t></w:t>
      </w:r>
      <w:r w:rsidRPr="0028419E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</w:t>
      </w:r>
      <w:r w:rsidRPr="00414521">
        <w:rPr>
          <w:rFonts w:eastAsia="Times New Roman"/>
          <w:b/>
          <w:bCs/>
          <w:color w:val="000000"/>
          <w:sz w:val="20"/>
          <w:szCs w:val="20"/>
          <w:u w:val="single"/>
          <w:lang w:eastAsia="fr-FR"/>
        </w:rPr>
        <w:t>Entreprise</w:t>
      </w:r>
      <w:r w:rsidRPr="00414521">
        <w:rPr>
          <w:rFonts w:eastAsia="Times New Roman"/>
          <w:b/>
          <w:bCs/>
          <w:sz w:val="20"/>
          <w:szCs w:val="20"/>
          <w:u w:val="single"/>
          <w:lang w:eastAsia="fr-FR"/>
        </w:rPr>
        <w:t xml:space="preserve"> unique</w:t>
      </w:r>
    </w:p>
    <w:p w14:paraId="5C7BB039" w14:textId="77777777" w:rsidR="0028419E" w:rsidRPr="00414521" w:rsidRDefault="0028419E" w:rsidP="0028419E">
      <w:pPr>
        <w:keepNext/>
        <w:spacing w:before="119" w:after="120" w:line="240" w:lineRule="auto"/>
        <w:jc w:val="both"/>
        <w:rPr>
          <w:rFonts w:eastAsia="Times New Roman"/>
          <w:sz w:val="20"/>
          <w:szCs w:val="20"/>
          <w:lang w:eastAsia="fr-FR"/>
        </w:rPr>
      </w:pPr>
      <w:r w:rsidRPr="00414521">
        <w:rPr>
          <w:rFonts w:eastAsia="Times New Roman"/>
          <w:sz w:val="20"/>
          <w:szCs w:val="20"/>
          <w:lang w:eastAsia="fr-FR"/>
        </w:rPr>
        <w:t>Le montant total des prestations sous-traitées conformément à ces formulaires annexés est de :</w:t>
      </w:r>
    </w:p>
    <w:tbl>
      <w:tblPr>
        <w:tblW w:w="0" w:type="auto"/>
        <w:tblInd w:w="72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391"/>
        <w:gridCol w:w="2977"/>
        <w:gridCol w:w="262"/>
      </w:tblGrid>
      <w:tr w:rsidR="0028419E" w:rsidRPr="00414521" w14:paraId="7540355B" w14:textId="77777777" w:rsidTr="006056EA">
        <w:trPr>
          <w:cantSplit/>
        </w:trPr>
        <w:tc>
          <w:tcPr>
            <w:tcW w:w="3391" w:type="dxa"/>
            <w:tcBorders>
              <w:top w:val="none" w:sz="0" w:space="0" w:color="000000"/>
              <w:left w:val="none" w:sz="0" w:space="0" w:color="000000"/>
              <w:bottom w:val="none" w:sz="0" w:space="0" w:color="000000"/>
            </w:tcBorders>
            <w:shd w:val="clear" w:color="auto" w:fill="auto"/>
          </w:tcPr>
          <w:p w14:paraId="10244FC1" w14:textId="77777777" w:rsidR="0028419E" w:rsidRPr="00414521" w:rsidRDefault="0028419E" w:rsidP="00A03975">
            <w:pPr>
              <w:keepNext/>
              <w:numPr>
                <w:ilvl w:val="0"/>
                <w:numId w:val="9"/>
              </w:numPr>
              <w:suppressAutoHyphens/>
              <w:spacing w:after="113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sz w:val="20"/>
                <w:szCs w:val="20"/>
                <w:lang w:eastAsia="fr-FR"/>
              </w:rPr>
              <w:t>Montant hors TVA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5C1458CF" w14:textId="77777777" w:rsidR="0028419E" w:rsidRPr="00414521" w:rsidRDefault="0028419E" w:rsidP="0028419E">
            <w:pPr>
              <w:keepNext/>
              <w:snapToGrid w:val="0"/>
              <w:spacing w:after="113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262" w:type="dxa"/>
            <w:tcBorders>
              <w:top w:val="none" w:sz="0" w:space="0" w:color="000000"/>
              <w:left w:val="single" w:sz="6" w:space="0" w:color="000000"/>
              <w:bottom w:val="none" w:sz="0" w:space="0" w:color="000000"/>
              <w:right w:val="none" w:sz="0" w:space="0" w:color="000000"/>
            </w:tcBorders>
            <w:shd w:val="clear" w:color="auto" w:fill="auto"/>
          </w:tcPr>
          <w:p w14:paraId="139FD1CC" w14:textId="77777777" w:rsidR="0028419E" w:rsidRPr="00414521" w:rsidRDefault="0028419E" w:rsidP="0028419E">
            <w:pPr>
              <w:snapToGrid w:val="0"/>
              <w:spacing w:after="113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</w:tr>
    </w:tbl>
    <w:p w14:paraId="3B4BD161" w14:textId="77777777" w:rsidR="0028419E" w:rsidRPr="00414521" w:rsidRDefault="0028419E" w:rsidP="0028419E">
      <w:pPr>
        <w:spacing w:after="0" w:line="240" w:lineRule="auto"/>
        <w:jc w:val="both"/>
        <w:rPr>
          <w:rFonts w:eastAsia="Times New Roman"/>
          <w:sz w:val="20"/>
          <w:szCs w:val="20"/>
          <w:lang w:eastAsia="fr-FR"/>
        </w:rPr>
      </w:pPr>
    </w:p>
    <w:tbl>
      <w:tblPr>
        <w:tblW w:w="0" w:type="auto"/>
        <w:tblInd w:w="709" w:type="dxa"/>
        <w:tblLayout w:type="fixed"/>
        <w:tblCellMar>
          <w:left w:w="68" w:type="dxa"/>
          <w:right w:w="0" w:type="dxa"/>
        </w:tblCellMar>
        <w:tblLook w:val="0000" w:firstRow="0" w:lastRow="0" w:firstColumn="0" w:lastColumn="0" w:noHBand="0" w:noVBand="0"/>
      </w:tblPr>
      <w:tblGrid>
        <w:gridCol w:w="3402"/>
        <w:gridCol w:w="2977"/>
      </w:tblGrid>
      <w:tr w:rsidR="0028419E" w:rsidRPr="00414521" w14:paraId="3F5D7FB4" w14:textId="77777777" w:rsidTr="004A3FE5">
        <w:trPr>
          <w:cantSplit/>
        </w:trPr>
        <w:tc>
          <w:tcPr>
            <w:tcW w:w="3402" w:type="dxa"/>
            <w:tcBorders>
              <w:top w:val="none" w:sz="0" w:space="0" w:color="000000"/>
              <w:left w:val="none" w:sz="0" w:space="0" w:color="000000"/>
              <w:bottom w:val="none" w:sz="0" w:space="0" w:color="000000"/>
            </w:tcBorders>
            <w:shd w:val="clear" w:color="auto" w:fill="auto"/>
          </w:tcPr>
          <w:p w14:paraId="66AC50AD" w14:textId="77777777" w:rsidR="0028419E" w:rsidRPr="00414521" w:rsidRDefault="0028419E" w:rsidP="00A03975">
            <w:pPr>
              <w:keepNext/>
              <w:numPr>
                <w:ilvl w:val="0"/>
                <w:numId w:val="9"/>
              </w:numPr>
              <w:suppressAutoHyphens/>
              <w:spacing w:after="113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sz w:val="20"/>
                <w:szCs w:val="20"/>
                <w:lang w:eastAsia="fr-FR"/>
              </w:rPr>
              <w:lastRenderedPageBreak/>
              <w:t>Montant TVA incluse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14:paraId="7B9FDFE6" w14:textId="77777777" w:rsidR="0028419E" w:rsidRPr="00414521" w:rsidRDefault="0028419E" w:rsidP="0028419E">
            <w:pPr>
              <w:keepNext/>
              <w:snapToGrid w:val="0"/>
              <w:spacing w:after="113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</w:tr>
    </w:tbl>
    <w:p w14:paraId="00F8EDB1" w14:textId="77777777" w:rsidR="0028419E" w:rsidRPr="00414521" w:rsidRDefault="0028419E" w:rsidP="0028419E">
      <w:pPr>
        <w:spacing w:before="238" w:after="0" w:line="240" w:lineRule="auto"/>
        <w:jc w:val="both"/>
        <w:rPr>
          <w:rFonts w:eastAsia="Wingdings"/>
          <w:sz w:val="32"/>
          <w:szCs w:val="32"/>
          <w:lang w:eastAsia="fr-FR"/>
        </w:rPr>
      </w:pPr>
      <w:r w:rsidRPr="00414521">
        <w:rPr>
          <w:rFonts w:eastAsia="Times New Roman"/>
          <w:sz w:val="20"/>
          <w:szCs w:val="20"/>
          <w:lang w:eastAsia="fr-FR"/>
        </w:rPr>
        <w:t>Les déclarations et attestations (article R.2193-1 du CCP) des sous-traitants recensés dans les formulaires annexés, sont jointes au présent acte d'engagement.</w:t>
      </w:r>
    </w:p>
    <w:p w14:paraId="68C355D9" w14:textId="77777777" w:rsidR="0028419E" w:rsidRPr="00414521" w:rsidRDefault="0028419E" w:rsidP="0028419E">
      <w:pPr>
        <w:keepNext/>
        <w:spacing w:before="119" w:after="0" w:line="240" w:lineRule="auto"/>
        <w:ind w:left="-284"/>
        <w:jc w:val="both"/>
        <w:rPr>
          <w:rFonts w:eastAsia="Cambria"/>
          <w:sz w:val="20"/>
          <w:szCs w:val="20"/>
          <w:lang w:eastAsia="fr-FR"/>
        </w:rPr>
      </w:pPr>
      <w:r w:rsidRPr="0028419E">
        <w:rPr>
          <w:rFonts w:ascii="Wingdings" w:eastAsia="Wingdings" w:hAnsi="Wingdings" w:cs="Wingdings"/>
          <w:sz w:val="32"/>
          <w:szCs w:val="32"/>
          <w:lang w:eastAsia="fr-FR"/>
        </w:rPr>
        <w:t></w:t>
      </w:r>
      <w:r w:rsidRPr="0028419E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</w:t>
      </w:r>
      <w:r w:rsidRPr="00414521">
        <w:rPr>
          <w:rFonts w:eastAsia="Times New Roman"/>
          <w:b/>
          <w:bCs/>
          <w:sz w:val="20"/>
          <w:szCs w:val="20"/>
          <w:u w:val="single"/>
          <w:lang w:eastAsia="fr-FR"/>
        </w:rPr>
        <w:t>Groupement conjoint ou solidaire</w:t>
      </w:r>
    </w:p>
    <w:p w14:paraId="28C148AA" w14:textId="77777777" w:rsidR="0028419E" w:rsidRPr="00414521" w:rsidRDefault="0028419E" w:rsidP="0028419E">
      <w:pPr>
        <w:keepNext/>
        <w:spacing w:before="119" w:after="120" w:line="240" w:lineRule="auto"/>
        <w:jc w:val="both"/>
        <w:rPr>
          <w:rFonts w:eastAsia="Times New Roman"/>
          <w:b/>
          <w:sz w:val="20"/>
          <w:szCs w:val="20"/>
          <w:lang w:eastAsia="fr-FR"/>
        </w:rPr>
      </w:pPr>
      <w:r w:rsidRPr="00414521">
        <w:rPr>
          <w:rFonts w:eastAsia="Times New Roman"/>
          <w:sz w:val="20"/>
          <w:szCs w:val="20"/>
          <w:lang w:eastAsia="fr-FR"/>
        </w:rPr>
        <w:t>Le montant total des prestations sous-traitées conformément à ces formulaires annexés est de :</w:t>
      </w: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3402"/>
        <w:gridCol w:w="3403"/>
        <w:gridCol w:w="3118"/>
      </w:tblGrid>
      <w:tr w:rsidR="0028419E" w:rsidRPr="00414521" w14:paraId="2638616D" w14:textId="77777777" w:rsidTr="00C854DD">
        <w:trPr>
          <w:trHeight w:hRule="exact" w:val="340"/>
        </w:trPr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EEAF6" w:themeFill="accent1" w:themeFillTint="33"/>
            <w:vAlign w:val="center"/>
          </w:tcPr>
          <w:p w14:paraId="1A0D771B" w14:textId="77777777" w:rsidR="0028419E" w:rsidRPr="00414521" w:rsidRDefault="0028419E" w:rsidP="0028419E">
            <w:pPr>
              <w:keepNext/>
              <w:spacing w:after="0" w:line="240" w:lineRule="auto"/>
              <w:jc w:val="center"/>
              <w:rPr>
                <w:rFonts w:eastAsia="Times New Roman"/>
                <w:b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b/>
                <w:sz w:val="20"/>
                <w:szCs w:val="20"/>
                <w:lang w:eastAsia="fr-FR"/>
              </w:rPr>
              <w:t>N° du co-traitant</w:t>
            </w:r>
          </w:p>
        </w:tc>
        <w:tc>
          <w:tcPr>
            <w:tcW w:w="3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EEAF6" w:themeFill="accent1" w:themeFillTint="33"/>
            <w:vAlign w:val="center"/>
          </w:tcPr>
          <w:p w14:paraId="119EF604" w14:textId="77777777" w:rsidR="0028419E" w:rsidRPr="00414521" w:rsidRDefault="0028419E" w:rsidP="0028419E">
            <w:pPr>
              <w:keepNext/>
              <w:spacing w:after="0" w:line="240" w:lineRule="auto"/>
              <w:jc w:val="center"/>
              <w:rPr>
                <w:rFonts w:eastAsia="Times New Roman"/>
                <w:b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b/>
                <w:sz w:val="20"/>
                <w:szCs w:val="20"/>
                <w:lang w:eastAsia="fr-FR"/>
              </w:rPr>
              <w:t>Montant hors TVA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1" w:themeFillTint="33"/>
            <w:vAlign w:val="center"/>
          </w:tcPr>
          <w:p w14:paraId="1A50BB91" w14:textId="77777777" w:rsidR="0028419E" w:rsidRPr="00414521" w:rsidRDefault="0028419E" w:rsidP="0028419E">
            <w:pPr>
              <w:keepNext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zh-CN"/>
              </w:rPr>
            </w:pPr>
            <w:r w:rsidRPr="00414521">
              <w:rPr>
                <w:rFonts w:eastAsia="Times New Roman"/>
                <w:b/>
                <w:sz w:val="20"/>
                <w:szCs w:val="20"/>
                <w:lang w:eastAsia="fr-FR"/>
              </w:rPr>
              <w:t>Montant TVA incluse</w:t>
            </w:r>
          </w:p>
        </w:tc>
      </w:tr>
      <w:tr w:rsidR="0028419E" w:rsidRPr="00414521" w14:paraId="5C030092" w14:textId="77777777" w:rsidTr="00EC74E8">
        <w:trPr>
          <w:trHeight w:hRule="exact" w:val="340"/>
        </w:trPr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BFE4B78" w14:textId="77777777" w:rsidR="0028419E" w:rsidRPr="00414521" w:rsidRDefault="0028419E" w:rsidP="0028419E">
            <w:pPr>
              <w:keepNext/>
              <w:spacing w:after="0" w:line="240" w:lineRule="auto"/>
              <w:jc w:val="center"/>
              <w:rPr>
                <w:rFonts w:eastAsia="Times New Roman"/>
                <w:b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b/>
                <w:sz w:val="20"/>
                <w:szCs w:val="20"/>
                <w:lang w:eastAsia="fr-FR"/>
              </w:rPr>
              <w:t>1</w:t>
            </w:r>
          </w:p>
        </w:tc>
        <w:tc>
          <w:tcPr>
            <w:tcW w:w="3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5A20F43" w14:textId="77777777" w:rsidR="0028419E" w:rsidRPr="00414521" w:rsidRDefault="0028419E" w:rsidP="0028419E">
            <w:pPr>
              <w:keepNext/>
              <w:snapToGrid w:val="0"/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53060EB" w14:textId="77777777" w:rsidR="0028419E" w:rsidRPr="00414521" w:rsidRDefault="0028419E" w:rsidP="0028419E">
            <w:pPr>
              <w:keepNext/>
              <w:snapToGrid w:val="0"/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</w:tr>
      <w:tr w:rsidR="0028419E" w:rsidRPr="00414521" w14:paraId="0E5A2C2C" w14:textId="77777777" w:rsidTr="00EC74E8">
        <w:trPr>
          <w:trHeight w:hRule="exact" w:val="340"/>
        </w:trPr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A39BBC6" w14:textId="77777777" w:rsidR="0028419E" w:rsidRPr="00414521" w:rsidRDefault="0028419E" w:rsidP="0028419E">
            <w:pPr>
              <w:keepNext/>
              <w:spacing w:after="0" w:line="240" w:lineRule="auto"/>
              <w:jc w:val="center"/>
              <w:rPr>
                <w:rFonts w:eastAsia="Times New Roman"/>
                <w:b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b/>
                <w:sz w:val="20"/>
                <w:szCs w:val="20"/>
                <w:lang w:eastAsia="fr-FR"/>
              </w:rPr>
              <w:t>2</w:t>
            </w:r>
          </w:p>
        </w:tc>
        <w:tc>
          <w:tcPr>
            <w:tcW w:w="3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3E599DC" w14:textId="77777777" w:rsidR="0028419E" w:rsidRPr="00414521" w:rsidRDefault="0028419E" w:rsidP="0028419E">
            <w:pPr>
              <w:keepNext/>
              <w:snapToGrid w:val="0"/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A4C5B5F" w14:textId="77777777" w:rsidR="0028419E" w:rsidRPr="00414521" w:rsidRDefault="0028419E" w:rsidP="0028419E">
            <w:pPr>
              <w:keepNext/>
              <w:snapToGrid w:val="0"/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</w:tr>
      <w:tr w:rsidR="0028419E" w:rsidRPr="00414521" w14:paraId="406091D4" w14:textId="77777777" w:rsidTr="00EC74E8">
        <w:trPr>
          <w:trHeight w:hRule="exact" w:val="340"/>
        </w:trPr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45D5399" w14:textId="77777777" w:rsidR="0028419E" w:rsidRPr="00414521" w:rsidRDefault="0028419E" w:rsidP="0028419E">
            <w:pPr>
              <w:keepNext/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b/>
                <w:sz w:val="20"/>
                <w:szCs w:val="20"/>
                <w:lang w:eastAsia="fr-FR"/>
              </w:rPr>
              <w:t>Total</w:t>
            </w:r>
          </w:p>
        </w:tc>
        <w:tc>
          <w:tcPr>
            <w:tcW w:w="3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B5CF696" w14:textId="77777777" w:rsidR="0028419E" w:rsidRPr="00414521" w:rsidRDefault="0028419E" w:rsidP="0028419E">
            <w:pPr>
              <w:keepNext/>
              <w:snapToGrid w:val="0"/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86CC8CF" w14:textId="77777777" w:rsidR="0028419E" w:rsidRPr="00414521" w:rsidRDefault="0028419E" w:rsidP="0028419E">
            <w:pPr>
              <w:keepNext/>
              <w:snapToGrid w:val="0"/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</w:tr>
    </w:tbl>
    <w:p w14:paraId="53C749AE" w14:textId="77777777" w:rsidR="0028419E" w:rsidRPr="00414521" w:rsidRDefault="0028419E" w:rsidP="0028419E">
      <w:pPr>
        <w:spacing w:before="238" w:after="0" w:line="240" w:lineRule="auto"/>
        <w:jc w:val="both"/>
        <w:rPr>
          <w:rFonts w:eastAsia="Times New Roman"/>
          <w:sz w:val="20"/>
          <w:szCs w:val="20"/>
          <w:lang w:eastAsia="fr-FR"/>
        </w:rPr>
      </w:pPr>
      <w:r w:rsidRPr="00414521">
        <w:rPr>
          <w:rFonts w:eastAsia="Times New Roman"/>
          <w:sz w:val="20"/>
          <w:szCs w:val="20"/>
          <w:lang w:eastAsia="fr-FR"/>
        </w:rPr>
        <w:t>Les déclarations (article R.2193-1 du CCP) des sous-traitants recensés dans les formulaires annexés, sont jointes au présent acte d'engagement.</w:t>
      </w:r>
    </w:p>
    <w:p w14:paraId="6B7F5FFA" w14:textId="77777777" w:rsidR="00C35D6D" w:rsidRDefault="00C35D6D">
      <w:pPr>
        <w:rPr>
          <w:rFonts w:eastAsia="Times New Roman"/>
          <w:b/>
          <w:smallCaps/>
          <w:spacing w:val="5"/>
          <w:sz w:val="28"/>
          <w:szCs w:val="36"/>
          <w:lang w:eastAsia="fr-FR"/>
        </w:rPr>
      </w:pPr>
      <w:r>
        <w:br w:type="page"/>
      </w:r>
    </w:p>
    <w:p w14:paraId="422B154D" w14:textId="7E68F5B9" w:rsidR="005C6BC7" w:rsidRDefault="005C6BC7" w:rsidP="004A05E2">
      <w:pPr>
        <w:pStyle w:val="Titre1"/>
      </w:pPr>
      <w:bookmarkStart w:id="59" w:name="_Toc152666925"/>
      <w:r>
        <w:lastRenderedPageBreak/>
        <w:t>CONTENU DE LA MISSION</w:t>
      </w:r>
      <w:bookmarkEnd w:id="59"/>
    </w:p>
    <w:p w14:paraId="3BBF2B21" w14:textId="3FF76C02" w:rsidR="005C6BC7" w:rsidRPr="005C6BC7" w:rsidRDefault="005C6BC7" w:rsidP="00B67F18">
      <w:pPr>
        <w:spacing w:before="119" w:after="57"/>
        <w:rPr>
          <w:sz w:val="20"/>
          <w:szCs w:val="18"/>
          <w:lang w:eastAsia="fr-FR"/>
        </w:rPr>
      </w:pPr>
      <w:bookmarkStart w:id="60" w:name="_Hlk146636864"/>
      <w:r w:rsidRPr="005C6BC7">
        <w:rPr>
          <w:sz w:val="20"/>
          <w:szCs w:val="18"/>
          <w:lang w:eastAsia="fr-FR"/>
        </w:rPr>
        <w:t xml:space="preserve">La mission confiée au titulaire est </w:t>
      </w:r>
      <w:r w:rsidR="00B67F18">
        <w:rPr>
          <w:sz w:val="20"/>
          <w:szCs w:val="18"/>
          <w:lang w:eastAsia="fr-FR"/>
        </w:rPr>
        <w:t>constituée des éléments de missions listés ci-après :</w:t>
      </w:r>
      <w:bookmarkStart w:id="61" w:name="_Hlk146636750"/>
      <w:bookmarkEnd w:id="60"/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10"/>
        <w:gridCol w:w="7284"/>
      </w:tblGrid>
      <w:tr w:rsidR="005C6BC7" w:rsidRPr="005C6BC7" w14:paraId="34B72309" w14:textId="77777777" w:rsidTr="00C854DD">
        <w:trPr>
          <w:jc w:val="center"/>
        </w:trPr>
        <w:tc>
          <w:tcPr>
            <w:tcW w:w="10194" w:type="dxa"/>
            <w:gridSpan w:val="2"/>
            <w:shd w:val="clear" w:color="auto" w:fill="DEEAF6" w:themeFill="accent1" w:themeFillTint="33"/>
          </w:tcPr>
          <w:p w14:paraId="2FE664D6" w14:textId="77777777" w:rsidR="005C6BC7" w:rsidRPr="005C6BC7" w:rsidRDefault="005C6BC7" w:rsidP="00FF1D1C">
            <w:pPr>
              <w:spacing w:after="140" w:line="288" w:lineRule="auto"/>
              <w:rPr>
                <w:sz w:val="20"/>
                <w:szCs w:val="20"/>
                <w:u w:val="single"/>
                <w:lang w:eastAsia="fr-FR"/>
              </w:rPr>
            </w:pPr>
            <w:r w:rsidRPr="005C6BC7">
              <w:rPr>
                <w:sz w:val="20"/>
                <w:szCs w:val="20"/>
                <w:u w:val="single"/>
                <w:lang w:eastAsia="fr-FR"/>
              </w:rPr>
              <w:t>En phase conception</w:t>
            </w:r>
          </w:p>
        </w:tc>
      </w:tr>
      <w:tr w:rsidR="00971178" w:rsidRPr="005C6BC7" w14:paraId="394043FE" w14:textId="77777777" w:rsidTr="005C6BC7">
        <w:trPr>
          <w:jc w:val="center"/>
        </w:trPr>
        <w:tc>
          <w:tcPr>
            <w:tcW w:w="2910" w:type="dxa"/>
            <w:tcBorders>
              <w:bottom w:val="single" w:sz="4" w:space="0" w:color="auto"/>
            </w:tcBorders>
            <w:shd w:val="clear" w:color="auto" w:fill="auto"/>
          </w:tcPr>
          <w:p w14:paraId="1C376CD3" w14:textId="1B71A5DE" w:rsidR="00971178" w:rsidRPr="005C6BC7" w:rsidRDefault="00971178" w:rsidP="00FF1D1C">
            <w:pPr>
              <w:spacing w:after="140" w:line="288" w:lineRule="auto"/>
              <w:rPr>
                <w:sz w:val="20"/>
                <w:szCs w:val="20"/>
                <w:lang w:eastAsia="fr-FR"/>
              </w:rPr>
            </w:pPr>
            <w:r w:rsidRPr="005C6BC7">
              <w:rPr>
                <w:sz w:val="20"/>
                <w:szCs w:val="20"/>
                <w:lang w:eastAsia="fr-FR"/>
              </w:rPr>
              <w:t>Elément de mission C</w:t>
            </w:r>
            <w:r>
              <w:rPr>
                <w:sz w:val="20"/>
                <w:szCs w:val="20"/>
                <w:lang w:eastAsia="fr-FR"/>
              </w:rPr>
              <w:t>1</w:t>
            </w:r>
          </w:p>
        </w:tc>
        <w:tc>
          <w:tcPr>
            <w:tcW w:w="7284" w:type="dxa"/>
            <w:tcBorders>
              <w:bottom w:val="single" w:sz="4" w:space="0" w:color="auto"/>
            </w:tcBorders>
            <w:shd w:val="clear" w:color="auto" w:fill="auto"/>
          </w:tcPr>
          <w:p w14:paraId="1556AD3A" w14:textId="719885BC" w:rsidR="00971178" w:rsidRPr="003A60AE" w:rsidRDefault="00971178" w:rsidP="00FF1D1C">
            <w:pPr>
              <w:spacing w:after="140" w:line="288" w:lineRule="auto"/>
              <w:rPr>
                <w:sz w:val="20"/>
                <w:szCs w:val="20"/>
                <w:lang w:eastAsia="fr-FR"/>
              </w:rPr>
            </w:pPr>
            <w:r w:rsidRPr="00971178">
              <w:rPr>
                <w:sz w:val="20"/>
                <w:szCs w:val="18"/>
                <w:lang w:eastAsia="fr-FR"/>
              </w:rPr>
              <w:t>Prestations à exécuter au cours de la phase « APS/APD »</w:t>
            </w:r>
          </w:p>
        </w:tc>
      </w:tr>
      <w:tr w:rsidR="005C6BC7" w:rsidRPr="005C6BC7" w14:paraId="4BE869F3" w14:textId="77777777" w:rsidTr="005C6BC7">
        <w:trPr>
          <w:jc w:val="center"/>
        </w:trPr>
        <w:tc>
          <w:tcPr>
            <w:tcW w:w="2910" w:type="dxa"/>
            <w:tcBorders>
              <w:bottom w:val="single" w:sz="4" w:space="0" w:color="auto"/>
            </w:tcBorders>
            <w:shd w:val="clear" w:color="auto" w:fill="auto"/>
          </w:tcPr>
          <w:p w14:paraId="3C43A2C1" w14:textId="69D0CE64" w:rsidR="005C6BC7" w:rsidRPr="005C6BC7" w:rsidRDefault="005C6BC7" w:rsidP="00FF1D1C">
            <w:pPr>
              <w:spacing w:after="140" w:line="288" w:lineRule="auto"/>
              <w:rPr>
                <w:sz w:val="20"/>
                <w:szCs w:val="20"/>
                <w:u w:val="single"/>
                <w:lang w:eastAsia="fr-FR"/>
              </w:rPr>
            </w:pPr>
            <w:r w:rsidRPr="005C6BC7">
              <w:rPr>
                <w:sz w:val="20"/>
                <w:szCs w:val="20"/>
                <w:lang w:eastAsia="fr-FR"/>
              </w:rPr>
              <w:t>Elément de mission C</w:t>
            </w:r>
            <w:r w:rsidR="00971178">
              <w:rPr>
                <w:sz w:val="20"/>
                <w:szCs w:val="20"/>
                <w:lang w:eastAsia="fr-FR"/>
              </w:rPr>
              <w:t>2</w:t>
            </w:r>
          </w:p>
        </w:tc>
        <w:tc>
          <w:tcPr>
            <w:tcW w:w="7284" w:type="dxa"/>
            <w:tcBorders>
              <w:bottom w:val="single" w:sz="4" w:space="0" w:color="auto"/>
            </w:tcBorders>
            <w:shd w:val="clear" w:color="auto" w:fill="auto"/>
          </w:tcPr>
          <w:p w14:paraId="09C7AA99" w14:textId="1B71AA8B" w:rsidR="005C6BC7" w:rsidRPr="005C6BC7" w:rsidRDefault="003A60AE" w:rsidP="00FF1D1C">
            <w:pPr>
              <w:spacing w:after="140" w:line="288" w:lineRule="auto"/>
              <w:rPr>
                <w:sz w:val="20"/>
                <w:szCs w:val="20"/>
                <w:u w:val="single"/>
                <w:lang w:eastAsia="fr-FR"/>
              </w:rPr>
            </w:pPr>
            <w:r w:rsidRPr="003A60AE">
              <w:rPr>
                <w:sz w:val="20"/>
                <w:szCs w:val="20"/>
                <w:lang w:eastAsia="fr-FR"/>
              </w:rPr>
              <w:t>Prestations à exécuter au cours de la phase « PRO/DCE »</w:t>
            </w:r>
          </w:p>
        </w:tc>
      </w:tr>
      <w:tr w:rsidR="00244E16" w:rsidRPr="005C6BC7" w14:paraId="07113072" w14:textId="77777777" w:rsidTr="005C6BC7">
        <w:trPr>
          <w:jc w:val="center"/>
        </w:trPr>
        <w:tc>
          <w:tcPr>
            <w:tcW w:w="2910" w:type="dxa"/>
            <w:tcBorders>
              <w:bottom w:val="single" w:sz="4" w:space="0" w:color="auto"/>
            </w:tcBorders>
            <w:shd w:val="clear" w:color="auto" w:fill="auto"/>
          </w:tcPr>
          <w:p w14:paraId="7690D2F4" w14:textId="7161909B" w:rsidR="00244E16" w:rsidRPr="005C6BC7" w:rsidRDefault="00244E16" w:rsidP="00244E16">
            <w:pPr>
              <w:spacing w:after="140" w:line="288" w:lineRule="auto"/>
              <w:rPr>
                <w:sz w:val="20"/>
                <w:szCs w:val="20"/>
                <w:lang w:eastAsia="fr-FR"/>
              </w:rPr>
            </w:pPr>
            <w:r w:rsidRPr="005C6BC7">
              <w:rPr>
                <w:sz w:val="20"/>
                <w:szCs w:val="20"/>
                <w:lang w:eastAsia="fr-FR"/>
              </w:rPr>
              <w:t>Elément de mission C</w:t>
            </w:r>
            <w:r>
              <w:rPr>
                <w:sz w:val="20"/>
                <w:szCs w:val="20"/>
                <w:lang w:eastAsia="fr-FR"/>
              </w:rPr>
              <w:t>3</w:t>
            </w:r>
          </w:p>
        </w:tc>
        <w:tc>
          <w:tcPr>
            <w:tcW w:w="7284" w:type="dxa"/>
            <w:tcBorders>
              <w:bottom w:val="single" w:sz="4" w:space="0" w:color="auto"/>
            </w:tcBorders>
            <w:shd w:val="clear" w:color="auto" w:fill="auto"/>
          </w:tcPr>
          <w:p w14:paraId="2CF9D29A" w14:textId="1F2ED753" w:rsidR="00244E16" w:rsidRPr="003A60AE" w:rsidRDefault="00244E16" w:rsidP="00244E16">
            <w:pPr>
              <w:spacing w:after="140" w:line="288" w:lineRule="auto"/>
              <w:rPr>
                <w:sz w:val="20"/>
                <w:szCs w:val="20"/>
                <w:lang w:eastAsia="fr-FR"/>
              </w:rPr>
            </w:pPr>
            <w:r w:rsidRPr="003A60AE">
              <w:rPr>
                <w:sz w:val="20"/>
                <w:szCs w:val="20"/>
                <w:lang w:eastAsia="fr-FR"/>
              </w:rPr>
              <w:t xml:space="preserve">Prestations à exécuter au cours de la phase « </w:t>
            </w:r>
            <w:r>
              <w:rPr>
                <w:sz w:val="20"/>
                <w:szCs w:val="20"/>
                <w:lang w:eastAsia="fr-FR"/>
              </w:rPr>
              <w:t>ACT</w:t>
            </w:r>
            <w:r w:rsidRPr="003A60AE">
              <w:rPr>
                <w:sz w:val="20"/>
                <w:szCs w:val="20"/>
                <w:lang w:eastAsia="fr-FR"/>
              </w:rPr>
              <w:t xml:space="preserve"> »</w:t>
            </w:r>
          </w:p>
        </w:tc>
      </w:tr>
      <w:tr w:rsidR="00244E16" w:rsidRPr="005C6BC7" w14:paraId="54EB7497" w14:textId="77777777" w:rsidTr="00C854DD">
        <w:trPr>
          <w:jc w:val="center"/>
        </w:trPr>
        <w:tc>
          <w:tcPr>
            <w:tcW w:w="10194" w:type="dxa"/>
            <w:gridSpan w:val="2"/>
            <w:shd w:val="clear" w:color="auto" w:fill="DEEAF6" w:themeFill="accent1" w:themeFillTint="33"/>
          </w:tcPr>
          <w:p w14:paraId="2E357C39" w14:textId="77777777" w:rsidR="00244E16" w:rsidRPr="005C6BC7" w:rsidRDefault="00244E16" w:rsidP="00244E16">
            <w:pPr>
              <w:spacing w:after="140" w:line="288" w:lineRule="auto"/>
              <w:rPr>
                <w:sz w:val="20"/>
                <w:szCs w:val="20"/>
                <w:u w:val="single"/>
                <w:lang w:eastAsia="fr-FR"/>
              </w:rPr>
            </w:pPr>
            <w:r w:rsidRPr="005C6BC7">
              <w:rPr>
                <w:sz w:val="20"/>
                <w:szCs w:val="20"/>
                <w:u w:val="single"/>
                <w:lang w:eastAsia="fr-FR"/>
              </w:rPr>
              <w:t>En phase réalisation des travaux</w:t>
            </w:r>
          </w:p>
        </w:tc>
      </w:tr>
      <w:tr w:rsidR="00244E16" w:rsidRPr="005C6BC7" w14:paraId="7430B948" w14:textId="77777777" w:rsidTr="005C6BC7">
        <w:trPr>
          <w:jc w:val="center"/>
        </w:trPr>
        <w:tc>
          <w:tcPr>
            <w:tcW w:w="2910" w:type="dxa"/>
            <w:shd w:val="clear" w:color="auto" w:fill="auto"/>
          </w:tcPr>
          <w:p w14:paraId="67E4B58C" w14:textId="77777777" w:rsidR="00244E16" w:rsidRPr="005C6BC7" w:rsidRDefault="00244E16" w:rsidP="00244E16">
            <w:pPr>
              <w:spacing w:after="140" w:line="288" w:lineRule="auto"/>
              <w:rPr>
                <w:sz w:val="20"/>
                <w:szCs w:val="20"/>
                <w:u w:val="single"/>
                <w:lang w:eastAsia="fr-FR"/>
              </w:rPr>
            </w:pPr>
            <w:r w:rsidRPr="005C6BC7">
              <w:rPr>
                <w:sz w:val="20"/>
                <w:szCs w:val="20"/>
                <w:lang w:eastAsia="fr-FR"/>
              </w:rPr>
              <w:t>Elément de mission R1</w:t>
            </w:r>
          </w:p>
        </w:tc>
        <w:tc>
          <w:tcPr>
            <w:tcW w:w="7284" w:type="dxa"/>
            <w:shd w:val="clear" w:color="auto" w:fill="auto"/>
          </w:tcPr>
          <w:p w14:paraId="4C159CE4" w14:textId="77777777" w:rsidR="00244E16" w:rsidRPr="005C6BC7" w:rsidRDefault="00244E16" w:rsidP="00244E16">
            <w:pPr>
              <w:spacing w:after="140" w:line="288" w:lineRule="auto"/>
              <w:rPr>
                <w:sz w:val="20"/>
                <w:szCs w:val="20"/>
                <w:u w:val="single"/>
                <w:lang w:eastAsia="fr-FR"/>
              </w:rPr>
            </w:pPr>
            <w:r w:rsidRPr="005C6BC7">
              <w:rPr>
                <w:sz w:val="20"/>
                <w:szCs w:val="20"/>
                <w:lang w:eastAsia="fr-FR"/>
              </w:rPr>
              <w:t>Prestations à exécuter au cours de la période de préparation de chantier</w:t>
            </w:r>
          </w:p>
        </w:tc>
      </w:tr>
      <w:tr w:rsidR="00244E16" w:rsidRPr="005C6BC7" w14:paraId="41622E21" w14:textId="77777777" w:rsidTr="005C6BC7">
        <w:trPr>
          <w:jc w:val="center"/>
        </w:trPr>
        <w:tc>
          <w:tcPr>
            <w:tcW w:w="2910" w:type="dxa"/>
            <w:shd w:val="clear" w:color="auto" w:fill="auto"/>
          </w:tcPr>
          <w:p w14:paraId="0C40F2ED" w14:textId="77777777" w:rsidR="00244E16" w:rsidRPr="005C6BC7" w:rsidRDefault="00244E16" w:rsidP="00244E16">
            <w:pPr>
              <w:spacing w:after="140" w:line="288" w:lineRule="auto"/>
              <w:rPr>
                <w:sz w:val="20"/>
                <w:szCs w:val="20"/>
                <w:u w:val="single"/>
                <w:lang w:eastAsia="fr-FR"/>
              </w:rPr>
            </w:pPr>
            <w:r w:rsidRPr="005C6BC7">
              <w:rPr>
                <w:sz w:val="20"/>
                <w:szCs w:val="20"/>
                <w:lang w:eastAsia="fr-FR"/>
              </w:rPr>
              <w:t>Elément de mission R2</w:t>
            </w:r>
          </w:p>
        </w:tc>
        <w:tc>
          <w:tcPr>
            <w:tcW w:w="7284" w:type="dxa"/>
            <w:shd w:val="clear" w:color="auto" w:fill="auto"/>
          </w:tcPr>
          <w:p w14:paraId="32B413A3" w14:textId="77777777" w:rsidR="00244E16" w:rsidRPr="005C6BC7" w:rsidRDefault="00244E16" w:rsidP="00244E16">
            <w:pPr>
              <w:spacing w:after="140" w:line="288" w:lineRule="auto"/>
              <w:rPr>
                <w:sz w:val="20"/>
                <w:szCs w:val="20"/>
                <w:u w:val="single"/>
                <w:lang w:eastAsia="fr-FR"/>
              </w:rPr>
            </w:pPr>
            <w:r w:rsidRPr="005C6BC7">
              <w:rPr>
                <w:sz w:val="20"/>
                <w:szCs w:val="20"/>
                <w:lang w:eastAsia="fr-FR"/>
              </w:rPr>
              <w:t>Prestations à exécuter pendant les travaux</w:t>
            </w:r>
          </w:p>
        </w:tc>
      </w:tr>
      <w:tr w:rsidR="00244E16" w:rsidRPr="005C6BC7" w14:paraId="71E96239" w14:textId="77777777" w:rsidTr="005C6BC7">
        <w:trPr>
          <w:jc w:val="center"/>
        </w:trPr>
        <w:tc>
          <w:tcPr>
            <w:tcW w:w="2910" w:type="dxa"/>
            <w:shd w:val="clear" w:color="auto" w:fill="auto"/>
          </w:tcPr>
          <w:p w14:paraId="6E9080A0" w14:textId="77777777" w:rsidR="00244E16" w:rsidRPr="005C6BC7" w:rsidRDefault="00244E16" w:rsidP="00244E16">
            <w:pPr>
              <w:spacing w:after="140" w:line="288" w:lineRule="auto"/>
              <w:rPr>
                <w:sz w:val="20"/>
                <w:szCs w:val="20"/>
                <w:u w:val="single"/>
                <w:lang w:eastAsia="fr-FR"/>
              </w:rPr>
            </w:pPr>
            <w:r w:rsidRPr="005C6BC7">
              <w:rPr>
                <w:sz w:val="20"/>
                <w:szCs w:val="20"/>
                <w:lang w:eastAsia="fr-FR"/>
              </w:rPr>
              <w:t>Elément de mission R3</w:t>
            </w:r>
          </w:p>
        </w:tc>
        <w:tc>
          <w:tcPr>
            <w:tcW w:w="7284" w:type="dxa"/>
            <w:shd w:val="clear" w:color="auto" w:fill="auto"/>
          </w:tcPr>
          <w:p w14:paraId="38A375C2" w14:textId="3E920DF7" w:rsidR="00244E16" w:rsidRPr="005C6BC7" w:rsidRDefault="00244E16" w:rsidP="00244E16">
            <w:pPr>
              <w:spacing w:after="140" w:line="288" w:lineRule="auto"/>
              <w:rPr>
                <w:sz w:val="20"/>
                <w:szCs w:val="20"/>
                <w:u w:val="single"/>
                <w:lang w:eastAsia="fr-FR"/>
              </w:rPr>
            </w:pPr>
            <w:r w:rsidRPr="003A60AE">
              <w:rPr>
                <w:sz w:val="20"/>
                <w:szCs w:val="20"/>
                <w:lang w:eastAsia="fr-FR"/>
              </w:rPr>
              <w:t>Prestations à exécuter à la réception et pendant la période de garantie de parfait achèvement (GPA)</w:t>
            </w:r>
          </w:p>
        </w:tc>
      </w:tr>
    </w:tbl>
    <w:p w14:paraId="71874633" w14:textId="27F1D1B5" w:rsidR="005C6BC7" w:rsidRPr="005C6BC7" w:rsidRDefault="005C6BC7" w:rsidP="005C6BC7">
      <w:pPr>
        <w:spacing w:before="119" w:after="57" w:line="240" w:lineRule="auto"/>
        <w:jc w:val="both"/>
        <w:rPr>
          <w:sz w:val="18"/>
          <w:szCs w:val="16"/>
          <w:lang w:eastAsia="fr-FR"/>
        </w:rPr>
      </w:pPr>
      <w:r w:rsidRPr="005C6BC7">
        <w:rPr>
          <w:sz w:val="20"/>
          <w:szCs w:val="18"/>
        </w:rPr>
        <w:t>Chaque élément de mission est considéré comme une partie technique au sens de l’article 2</w:t>
      </w:r>
      <w:r w:rsidR="00BA6911">
        <w:rPr>
          <w:sz w:val="20"/>
          <w:szCs w:val="18"/>
        </w:rPr>
        <w:t>2</w:t>
      </w:r>
      <w:r w:rsidRPr="005C6BC7">
        <w:rPr>
          <w:sz w:val="20"/>
          <w:szCs w:val="18"/>
        </w:rPr>
        <w:t xml:space="preserve"> du CCAG-PI</w:t>
      </w:r>
    </w:p>
    <w:p w14:paraId="1F6285FC" w14:textId="78A3E23C" w:rsidR="00B73470" w:rsidRPr="001C0E54" w:rsidRDefault="000414BF" w:rsidP="004A05E2">
      <w:pPr>
        <w:pStyle w:val="Titre1"/>
      </w:pPr>
      <w:bookmarkStart w:id="62" w:name="_Toc152666926"/>
      <w:bookmarkEnd w:id="61"/>
      <w:r>
        <w:t xml:space="preserve">DUREE ET </w:t>
      </w:r>
      <w:r w:rsidR="0028419E">
        <w:t>DELAI D’EXECUTION DU MARCHE</w:t>
      </w:r>
      <w:bookmarkEnd w:id="62"/>
    </w:p>
    <w:p w14:paraId="1F8F92AC" w14:textId="77777777" w:rsidR="009A6CDA" w:rsidRDefault="009A6CDA" w:rsidP="009A6CDA">
      <w:pPr>
        <w:spacing w:before="113" w:after="238" w:line="240" w:lineRule="auto"/>
        <w:jc w:val="both"/>
        <w:rPr>
          <w:rFonts w:eastAsia="Times New Roman"/>
          <w:sz w:val="20"/>
          <w:szCs w:val="20"/>
          <w:lang w:eastAsia="fr-FR"/>
        </w:rPr>
      </w:pPr>
      <w:bookmarkStart w:id="63" w:name="_Toc78979922"/>
      <w:bookmarkEnd w:id="53"/>
      <w:bookmarkEnd w:id="54"/>
      <w:r w:rsidRPr="004A05E2">
        <w:rPr>
          <w:rFonts w:eastAsia="Times New Roman"/>
          <w:sz w:val="20"/>
          <w:szCs w:val="20"/>
          <w:lang w:eastAsia="fr-FR"/>
        </w:rPr>
        <w:t xml:space="preserve">La durée contractuelle du marché part de la date de notification du marché et s’achève à la notification du </w:t>
      </w:r>
      <w:r>
        <w:rPr>
          <w:rFonts w:eastAsia="Times New Roman"/>
          <w:sz w:val="20"/>
          <w:szCs w:val="20"/>
          <w:lang w:eastAsia="fr-FR"/>
        </w:rPr>
        <w:t>solde</w:t>
      </w:r>
      <w:r w:rsidRPr="004A05E2">
        <w:rPr>
          <w:rFonts w:eastAsia="Times New Roman"/>
          <w:sz w:val="20"/>
          <w:szCs w:val="20"/>
          <w:lang w:eastAsia="fr-FR"/>
        </w:rPr>
        <w:t xml:space="preserve"> au titulaire.</w:t>
      </w:r>
    </w:p>
    <w:p w14:paraId="34E806BD" w14:textId="4F09F4C1" w:rsidR="005C6BC7" w:rsidRDefault="005C6BC7" w:rsidP="005C6BC7">
      <w:pPr>
        <w:spacing w:before="113" w:after="238" w:line="240" w:lineRule="auto"/>
        <w:jc w:val="both"/>
        <w:rPr>
          <w:rFonts w:eastAsia="Calibri"/>
          <w:sz w:val="20"/>
          <w:szCs w:val="20"/>
          <w:lang w:eastAsia="fr-FR"/>
        </w:rPr>
      </w:pPr>
      <w:r w:rsidRPr="001365F8">
        <w:rPr>
          <w:rFonts w:eastAsia="Calibri"/>
          <w:sz w:val="20"/>
          <w:szCs w:val="20"/>
          <w:lang w:eastAsia="fr-FR"/>
        </w:rPr>
        <w:t>Les délais d’exécution des prestations figurent à l’article 5-1 du CCATP.</w:t>
      </w:r>
      <w:bookmarkEnd w:id="63"/>
    </w:p>
    <w:p w14:paraId="0ECFA56D" w14:textId="685B6202" w:rsidR="00D94EE8" w:rsidRPr="005C6BC7" w:rsidRDefault="005C6BC7" w:rsidP="005C6BC7">
      <w:pPr>
        <w:rPr>
          <w:rFonts w:eastAsia="Calibri"/>
          <w:sz w:val="20"/>
          <w:szCs w:val="20"/>
          <w:lang w:eastAsia="fr-FR"/>
        </w:rPr>
      </w:pPr>
      <w:r>
        <w:rPr>
          <w:rFonts w:eastAsia="Calibri"/>
          <w:sz w:val="20"/>
          <w:szCs w:val="20"/>
          <w:lang w:eastAsia="fr-FR"/>
        </w:rPr>
        <w:br w:type="page"/>
      </w:r>
    </w:p>
    <w:p w14:paraId="5B6D80DB" w14:textId="1091F2E8" w:rsidR="00F64FE7" w:rsidRPr="001C0E54" w:rsidRDefault="00F64FE7" w:rsidP="004A05E2">
      <w:pPr>
        <w:pStyle w:val="Titre1"/>
      </w:pPr>
      <w:bookmarkStart w:id="64" w:name="_Toc152666927"/>
      <w:r>
        <w:lastRenderedPageBreak/>
        <w:t>PAIEMENTS</w:t>
      </w:r>
      <w:bookmarkEnd w:id="64"/>
    </w:p>
    <w:p w14:paraId="12F5324B" w14:textId="77777777" w:rsidR="00F64FE7" w:rsidRPr="00414521" w:rsidRDefault="00F64FE7" w:rsidP="00FF3D06">
      <w:pPr>
        <w:pStyle w:val="Titre2"/>
      </w:pPr>
      <w:bookmarkStart w:id="65" w:name="_Toc152666928"/>
      <w:r w:rsidRPr="00414521">
        <w:t>Paiements</w:t>
      </w:r>
      <w:bookmarkEnd w:id="65"/>
    </w:p>
    <w:p w14:paraId="63972DD4" w14:textId="5F3C643D" w:rsidR="00F64FE7" w:rsidRPr="00682925" w:rsidRDefault="00F64FE7" w:rsidP="00F64FE7">
      <w:pPr>
        <w:jc w:val="both"/>
        <w:rPr>
          <w:rFonts w:eastAsia="Times New Roman"/>
          <w:sz w:val="20"/>
          <w:szCs w:val="20"/>
          <w:lang w:eastAsia="fr-FR"/>
        </w:rPr>
      </w:pPr>
      <w:r w:rsidRPr="00682925">
        <w:rPr>
          <w:rFonts w:eastAsia="Times New Roman"/>
          <w:sz w:val="20"/>
          <w:szCs w:val="20"/>
          <w:lang w:eastAsia="fr-FR"/>
        </w:rPr>
        <w:t xml:space="preserve">Les modalités du règlement des comptes du marché </w:t>
      </w:r>
      <w:r w:rsidRPr="001365F8">
        <w:rPr>
          <w:rFonts w:eastAsia="Times New Roman"/>
          <w:sz w:val="20"/>
          <w:szCs w:val="20"/>
          <w:lang w:eastAsia="fr-FR"/>
        </w:rPr>
        <w:t>sont spécifiées à l'article 3-</w:t>
      </w:r>
      <w:r w:rsidR="001365F8" w:rsidRPr="001365F8">
        <w:rPr>
          <w:rFonts w:eastAsia="Times New Roman"/>
          <w:sz w:val="20"/>
          <w:szCs w:val="20"/>
          <w:lang w:eastAsia="fr-FR"/>
        </w:rPr>
        <w:t>1</w:t>
      </w:r>
      <w:r w:rsidRPr="001365F8">
        <w:rPr>
          <w:rFonts w:eastAsia="Times New Roman"/>
          <w:sz w:val="20"/>
          <w:szCs w:val="20"/>
          <w:lang w:eastAsia="fr-FR"/>
        </w:rPr>
        <w:t xml:space="preserve"> du CCA</w:t>
      </w:r>
      <w:r w:rsidR="001365F8" w:rsidRPr="001365F8">
        <w:rPr>
          <w:rFonts w:eastAsia="Times New Roman"/>
          <w:sz w:val="20"/>
          <w:szCs w:val="20"/>
          <w:lang w:eastAsia="fr-FR"/>
        </w:rPr>
        <w:t>T</w:t>
      </w:r>
      <w:r w:rsidRPr="001365F8">
        <w:rPr>
          <w:rFonts w:eastAsia="Times New Roman"/>
          <w:sz w:val="20"/>
          <w:szCs w:val="20"/>
          <w:lang w:eastAsia="fr-FR"/>
        </w:rPr>
        <w:t>P.</w:t>
      </w:r>
    </w:p>
    <w:p w14:paraId="39C5FBE7" w14:textId="77777777" w:rsidR="00F64FE7" w:rsidRPr="00414521" w:rsidRDefault="00F64FE7" w:rsidP="00A03975">
      <w:pPr>
        <w:keepNext/>
        <w:numPr>
          <w:ilvl w:val="0"/>
          <w:numId w:val="10"/>
        </w:numPr>
        <w:spacing w:after="280" w:line="240" w:lineRule="auto"/>
        <w:jc w:val="both"/>
        <w:rPr>
          <w:rFonts w:eastAsia="Times New Roman"/>
          <w:lang w:eastAsia="fr-FR"/>
        </w:rPr>
      </w:pPr>
      <w:r w:rsidRPr="00414521">
        <w:rPr>
          <w:rFonts w:eastAsia="Times New Roman"/>
          <w:color w:val="000000"/>
          <w:sz w:val="20"/>
          <w:szCs w:val="20"/>
          <w:lang w:eastAsia="fr-FR"/>
        </w:rPr>
        <w:t>Le maître de l'ouvrage se libérera des sommes dues au titre du présent marché en faisant porter le montant au crédit du compte (joindre un RIB ou RIP) :</w:t>
      </w:r>
    </w:p>
    <w:p w14:paraId="7B5D973E" w14:textId="77777777" w:rsidR="00F64FE7" w:rsidRPr="00414521" w:rsidRDefault="00F64FE7" w:rsidP="00A03975">
      <w:pPr>
        <w:numPr>
          <w:ilvl w:val="0"/>
          <w:numId w:val="10"/>
        </w:numPr>
        <w:spacing w:after="113" w:line="240" w:lineRule="auto"/>
        <w:ind w:left="431" w:hanging="431"/>
        <w:jc w:val="both"/>
        <w:rPr>
          <w:rFonts w:eastAsia="Times New Roman"/>
          <w:color w:val="000000"/>
          <w:sz w:val="20"/>
          <w:szCs w:val="20"/>
          <w:lang w:eastAsia="fr-FR"/>
        </w:rPr>
      </w:pPr>
      <w:r>
        <w:rPr>
          <w:rFonts w:ascii="Wingdings" w:eastAsia="Wingdings" w:hAnsi="Wingdings" w:cs="Wingdings"/>
          <w:color w:val="000000"/>
          <w:sz w:val="36"/>
          <w:szCs w:val="36"/>
          <w:lang w:eastAsia="fr-FR"/>
        </w:rPr>
        <w:t></w:t>
      </w:r>
      <w:r>
        <w:rPr>
          <w:rFonts w:eastAsia="Times New Roman"/>
          <w:color w:val="000000"/>
          <w:sz w:val="36"/>
          <w:szCs w:val="36"/>
          <w:lang w:eastAsia="fr-FR"/>
        </w:rPr>
        <w:t xml:space="preserve"> </w:t>
      </w:r>
      <w:r w:rsidRPr="00414521">
        <w:rPr>
          <w:rFonts w:eastAsia="Times New Roman"/>
          <w:b/>
          <w:bCs/>
          <w:color w:val="000000"/>
          <w:sz w:val="20"/>
          <w:szCs w:val="20"/>
          <w:u w:val="single"/>
          <w:lang w:eastAsia="fr-FR"/>
        </w:rPr>
        <w:t>Entreprise unique</w:t>
      </w:r>
    </w:p>
    <w:tbl>
      <w:tblPr>
        <w:tblW w:w="10637" w:type="dxa"/>
        <w:tblInd w:w="-224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 w:firstRow="0" w:lastRow="0" w:firstColumn="0" w:lastColumn="0" w:noHBand="0" w:noVBand="0"/>
      </w:tblPr>
      <w:tblGrid>
        <w:gridCol w:w="140"/>
        <w:gridCol w:w="1059"/>
        <w:gridCol w:w="239"/>
        <w:gridCol w:w="64"/>
        <w:gridCol w:w="300"/>
        <w:gridCol w:w="115"/>
        <w:gridCol w:w="183"/>
        <w:gridCol w:w="283"/>
        <w:gridCol w:w="7"/>
        <w:gridCol w:w="308"/>
        <w:gridCol w:w="138"/>
        <w:gridCol w:w="126"/>
        <w:gridCol w:w="51"/>
        <w:gridCol w:w="177"/>
        <w:gridCol w:w="138"/>
        <w:gridCol w:w="47"/>
        <w:gridCol w:w="272"/>
        <w:gridCol w:w="273"/>
        <w:gridCol w:w="31"/>
        <w:gridCol w:w="118"/>
        <w:gridCol w:w="168"/>
        <w:gridCol w:w="312"/>
        <w:gridCol w:w="181"/>
        <w:gridCol w:w="138"/>
        <w:gridCol w:w="275"/>
        <w:gridCol w:w="154"/>
        <w:gridCol w:w="146"/>
        <w:gridCol w:w="297"/>
        <w:gridCol w:w="266"/>
        <w:gridCol w:w="35"/>
        <w:gridCol w:w="63"/>
        <w:gridCol w:w="233"/>
        <w:gridCol w:w="236"/>
        <w:gridCol w:w="33"/>
        <w:gridCol w:w="183"/>
        <w:gridCol w:w="270"/>
        <w:gridCol w:w="81"/>
        <w:gridCol w:w="98"/>
        <w:gridCol w:w="297"/>
        <w:gridCol w:w="172"/>
        <w:gridCol w:w="125"/>
        <w:gridCol w:w="157"/>
        <w:gridCol w:w="152"/>
        <w:gridCol w:w="133"/>
        <w:gridCol w:w="167"/>
        <w:gridCol w:w="295"/>
        <w:gridCol w:w="297"/>
        <w:gridCol w:w="297"/>
        <w:gridCol w:w="31"/>
        <w:gridCol w:w="266"/>
        <w:gridCol w:w="160"/>
        <w:gridCol w:w="136"/>
        <w:gridCol w:w="289"/>
        <w:gridCol w:w="197"/>
        <w:gridCol w:w="228"/>
      </w:tblGrid>
      <w:tr w:rsidR="00F64FE7" w:rsidRPr="00414521" w14:paraId="604815E6" w14:textId="77777777" w:rsidTr="006056EA">
        <w:trPr>
          <w:cantSplit/>
          <w:trHeight w:hRule="exact" w:val="58"/>
        </w:trPr>
        <w:tc>
          <w:tcPr>
            <w:tcW w:w="10632" w:type="dxa"/>
            <w:gridSpan w:val="55"/>
            <w:tcBorders>
              <w:top w:val="single" w:sz="6" w:space="0" w:color="000000"/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50802CEB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lang w:eastAsia="fr-FR"/>
              </w:rPr>
            </w:pPr>
          </w:p>
        </w:tc>
      </w:tr>
      <w:tr w:rsidR="00F64FE7" w:rsidRPr="00414521" w14:paraId="68CE34C1" w14:textId="77777777" w:rsidTr="006056EA">
        <w:trPr>
          <w:cantSplit/>
          <w:trHeight w:hRule="exact" w:val="284"/>
        </w:trPr>
        <w:tc>
          <w:tcPr>
            <w:tcW w:w="140" w:type="dxa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487D1349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4097" w:type="dxa"/>
            <w:gridSpan w:val="20"/>
            <w:shd w:val="clear" w:color="auto" w:fill="FFFFFF"/>
            <w:vAlign w:val="center"/>
          </w:tcPr>
          <w:p w14:paraId="0159C598" w14:textId="77777777" w:rsidR="00F64FE7" w:rsidRPr="00414521" w:rsidRDefault="00F64FE7" w:rsidP="006056EA">
            <w:pPr>
              <w:keepNext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>Compte ouvert à l’organisme bancaire :</w:t>
            </w:r>
          </w:p>
        </w:tc>
        <w:tc>
          <w:tcPr>
            <w:tcW w:w="6172" w:type="dxa"/>
            <w:gridSpan w:val="3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6BFE052C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28" w:type="dxa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0B196898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04A964F9" w14:textId="77777777" w:rsidTr="006056EA">
        <w:trPr>
          <w:cantSplit/>
          <w:trHeight w:hRule="exact" w:val="58"/>
        </w:trPr>
        <w:tc>
          <w:tcPr>
            <w:tcW w:w="10632" w:type="dxa"/>
            <w:gridSpan w:val="55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49CAD064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59535A33" w14:textId="77777777" w:rsidTr="006056EA">
        <w:trPr>
          <w:cantSplit/>
          <w:trHeight w:hRule="exact" w:val="284"/>
        </w:trPr>
        <w:tc>
          <w:tcPr>
            <w:tcW w:w="140" w:type="dxa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7193535C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4097" w:type="dxa"/>
            <w:gridSpan w:val="20"/>
            <w:shd w:val="clear" w:color="auto" w:fill="FFFFFF"/>
            <w:vAlign w:val="center"/>
          </w:tcPr>
          <w:p w14:paraId="3BF1E563" w14:textId="77777777" w:rsidR="00F64FE7" w:rsidRPr="00414521" w:rsidRDefault="00F64FE7" w:rsidP="006056EA">
            <w:pPr>
              <w:keepNext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>à :</w:t>
            </w:r>
          </w:p>
        </w:tc>
        <w:tc>
          <w:tcPr>
            <w:tcW w:w="6172" w:type="dxa"/>
            <w:gridSpan w:val="3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9F9CF45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28" w:type="dxa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0F916EC6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5082DC88" w14:textId="77777777" w:rsidTr="006056EA">
        <w:trPr>
          <w:cantSplit/>
          <w:trHeight w:hRule="exact" w:val="58"/>
        </w:trPr>
        <w:tc>
          <w:tcPr>
            <w:tcW w:w="10632" w:type="dxa"/>
            <w:gridSpan w:val="55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6DB8402C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0BAD5963" w14:textId="77777777" w:rsidTr="006056EA">
        <w:trPr>
          <w:cantSplit/>
          <w:trHeight w:hRule="exact" w:val="284"/>
        </w:trPr>
        <w:tc>
          <w:tcPr>
            <w:tcW w:w="140" w:type="dxa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475333AF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4097" w:type="dxa"/>
            <w:gridSpan w:val="20"/>
            <w:shd w:val="clear" w:color="auto" w:fill="FFFFFF"/>
            <w:vAlign w:val="center"/>
          </w:tcPr>
          <w:p w14:paraId="5DF29817" w14:textId="77777777" w:rsidR="00F64FE7" w:rsidRPr="00414521" w:rsidRDefault="00F64FE7" w:rsidP="006056EA">
            <w:pPr>
              <w:keepNext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>au nom de :</w:t>
            </w:r>
          </w:p>
        </w:tc>
        <w:tc>
          <w:tcPr>
            <w:tcW w:w="6172" w:type="dxa"/>
            <w:gridSpan w:val="3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3EC18A30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28" w:type="dxa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21DF397E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1A04A70A" w14:textId="77777777" w:rsidTr="006056EA">
        <w:trPr>
          <w:cantSplit/>
          <w:trHeight w:hRule="exact" w:val="58"/>
        </w:trPr>
        <w:tc>
          <w:tcPr>
            <w:tcW w:w="10632" w:type="dxa"/>
            <w:gridSpan w:val="55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144AF0CD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2FBE79C8" w14:textId="77777777" w:rsidTr="006056EA">
        <w:trPr>
          <w:cantSplit/>
          <w:trHeight w:hRule="exact" w:val="284"/>
        </w:trPr>
        <w:tc>
          <w:tcPr>
            <w:tcW w:w="140" w:type="dxa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3F88F7CF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1777" w:type="dxa"/>
            <w:gridSpan w:val="5"/>
            <w:shd w:val="clear" w:color="auto" w:fill="FFFFFF"/>
            <w:vAlign w:val="center"/>
          </w:tcPr>
          <w:p w14:paraId="04979D7D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>sous le numéro :</w:t>
            </w:r>
          </w:p>
        </w:tc>
        <w:tc>
          <w:tcPr>
            <w:tcW w:w="47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7817D5B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4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DB2E7B2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54" w:type="dxa"/>
            <w:gridSpan w:val="3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636F771F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879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639C9D6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661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3200EDF6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68B5BA53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70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1EB9F8B1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67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5F865F69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67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107396E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D32F538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67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36F65164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087" w:type="dxa"/>
            <w:gridSpan w:val="5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229D4052" w14:textId="77777777" w:rsidR="00F64FE7" w:rsidRPr="00414521" w:rsidRDefault="00F64FE7" w:rsidP="006056EA">
            <w:pPr>
              <w:keepNext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 xml:space="preserve"> clé RIB :</w:t>
            </w:r>
          </w:p>
        </w:tc>
        <w:tc>
          <w:tcPr>
            <w:tcW w:w="4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05B95F36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338650CB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25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42D63BBC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38040194" w14:textId="77777777" w:rsidTr="006056EA">
        <w:trPr>
          <w:cantSplit/>
          <w:trHeight w:hRule="exact" w:val="58"/>
        </w:trPr>
        <w:tc>
          <w:tcPr>
            <w:tcW w:w="10632" w:type="dxa"/>
            <w:gridSpan w:val="55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3952C95F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5E6AA973" w14:textId="77777777" w:rsidTr="006056EA">
        <w:trPr>
          <w:cantSplit/>
          <w:trHeight w:hRule="exact" w:val="284"/>
        </w:trPr>
        <w:tc>
          <w:tcPr>
            <w:tcW w:w="1438" w:type="dxa"/>
            <w:gridSpan w:val="3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0CBD49DC" w14:textId="77777777" w:rsidR="00F64FE7" w:rsidRPr="00414521" w:rsidRDefault="00F64FE7" w:rsidP="006056EA">
            <w:pPr>
              <w:keepNext/>
              <w:snapToGrid w:val="0"/>
              <w:spacing w:after="0"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 xml:space="preserve">  code banque :</w:t>
            </w:r>
          </w:p>
        </w:tc>
        <w:tc>
          <w:tcPr>
            <w:tcW w:w="474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54C72E26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6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78424E9A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79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22CE723E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13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65017795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4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04557EC7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184" w:type="dxa"/>
            <w:gridSpan w:val="13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5EED3E21" w14:textId="77777777" w:rsidR="00F64FE7" w:rsidRPr="00414521" w:rsidRDefault="00F64FE7" w:rsidP="006056EA">
            <w:pPr>
              <w:keepNext/>
              <w:spacing w:line="195" w:lineRule="atLeast"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 xml:space="preserve">             code guichet :</w:t>
            </w:r>
          </w:p>
        </w:tc>
        <w:tc>
          <w:tcPr>
            <w:tcW w:w="502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E756DC6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5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0A013374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76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6B1F998B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54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36525060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52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0EE2357D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196" w:type="dxa"/>
            <w:gridSpan w:val="10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172AC23F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678DC4B6" w14:textId="77777777" w:rsidTr="006056E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hRule="exact" w:val="58"/>
        </w:trPr>
        <w:tc>
          <w:tcPr>
            <w:tcW w:w="10632" w:type="dxa"/>
            <w:gridSpan w:val="55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3CF39451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5E0930E4" w14:textId="77777777" w:rsidTr="006056EA">
        <w:tblPrEx>
          <w:tblCellMar>
            <w:top w:w="0" w:type="dxa"/>
            <w:left w:w="0" w:type="dxa"/>
            <w:bottom w:w="0" w:type="dxa"/>
            <w:right w:w="57" w:type="dxa"/>
          </w:tblCellMar>
        </w:tblPrEx>
        <w:trPr>
          <w:cantSplit/>
          <w:trHeight w:hRule="exact" w:val="284"/>
        </w:trPr>
        <w:tc>
          <w:tcPr>
            <w:tcW w:w="135" w:type="dxa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44C0596D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1059" w:type="dxa"/>
            <w:shd w:val="clear" w:color="auto" w:fill="FFFFFF"/>
            <w:vAlign w:val="center"/>
          </w:tcPr>
          <w:p w14:paraId="2233863D" w14:textId="77777777" w:rsidR="00F64FE7" w:rsidRPr="00414521" w:rsidRDefault="00F64FE7" w:rsidP="006056EA">
            <w:pPr>
              <w:keepNext/>
              <w:spacing w:line="225" w:lineRule="atLeast"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>IBAN</w:t>
            </w:r>
          </w:p>
        </w:tc>
        <w:tc>
          <w:tcPr>
            <w:tcW w:w="30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2DB18B42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0F382631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781DD6A7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2BC0AEFE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1A061686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5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769ADAC2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2DC73AA4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F216A49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FF76203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8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6077F1B8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7480F782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12A42400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3E05CB86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7F5D9E01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58393C2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63C85C01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187E8D19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52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9F7BFCA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4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0857BB4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5BE781A1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5B64E424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8910D13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7FAF5D20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0594A2EB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323AC273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13428EA5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7B6713C0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3C6D955A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714" w:type="dxa"/>
            <w:gridSpan w:val="3"/>
            <w:tcBorders>
              <w:left w:val="single" w:sz="6" w:space="0" w:color="000000"/>
              <w:right w:val="single" w:sz="8" w:space="0" w:color="000000"/>
            </w:tcBorders>
            <w:vAlign w:val="center"/>
          </w:tcPr>
          <w:p w14:paraId="5307670D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670BACAA" w14:textId="77777777" w:rsidTr="006056EA">
        <w:tblPrEx>
          <w:tblCellMar>
            <w:top w:w="0" w:type="dxa"/>
            <w:left w:w="0" w:type="dxa"/>
            <w:bottom w:w="0" w:type="dxa"/>
            <w:right w:w="57" w:type="dxa"/>
          </w:tblCellMar>
        </w:tblPrEx>
        <w:trPr>
          <w:cantSplit/>
          <w:trHeight w:hRule="exact" w:val="57"/>
        </w:trPr>
        <w:tc>
          <w:tcPr>
            <w:tcW w:w="10632" w:type="dxa"/>
            <w:gridSpan w:val="55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21A58C7F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439E19FB" w14:textId="77777777" w:rsidTr="006056EA">
        <w:tblPrEx>
          <w:tblCellMar>
            <w:top w:w="0" w:type="dxa"/>
            <w:left w:w="0" w:type="dxa"/>
            <w:bottom w:w="0" w:type="dxa"/>
            <w:right w:w="57" w:type="dxa"/>
          </w:tblCellMar>
        </w:tblPrEx>
        <w:trPr>
          <w:cantSplit/>
          <w:trHeight w:hRule="exact" w:val="284"/>
        </w:trPr>
        <w:tc>
          <w:tcPr>
            <w:tcW w:w="135" w:type="dxa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45EBEF5E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2250" w:type="dxa"/>
            <w:gridSpan w:val="8"/>
            <w:shd w:val="clear" w:color="auto" w:fill="FFFFFF"/>
            <w:vAlign w:val="center"/>
          </w:tcPr>
          <w:p w14:paraId="074ABB6C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>BIC (par SWIFT)</w:t>
            </w:r>
          </w:p>
        </w:tc>
        <w:tc>
          <w:tcPr>
            <w:tcW w:w="3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5904E2A5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5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2B77A790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28640E10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217C51FB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3961DFAD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8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7ACED359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6B8F05ED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68E33408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6F4FF623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69A297BF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1DA45E1E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897" w:type="dxa"/>
            <w:gridSpan w:val="27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45BB75AC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708F74C1" w14:textId="77777777" w:rsidTr="006056EA">
        <w:tblPrEx>
          <w:tblCellMar>
            <w:top w:w="0" w:type="dxa"/>
            <w:left w:w="0" w:type="dxa"/>
            <w:bottom w:w="0" w:type="dxa"/>
            <w:right w:w="57" w:type="dxa"/>
          </w:tblCellMar>
        </w:tblPrEx>
        <w:trPr>
          <w:cantSplit/>
          <w:trHeight w:hRule="exact" w:val="57"/>
        </w:trPr>
        <w:tc>
          <w:tcPr>
            <w:tcW w:w="10632" w:type="dxa"/>
            <w:gridSpan w:val="55"/>
            <w:tcBorders>
              <w:left w:val="single" w:sz="6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23578B80" w14:textId="77777777" w:rsidR="00F64FE7" w:rsidRPr="00414521" w:rsidRDefault="00F64FE7" w:rsidP="006056EA">
            <w:pPr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</w:tbl>
    <w:p w14:paraId="20FFC4B3" w14:textId="541800B6" w:rsidR="00682925" w:rsidRDefault="00F64FE7" w:rsidP="00F64FE7">
      <w:pPr>
        <w:spacing w:before="238" w:after="240"/>
        <w:rPr>
          <w:rFonts w:eastAsia="Times New Roman"/>
          <w:color w:val="000000"/>
          <w:sz w:val="20"/>
          <w:szCs w:val="20"/>
          <w:lang w:eastAsia="fr-FR"/>
        </w:rPr>
      </w:pPr>
      <w:r>
        <w:rPr>
          <w:rFonts w:eastAsia="Times New Roman"/>
          <w:color w:val="000000"/>
          <w:sz w:val="20"/>
          <w:szCs w:val="20"/>
          <w:lang w:eastAsia="fr-FR"/>
        </w:rPr>
        <w:t>Toutefois, le maître de l'ouvrage se libérera des sommes dues aux sous-traitants payés directement en en faisant porter les montants au crédit des comptes désignés dans les annexes, les avenants ou les actes spéciaux.</w:t>
      </w:r>
    </w:p>
    <w:p w14:paraId="06237674" w14:textId="77777777" w:rsidR="00F64FE7" w:rsidRDefault="00F64FE7" w:rsidP="00F64FE7">
      <w:pPr>
        <w:spacing w:before="280" w:after="0"/>
        <w:jc w:val="both"/>
        <w:rPr>
          <w:rFonts w:eastAsia="Times New Roman"/>
          <w:color w:val="000000"/>
          <w:sz w:val="20"/>
          <w:szCs w:val="20"/>
          <w:lang w:eastAsia="fr-FR"/>
        </w:rPr>
      </w:pPr>
      <w:r>
        <w:rPr>
          <w:rFonts w:ascii="Wingdings" w:eastAsia="Wingdings" w:hAnsi="Wingdings" w:cs="Wingdings"/>
          <w:color w:val="000000"/>
          <w:sz w:val="36"/>
          <w:szCs w:val="36"/>
          <w:lang w:eastAsia="fr-FR"/>
        </w:rPr>
        <w:t></w:t>
      </w:r>
      <w:r>
        <w:rPr>
          <w:rFonts w:eastAsia="Times New Roman"/>
          <w:color w:val="000000"/>
          <w:lang w:eastAsia="fr-FR"/>
        </w:rPr>
        <w:t xml:space="preserve"> </w:t>
      </w:r>
      <w:r>
        <w:rPr>
          <w:rFonts w:eastAsia="Times New Roman"/>
          <w:b/>
          <w:bCs/>
          <w:color w:val="000000"/>
          <w:sz w:val="20"/>
          <w:szCs w:val="20"/>
          <w:u w:val="single"/>
          <w:lang w:eastAsia="fr-FR"/>
        </w:rPr>
        <w:t xml:space="preserve">Groupement solidaire </w:t>
      </w:r>
    </w:p>
    <w:p w14:paraId="1983E5C2" w14:textId="77777777" w:rsidR="00F64FE7" w:rsidRPr="001D45A2" w:rsidRDefault="00F64FE7" w:rsidP="00A03975">
      <w:pPr>
        <w:keepNext/>
        <w:numPr>
          <w:ilvl w:val="0"/>
          <w:numId w:val="10"/>
        </w:numPr>
        <w:spacing w:after="280" w:line="240" w:lineRule="auto"/>
        <w:jc w:val="both"/>
        <w:rPr>
          <w:rFonts w:eastAsia="Times New Roman"/>
          <w:lang w:eastAsia="fr-FR"/>
        </w:rPr>
      </w:pPr>
      <w:r>
        <w:rPr>
          <w:rFonts w:eastAsia="Times New Roman"/>
          <w:color w:val="000000"/>
          <w:sz w:val="20"/>
          <w:szCs w:val="20"/>
          <w:lang w:eastAsia="fr-FR"/>
        </w:rPr>
        <w:t>Le maître de l'ouvrage se libérera des sommes dues au titre du présent marché en faisant porter le montant au crédit du compte (joindre un RIB ou RIP) :</w:t>
      </w:r>
    </w:p>
    <w:tbl>
      <w:tblPr>
        <w:tblW w:w="10637" w:type="dxa"/>
        <w:tblInd w:w="-224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 w:firstRow="0" w:lastRow="0" w:firstColumn="0" w:lastColumn="0" w:noHBand="0" w:noVBand="0"/>
      </w:tblPr>
      <w:tblGrid>
        <w:gridCol w:w="140"/>
        <w:gridCol w:w="1059"/>
        <w:gridCol w:w="239"/>
        <w:gridCol w:w="64"/>
        <w:gridCol w:w="300"/>
        <w:gridCol w:w="115"/>
        <w:gridCol w:w="183"/>
        <w:gridCol w:w="283"/>
        <w:gridCol w:w="7"/>
        <w:gridCol w:w="308"/>
        <w:gridCol w:w="138"/>
        <w:gridCol w:w="126"/>
        <w:gridCol w:w="51"/>
        <w:gridCol w:w="177"/>
        <w:gridCol w:w="138"/>
        <w:gridCol w:w="47"/>
        <w:gridCol w:w="272"/>
        <w:gridCol w:w="273"/>
        <w:gridCol w:w="31"/>
        <w:gridCol w:w="118"/>
        <w:gridCol w:w="168"/>
        <w:gridCol w:w="312"/>
        <w:gridCol w:w="181"/>
        <w:gridCol w:w="138"/>
        <w:gridCol w:w="275"/>
        <w:gridCol w:w="154"/>
        <w:gridCol w:w="146"/>
        <w:gridCol w:w="297"/>
        <w:gridCol w:w="266"/>
        <w:gridCol w:w="35"/>
        <w:gridCol w:w="63"/>
        <w:gridCol w:w="233"/>
        <w:gridCol w:w="236"/>
        <w:gridCol w:w="33"/>
        <w:gridCol w:w="183"/>
        <w:gridCol w:w="270"/>
        <w:gridCol w:w="81"/>
        <w:gridCol w:w="98"/>
        <w:gridCol w:w="297"/>
        <w:gridCol w:w="172"/>
        <w:gridCol w:w="125"/>
        <w:gridCol w:w="157"/>
        <w:gridCol w:w="152"/>
        <w:gridCol w:w="133"/>
        <w:gridCol w:w="167"/>
        <w:gridCol w:w="295"/>
        <w:gridCol w:w="297"/>
        <w:gridCol w:w="297"/>
        <w:gridCol w:w="31"/>
        <w:gridCol w:w="266"/>
        <w:gridCol w:w="160"/>
        <w:gridCol w:w="136"/>
        <w:gridCol w:w="289"/>
        <w:gridCol w:w="197"/>
        <w:gridCol w:w="228"/>
      </w:tblGrid>
      <w:tr w:rsidR="00F64FE7" w14:paraId="7149F427" w14:textId="77777777" w:rsidTr="006056EA">
        <w:trPr>
          <w:cantSplit/>
          <w:trHeight w:hRule="exact" w:val="58"/>
        </w:trPr>
        <w:tc>
          <w:tcPr>
            <w:tcW w:w="10632" w:type="dxa"/>
            <w:gridSpan w:val="55"/>
            <w:tcBorders>
              <w:top w:val="single" w:sz="6" w:space="0" w:color="000000"/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7411FDFE" w14:textId="77777777" w:rsidR="00F64FE7" w:rsidRDefault="00F64FE7" w:rsidP="006056EA">
            <w:pPr>
              <w:keepNext/>
              <w:snapToGrid w:val="0"/>
              <w:rPr>
                <w:rFonts w:eastAsia="Times New Roman"/>
                <w:lang w:eastAsia="fr-FR"/>
              </w:rPr>
            </w:pPr>
          </w:p>
        </w:tc>
      </w:tr>
      <w:tr w:rsidR="00F64FE7" w:rsidRPr="00414521" w14:paraId="0BE944CD" w14:textId="77777777" w:rsidTr="006056EA">
        <w:trPr>
          <w:cantSplit/>
          <w:trHeight w:hRule="exact" w:val="284"/>
        </w:trPr>
        <w:tc>
          <w:tcPr>
            <w:tcW w:w="140" w:type="dxa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3D28782D" w14:textId="77777777" w:rsidR="00F64FE7" w:rsidRDefault="00F64FE7" w:rsidP="006056EA">
            <w:pPr>
              <w:keepNext/>
              <w:snapToGrid w:val="0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4097" w:type="dxa"/>
            <w:gridSpan w:val="20"/>
            <w:shd w:val="clear" w:color="auto" w:fill="FFFFFF"/>
            <w:vAlign w:val="center"/>
          </w:tcPr>
          <w:p w14:paraId="54972180" w14:textId="77777777" w:rsidR="00F64FE7" w:rsidRPr="00414521" w:rsidRDefault="00F64FE7" w:rsidP="006056EA">
            <w:pPr>
              <w:keepNext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>Compte ouvert à l’organisme bancaire :</w:t>
            </w:r>
          </w:p>
        </w:tc>
        <w:tc>
          <w:tcPr>
            <w:tcW w:w="6172" w:type="dxa"/>
            <w:gridSpan w:val="3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4ED0C75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28" w:type="dxa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5503BFFE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370B97C8" w14:textId="77777777" w:rsidTr="006056EA">
        <w:trPr>
          <w:cantSplit/>
          <w:trHeight w:hRule="exact" w:val="58"/>
        </w:trPr>
        <w:tc>
          <w:tcPr>
            <w:tcW w:w="10632" w:type="dxa"/>
            <w:gridSpan w:val="55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0F011191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7A937951" w14:textId="77777777" w:rsidTr="006056EA">
        <w:trPr>
          <w:cantSplit/>
          <w:trHeight w:hRule="exact" w:val="284"/>
        </w:trPr>
        <w:tc>
          <w:tcPr>
            <w:tcW w:w="140" w:type="dxa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52CA9EA9" w14:textId="77777777" w:rsidR="00F64FE7" w:rsidRDefault="00F64FE7" w:rsidP="006056EA">
            <w:pPr>
              <w:keepNext/>
              <w:snapToGrid w:val="0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4097" w:type="dxa"/>
            <w:gridSpan w:val="20"/>
            <w:shd w:val="clear" w:color="auto" w:fill="FFFFFF"/>
            <w:vAlign w:val="center"/>
          </w:tcPr>
          <w:p w14:paraId="42358C6A" w14:textId="77777777" w:rsidR="00F64FE7" w:rsidRPr="00414521" w:rsidRDefault="00F64FE7" w:rsidP="006056EA">
            <w:pPr>
              <w:keepNext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>à :</w:t>
            </w:r>
          </w:p>
        </w:tc>
        <w:tc>
          <w:tcPr>
            <w:tcW w:w="6172" w:type="dxa"/>
            <w:gridSpan w:val="3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1B58A23D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28" w:type="dxa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3254CEEF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13838B12" w14:textId="77777777" w:rsidTr="006056EA">
        <w:trPr>
          <w:cantSplit/>
          <w:trHeight w:hRule="exact" w:val="58"/>
        </w:trPr>
        <w:tc>
          <w:tcPr>
            <w:tcW w:w="10632" w:type="dxa"/>
            <w:gridSpan w:val="55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06A2181B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3FBDFEE3" w14:textId="77777777" w:rsidTr="006056EA">
        <w:trPr>
          <w:cantSplit/>
          <w:trHeight w:hRule="exact" w:val="284"/>
        </w:trPr>
        <w:tc>
          <w:tcPr>
            <w:tcW w:w="140" w:type="dxa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387ADB0D" w14:textId="77777777" w:rsidR="00F64FE7" w:rsidRDefault="00F64FE7" w:rsidP="006056EA">
            <w:pPr>
              <w:keepNext/>
              <w:snapToGrid w:val="0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4097" w:type="dxa"/>
            <w:gridSpan w:val="20"/>
            <w:shd w:val="clear" w:color="auto" w:fill="FFFFFF"/>
            <w:vAlign w:val="center"/>
          </w:tcPr>
          <w:p w14:paraId="5C324D53" w14:textId="77777777" w:rsidR="00F64FE7" w:rsidRPr="00414521" w:rsidRDefault="00F64FE7" w:rsidP="006056EA">
            <w:pPr>
              <w:keepNext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>au nom de :</w:t>
            </w:r>
          </w:p>
        </w:tc>
        <w:tc>
          <w:tcPr>
            <w:tcW w:w="6172" w:type="dxa"/>
            <w:gridSpan w:val="3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10CD4D8F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28" w:type="dxa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2F2529B6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4332D118" w14:textId="77777777" w:rsidTr="006056EA">
        <w:trPr>
          <w:cantSplit/>
          <w:trHeight w:hRule="exact" w:val="58"/>
        </w:trPr>
        <w:tc>
          <w:tcPr>
            <w:tcW w:w="10632" w:type="dxa"/>
            <w:gridSpan w:val="55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76E82726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57404A89" w14:textId="77777777" w:rsidTr="006056EA">
        <w:trPr>
          <w:cantSplit/>
          <w:trHeight w:hRule="exact" w:val="284"/>
        </w:trPr>
        <w:tc>
          <w:tcPr>
            <w:tcW w:w="140" w:type="dxa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0F8C5BF7" w14:textId="77777777" w:rsidR="00F64FE7" w:rsidRDefault="00F64FE7" w:rsidP="006056EA">
            <w:pPr>
              <w:keepNext/>
              <w:snapToGrid w:val="0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1777" w:type="dxa"/>
            <w:gridSpan w:val="5"/>
            <w:shd w:val="clear" w:color="auto" w:fill="FFFFFF"/>
            <w:vAlign w:val="center"/>
          </w:tcPr>
          <w:p w14:paraId="16B0C8D5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>sous le numéro :</w:t>
            </w:r>
          </w:p>
        </w:tc>
        <w:tc>
          <w:tcPr>
            <w:tcW w:w="47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17154C67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4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2720C7AA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54" w:type="dxa"/>
            <w:gridSpan w:val="3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2F9879BC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879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0782E4E3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661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39385CC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0D80B8D5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70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1E3F6F11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67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02948EAF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67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18328932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65C610CA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67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7A7F0D1D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087" w:type="dxa"/>
            <w:gridSpan w:val="5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77271BC6" w14:textId="77777777" w:rsidR="00F64FE7" w:rsidRPr="00414521" w:rsidRDefault="00F64FE7" w:rsidP="006056EA">
            <w:pPr>
              <w:keepNext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 xml:space="preserve"> clé RIB :</w:t>
            </w:r>
          </w:p>
        </w:tc>
        <w:tc>
          <w:tcPr>
            <w:tcW w:w="4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32618014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617B5090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25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52CE8139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1C2202AE" w14:textId="77777777" w:rsidTr="006056EA">
        <w:trPr>
          <w:cantSplit/>
          <w:trHeight w:hRule="exact" w:val="58"/>
        </w:trPr>
        <w:tc>
          <w:tcPr>
            <w:tcW w:w="10632" w:type="dxa"/>
            <w:gridSpan w:val="55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58785A03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11C0A678" w14:textId="77777777" w:rsidTr="006056EA">
        <w:trPr>
          <w:cantSplit/>
          <w:trHeight w:hRule="exact" w:val="284"/>
        </w:trPr>
        <w:tc>
          <w:tcPr>
            <w:tcW w:w="1438" w:type="dxa"/>
            <w:gridSpan w:val="3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5FCD7BAA" w14:textId="77777777" w:rsidR="00F64FE7" w:rsidRPr="00414521" w:rsidRDefault="00F64FE7" w:rsidP="006056EA">
            <w:pPr>
              <w:keepNext/>
              <w:snapToGrid w:val="0"/>
              <w:spacing w:after="0"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 xml:space="preserve">  code banque :</w:t>
            </w:r>
          </w:p>
        </w:tc>
        <w:tc>
          <w:tcPr>
            <w:tcW w:w="474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690E1A46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6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5D12D063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79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35D14174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13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37C8D0AA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4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2DF9D536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184" w:type="dxa"/>
            <w:gridSpan w:val="13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64754F15" w14:textId="77777777" w:rsidR="00F64FE7" w:rsidRPr="00414521" w:rsidRDefault="00F64FE7" w:rsidP="006056EA">
            <w:pPr>
              <w:keepNext/>
              <w:spacing w:line="195" w:lineRule="atLeast"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 xml:space="preserve">             code guichet :</w:t>
            </w:r>
          </w:p>
        </w:tc>
        <w:tc>
          <w:tcPr>
            <w:tcW w:w="502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0367CA00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5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3FBD0EA8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76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52E826C3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54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2F23D79D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52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0D137489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196" w:type="dxa"/>
            <w:gridSpan w:val="10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3E6A5EB9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06811E6A" w14:textId="77777777" w:rsidTr="006056E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hRule="exact" w:val="58"/>
        </w:trPr>
        <w:tc>
          <w:tcPr>
            <w:tcW w:w="10632" w:type="dxa"/>
            <w:gridSpan w:val="55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26BEF31B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7487B0AC" w14:textId="77777777" w:rsidTr="006056EA">
        <w:tblPrEx>
          <w:tblCellMar>
            <w:top w:w="0" w:type="dxa"/>
            <w:left w:w="0" w:type="dxa"/>
            <w:bottom w:w="0" w:type="dxa"/>
            <w:right w:w="57" w:type="dxa"/>
          </w:tblCellMar>
        </w:tblPrEx>
        <w:trPr>
          <w:cantSplit/>
          <w:trHeight w:hRule="exact" w:val="284"/>
        </w:trPr>
        <w:tc>
          <w:tcPr>
            <w:tcW w:w="135" w:type="dxa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2278868D" w14:textId="77777777" w:rsidR="00F64FE7" w:rsidRDefault="00F64FE7" w:rsidP="006056EA">
            <w:pPr>
              <w:keepNext/>
              <w:snapToGrid w:val="0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1059" w:type="dxa"/>
            <w:shd w:val="clear" w:color="auto" w:fill="FFFFFF"/>
            <w:vAlign w:val="center"/>
          </w:tcPr>
          <w:p w14:paraId="04CE91FD" w14:textId="77777777" w:rsidR="00F64FE7" w:rsidRPr="00414521" w:rsidRDefault="00F64FE7" w:rsidP="006056EA">
            <w:pPr>
              <w:keepNext/>
              <w:spacing w:line="225" w:lineRule="atLeast"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>IBAN</w:t>
            </w:r>
          </w:p>
        </w:tc>
        <w:tc>
          <w:tcPr>
            <w:tcW w:w="30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03C34452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7520B41C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02AA8A77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638EA71C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72ADB9A2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5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0DB7723E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51A667B3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77E51A30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2B2A8D50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8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1A7C02DE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2286B918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25779B45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788C7FD4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110D915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3E64D837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3DC78ACD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2B24A5A1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52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37F2CC15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4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788C1D1D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3245D96C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3CB2CFB0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32D66968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669685C8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3797430A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0F3BA5D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6141528E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22090A73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FE290BA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714" w:type="dxa"/>
            <w:gridSpan w:val="3"/>
            <w:tcBorders>
              <w:left w:val="single" w:sz="6" w:space="0" w:color="000000"/>
              <w:right w:val="single" w:sz="8" w:space="0" w:color="000000"/>
            </w:tcBorders>
            <w:vAlign w:val="center"/>
          </w:tcPr>
          <w:p w14:paraId="41D71D31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32F82842" w14:textId="77777777" w:rsidTr="006056EA">
        <w:tblPrEx>
          <w:tblCellMar>
            <w:top w:w="0" w:type="dxa"/>
            <w:left w:w="0" w:type="dxa"/>
            <w:bottom w:w="0" w:type="dxa"/>
            <w:right w:w="57" w:type="dxa"/>
          </w:tblCellMar>
        </w:tblPrEx>
        <w:trPr>
          <w:cantSplit/>
          <w:trHeight w:hRule="exact" w:val="57"/>
        </w:trPr>
        <w:tc>
          <w:tcPr>
            <w:tcW w:w="10632" w:type="dxa"/>
            <w:gridSpan w:val="55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1491A874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2B6C79E8" w14:textId="77777777" w:rsidTr="006056EA">
        <w:tblPrEx>
          <w:tblCellMar>
            <w:top w:w="0" w:type="dxa"/>
            <w:left w:w="0" w:type="dxa"/>
            <w:bottom w:w="0" w:type="dxa"/>
            <w:right w:w="57" w:type="dxa"/>
          </w:tblCellMar>
        </w:tblPrEx>
        <w:trPr>
          <w:cantSplit/>
          <w:trHeight w:hRule="exact" w:val="284"/>
        </w:trPr>
        <w:tc>
          <w:tcPr>
            <w:tcW w:w="135" w:type="dxa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752D35B4" w14:textId="77777777" w:rsidR="00F64FE7" w:rsidRDefault="00F64FE7" w:rsidP="006056EA">
            <w:pPr>
              <w:keepNext/>
              <w:snapToGrid w:val="0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2250" w:type="dxa"/>
            <w:gridSpan w:val="8"/>
            <w:shd w:val="clear" w:color="auto" w:fill="FFFFFF"/>
            <w:vAlign w:val="center"/>
          </w:tcPr>
          <w:p w14:paraId="62723067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>BIC (par SWIFT)</w:t>
            </w:r>
          </w:p>
        </w:tc>
        <w:tc>
          <w:tcPr>
            <w:tcW w:w="3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51B7BC8E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5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10C964F6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1932EEE3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520332CF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5FC11FD1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8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0EEE6EFE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6C24C67C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59DF766F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6CCF7609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6DF01ED1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2FDB3954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897" w:type="dxa"/>
            <w:gridSpan w:val="27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083319AB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7FDC2EBE" w14:textId="77777777" w:rsidTr="006056EA">
        <w:tblPrEx>
          <w:tblCellMar>
            <w:top w:w="0" w:type="dxa"/>
            <w:left w:w="0" w:type="dxa"/>
            <w:bottom w:w="0" w:type="dxa"/>
            <w:right w:w="57" w:type="dxa"/>
          </w:tblCellMar>
        </w:tblPrEx>
        <w:trPr>
          <w:cantSplit/>
          <w:trHeight w:hRule="exact" w:val="57"/>
        </w:trPr>
        <w:tc>
          <w:tcPr>
            <w:tcW w:w="10632" w:type="dxa"/>
            <w:gridSpan w:val="55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7B8D8960" w14:textId="77777777" w:rsidR="00F64FE7" w:rsidRPr="00414521" w:rsidRDefault="00F64FE7" w:rsidP="006056EA">
            <w:pPr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64AD98EB" w14:textId="77777777" w:rsidTr="006056EA">
        <w:tblPrEx>
          <w:tblCellMar>
            <w:top w:w="0" w:type="dxa"/>
            <w:left w:w="0" w:type="dxa"/>
            <w:bottom w:w="0" w:type="dxa"/>
            <w:right w:w="57" w:type="dxa"/>
          </w:tblCellMar>
        </w:tblPrEx>
        <w:trPr>
          <w:cantSplit/>
          <w:trHeight w:hRule="exact" w:val="1111"/>
        </w:trPr>
        <w:tc>
          <w:tcPr>
            <w:tcW w:w="10632" w:type="dxa"/>
            <w:gridSpan w:val="55"/>
            <w:tcBorders>
              <w:left w:val="single" w:sz="6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3CFA2D6E" w14:textId="77777777" w:rsidR="00F64FE7" w:rsidRPr="00414521" w:rsidRDefault="00F64FE7" w:rsidP="006056EA">
            <w:pPr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Wingdings"/>
                <w:color w:val="000000"/>
                <w:sz w:val="18"/>
                <w:szCs w:val="18"/>
                <w:lang w:eastAsia="fr-FR"/>
              </w:rPr>
              <w:t></w:t>
            </w:r>
            <w:r w:rsidRPr="00414521">
              <w:rPr>
                <w:rFonts w:eastAsia="Times New Roman"/>
                <w:color w:val="000000"/>
                <w:sz w:val="18"/>
                <w:szCs w:val="18"/>
                <w:lang w:eastAsia="fr-FR"/>
              </w:rPr>
              <w:t xml:space="preserve"> Les soussignés prestataires groupés solidaires, autres que le mandataire, donnent par les présentes à ce mandataire qui l'accepte, procuration à l'effet de percevoir pour leur compte les sommes qui leurs sont dues en exécution du marché par règlement au compte ci-dessus du mandataire. Ces paiements seront libératoires vis-à-vis des prestataires groupés solidaires.</w:t>
            </w:r>
          </w:p>
        </w:tc>
      </w:tr>
    </w:tbl>
    <w:p w14:paraId="72D065E8" w14:textId="4FA69F2B" w:rsidR="00D71384" w:rsidRDefault="00F64FE7" w:rsidP="00EB243B">
      <w:pPr>
        <w:spacing w:before="120"/>
        <w:rPr>
          <w:sz w:val="20"/>
          <w:szCs w:val="20"/>
          <w:lang w:eastAsia="fr-FR"/>
        </w:rPr>
      </w:pPr>
      <w:r>
        <w:rPr>
          <w:sz w:val="20"/>
          <w:szCs w:val="20"/>
          <w:lang w:eastAsia="fr-FR"/>
        </w:rPr>
        <w:t xml:space="preserve">Toutefois, la personne publique se libérera des sommes dues aux sous-traitants payés directement en en faisant porter les montants au crédit des comptes désignés dans les annexes, les </w:t>
      </w:r>
      <w:r w:rsidR="00EB243B">
        <w:rPr>
          <w:sz w:val="20"/>
          <w:szCs w:val="20"/>
          <w:lang w:eastAsia="fr-FR"/>
        </w:rPr>
        <w:t>avenants ou les actes spéciaux.</w:t>
      </w:r>
    </w:p>
    <w:p w14:paraId="4635132E" w14:textId="7D2DAE63" w:rsidR="00FF3D06" w:rsidRDefault="00FF3D06" w:rsidP="00EB243B">
      <w:pPr>
        <w:spacing w:before="120"/>
        <w:rPr>
          <w:sz w:val="20"/>
          <w:szCs w:val="20"/>
          <w:lang w:eastAsia="fr-FR"/>
        </w:rPr>
      </w:pPr>
    </w:p>
    <w:p w14:paraId="5C8814A2" w14:textId="6B8C70AD" w:rsidR="00FF3D06" w:rsidRDefault="00FF3D06" w:rsidP="00EB243B">
      <w:pPr>
        <w:spacing w:before="120"/>
        <w:rPr>
          <w:sz w:val="20"/>
          <w:szCs w:val="20"/>
          <w:lang w:eastAsia="fr-FR"/>
        </w:rPr>
      </w:pPr>
    </w:p>
    <w:p w14:paraId="05CB9749" w14:textId="6E777780" w:rsidR="00FF3D06" w:rsidRDefault="00FF3D06" w:rsidP="00EB243B">
      <w:pPr>
        <w:spacing w:before="120"/>
        <w:rPr>
          <w:sz w:val="20"/>
          <w:szCs w:val="20"/>
          <w:lang w:eastAsia="fr-FR"/>
        </w:rPr>
      </w:pPr>
    </w:p>
    <w:p w14:paraId="78305B3D" w14:textId="77777777" w:rsidR="00FF3D06" w:rsidRPr="00EB243B" w:rsidRDefault="00FF3D06" w:rsidP="00EB243B">
      <w:pPr>
        <w:spacing w:before="120"/>
        <w:rPr>
          <w:sz w:val="20"/>
          <w:szCs w:val="20"/>
          <w:lang w:eastAsia="fr-FR"/>
        </w:rPr>
      </w:pPr>
    </w:p>
    <w:p w14:paraId="3FE25CC2" w14:textId="77777777" w:rsidR="00F64FE7" w:rsidRDefault="00F64FE7" w:rsidP="00F64FE7">
      <w:pPr>
        <w:spacing w:before="280" w:after="0"/>
        <w:jc w:val="both"/>
        <w:rPr>
          <w:rFonts w:eastAsia="Times New Roman"/>
          <w:b/>
          <w:bCs/>
          <w:color w:val="000000"/>
          <w:sz w:val="20"/>
          <w:szCs w:val="20"/>
          <w:u w:val="single"/>
          <w:lang w:eastAsia="fr-FR"/>
        </w:rPr>
      </w:pPr>
      <w:r>
        <w:rPr>
          <w:rFonts w:ascii="Wingdings" w:eastAsia="Wingdings" w:hAnsi="Wingdings" w:cs="Wingdings"/>
          <w:color w:val="000000"/>
          <w:sz w:val="36"/>
          <w:szCs w:val="36"/>
          <w:lang w:eastAsia="fr-FR"/>
        </w:rPr>
        <w:lastRenderedPageBreak/>
        <w:t></w:t>
      </w:r>
      <w:r>
        <w:rPr>
          <w:rFonts w:eastAsia="Times New Roman"/>
          <w:color w:val="000000"/>
          <w:lang w:eastAsia="fr-FR"/>
        </w:rPr>
        <w:t xml:space="preserve"> </w:t>
      </w:r>
      <w:r>
        <w:rPr>
          <w:rFonts w:eastAsia="Times New Roman"/>
          <w:b/>
          <w:bCs/>
          <w:color w:val="000000"/>
          <w:sz w:val="20"/>
          <w:szCs w:val="20"/>
          <w:u w:val="single"/>
          <w:lang w:eastAsia="fr-FR"/>
        </w:rPr>
        <w:t>Groupement conjoint</w:t>
      </w:r>
    </w:p>
    <w:p w14:paraId="6A0D5278" w14:textId="77777777" w:rsidR="00F64FE7" w:rsidRDefault="00F64FE7" w:rsidP="00F64FE7">
      <w:pPr>
        <w:spacing w:before="280" w:after="0"/>
        <w:jc w:val="both"/>
        <w:rPr>
          <w:rFonts w:eastAsia="Times New Roman"/>
          <w:bCs/>
          <w:color w:val="000000"/>
          <w:sz w:val="20"/>
          <w:szCs w:val="20"/>
          <w:lang w:eastAsia="fr-FR"/>
        </w:rPr>
      </w:pPr>
      <w:r w:rsidRPr="0074262E">
        <w:rPr>
          <w:rFonts w:eastAsia="Times New Roman"/>
          <w:bCs/>
          <w:color w:val="000000"/>
          <w:sz w:val="20"/>
          <w:szCs w:val="20"/>
          <w:lang w:eastAsia="fr-FR"/>
        </w:rPr>
        <w:t>Co-traitant n°1 :</w:t>
      </w:r>
      <w:r>
        <w:rPr>
          <w:rFonts w:eastAsia="Times New Roman"/>
          <w:bCs/>
          <w:color w:val="000000"/>
          <w:sz w:val="20"/>
          <w:szCs w:val="20"/>
          <w:lang w:eastAsia="fr-FR"/>
        </w:rPr>
        <w:t xml:space="preserve"> ………………………………….</w:t>
      </w:r>
    </w:p>
    <w:p w14:paraId="1C21B730" w14:textId="77777777" w:rsidR="00F64FE7" w:rsidRPr="001D45A2" w:rsidRDefault="00F64FE7" w:rsidP="00F64FE7">
      <w:pPr>
        <w:keepNext/>
        <w:spacing w:before="240" w:after="280"/>
        <w:jc w:val="both"/>
        <w:rPr>
          <w:rFonts w:eastAsia="Times New Roman"/>
          <w:lang w:eastAsia="fr-FR"/>
        </w:rPr>
      </w:pPr>
      <w:r>
        <w:rPr>
          <w:rFonts w:eastAsia="Times New Roman"/>
          <w:color w:val="000000"/>
          <w:sz w:val="20"/>
          <w:szCs w:val="20"/>
          <w:lang w:eastAsia="fr-FR"/>
        </w:rPr>
        <w:t>Le maître de l'ouvrage se libérera des sommes dues au titre du présent marché en faisant porter le montant au crédit du compte (joindre un RIB ou RIP) :</w:t>
      </w:r>
    </w:p>
    <w:tbl>
      <w:tblPr>
        <w:tblW w:w="10637" w:type="dxa"/>
        <w:tblInd w:w="-224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 w:firstRow="0" w:lastRow="0" w:firstColumn="0" w:lastColumn="0" w:noHBand="0" w:noVBand="0"/>
      </w:tblPr>
      <w:tblGrid>
        <w:gridCol w:w="140"/>
        <w:gridCol w:w="1059"/>
        <w:gridCol w:w="239"/>
        <w:gridCol w:w="64"/>
        <w:gridCol w:w="300"/>
        <w:gridCol w:w="115"/>
        <w:gridCol w:w="183"/>
        <w:gridCol w:w="283"/>
        <w:gridCol w:w="7"/>
        <w:gridCol w:w="308"/>
        <w:gridCol w:w="138"/>
        <w:gridCol w:w="126"/>
        <w:gridCol w:w="51"/>
        <w:gridCol w:w="177"/>
        <w:gridCol w:w="138"/>
        <w:gridCol w:w="47"/>
        <w:gridCol w:w="272"/>
        <w:gridCol w:w="273"/>
        <w:gridCol w:w="31"/>
        <w:gridCol w:w="118"/>
        <w:gridCol w:w="168"/>
        <w:gridCol w:w="312"/>
        <w:gridCol w:w="181"/>
        <w:gridCol w:w="138"/>
        <w:gridCol w:w="275"/>
        <w:gridCol w:w="154"/>
        <w:gridCol w:w="146"/>
        <w:gridCol w:w="297"/>
        <w:gridCol w:w="266"/>
        <w:gridCol w:w="35"/>
        <w:gridCol w:w="63"/>
        <w:gridCol w:w="233"/>
        <w:gridCol w:w="236"/>
        <w:gridCol w:w="33"/>
        <w:gridCol w:w="183"/>
        <w:gridCol w:w="270"/>
        <w:gridCol w:w="81"/>
        <w:gridCol w:w="98"/>
        <w:gridCol w:w="297"/>
        <w:gridCol w:w="172"/>
        <w:gridCol w:w="125"/>
        <w:gridCol w:w="157"/>
        <w:gridCol w:w="152"/>
        <w:gridCol w:w="133"/>
        <w:gridCol w:w="167"/>
        <w:gridCol w:w="295"/>
        <w:gridCol w:w="297"/>
        <w:gridCol w:w="297"/>
        <w:gridCol w:w="31"/>
        <w:gridCol w:w="266"/>
        <w:gridCol w:w="160"/>
        <w:gridCol w:w="136"/>
        <w:gridCol w:w="289"/>
        <w:gridCol w:w="197"/>
        <w:gridCol w:w="228"/>
      </w:tblGrid>
      <w:tr w:rsidR="00F64FE7" w14:paraId="6AF1CD5D" w14:textId="77777777" w:rsidTr="006056EA">
        <w:trPr>
          <w:cantSplit/>
          <w:trHeight w:hRule="exact" w:val="58"/>
        </w:trPr>
        <w:tc>
          <w:tcPr>
            <w:tcW w:w="10637" w:type="dxa"/>
            <w:gridSpan w:val="55"/>
            <w:tcBorders>
              <w:top w:val="single" w:sz="6" w:space="0" w:color="000000"/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547D6E00" w14:textId="77777777" w:rsidR="00F64FE7" w:rsidRDefault="00F64FE7" w:rsidP="006056EA">
            <w:pPr>
              <w:keepNext/>
              <w:snapToGrid w:val="0"/>
              <w:rPr>
                <w:rFonts w:eastAsia="Times New Roman"/>
                <w:lang w:eastAsia="fr-FR"/>
              </w:rPr>
            </w:pPr>
          </w:p>
        </w:tc>
      </w:tr>
      <w:tr w:rsidR="00F64FE7" w:rsidRPr="00414521" w14:paraId="7D1AF356" w14:textId="77777777" w:rsidTr="006056EA">
        <w:trPr>
          <w:cantSplit/>
          <w:trHeight w:hRule="exact" w:val="284"/>
        </w:trPr>
        <w:tc>
          <w:tcPr>
            <w:tcW w:w="140" w:type="dxa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5960610B" w14:textId="77777777" w:rsidR="00F64FE7" w:rsidRDefault="00F64FE7" w:rsidP="006056EA">
            <w:pPr>
              <w:keepNext/>
              <w:snapToGrid w:val="0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4097" w:type="dxa"/>
            <w:gridSpan w:val="20"/>
            <w:shd w:val="clear" w:color="auto" w:fill="FFFFFF"/>
            <w:vAlign w:val="center"/>
          </w:tcPr>
          <w:p w14:paraId="6177D15D" w14:textId="77777777" w:rsidR="00F64FE7" w:rsidRPr="00414521" w:rsidRDefault="00F64FE7" w:rsidP="006056EA">
            <w:pPr>
              <w:keepNext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>Compte ouvert à l’organisme bancaire :</w:t>
            </w:r>
          </w:p>
        </w:tc>
        <w:tc>
          <w:tcPr>
            <w:tcW w:w="6172" w:type="dxa"/>
            <w:gridSpan w:val="3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CA7CBFA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28" w:type="dxa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5C4924F0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34CA8B90" w14:textId="77777777" w:rsidTr="006056EA">
        <w:trPr>
          <w:cantSplit/>
          <w:trHeight w:hRule="exact" w:val="58"/>
        </w:trPr>
        <w:tc>
          <w:tcPr>
            <w:tcW w:w="10637" w:type="dxa"/>
            <w:gridSpan w:val="55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0DF61684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556A6733" w14:textId="77777777" w:rsidTr="006056EA">
        <w:trPr>
          <w:cantSplit/>
          <w:trHeight w:hRule="exact" w:val="284"/>
        </w:trPr>
        <w:tc>
          <w:tcPr>
            <w:tcW w:w="140" w:type="dxa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5958E356" w14:textId="77777777" w:rsidR="00F64FE7" w:rsidRDefault="00F64FE7" w:rsidP="006056EA">
            <w:pPr>
              <w:keepNext/>
              <w:snapToGrid w:val="0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4097" w:type="dxa"/>
            <w:gridSpan w:val="20"/>
            <w:shd w:val="clear" w:color="auto" w:fill="FFFFFF"/>
            <w:vAlign w:val="center"/>
          </w:tcPr>
          <w:p w14:paraId="421633C8" w14:textId="77777777" w:rsidR="00F64FE7" w:rsidRPr="00414521" w:rsidRDefault="00F64FE7" w:rsidP="006056EA">
            <w:pPr>
              <w:keepNext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>à :</w:t>
            </w:r>
          </w:p>
        </w:tc>
        <w:tc>
          <w:tcPr>
            <w:tcW w:w="6172" w:type="dxa"/>
            <w:gridSpan w:val="3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68CD5BD1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28" w:type="dxa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29484ACD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73D68CD1" w14:textId="77777777" w:rsidTr="006056EA">
        <w:trPr>
          <w:cantSplit/>
          <w:trHeight w:hRule="exact" w:val="58"/>
        </w:trPr>
        <w:tc>
          <w:tcPr>
            <w:tcW w:w="10637" w:type="dxa"/>
            <w:gridSpan w:val="55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6E05E95D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6E67315D" w14:textId="77777777" w:rsidTr="006056EA">
        <w:trPr>
          <w:cantSplit/>
          <w:trHeight w:hRule="exact" w:val="284"/>
        </w:trPr>
        <w:tc>
          <w:tcPr>
            <w:tcW w:w="140" w:type="dxa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08E52DD5" w14:textId="77777777" w:rsidR="00F64FE7" w:rsidRDefault="00F64FE7" w:rsidP="006056EA">
            <w:pPr>
              <w:keepNext/>
              <w:snapToGrid w:val="0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4097" w:type="dxa"/>
            <w:gridSpan w:val="20"/>
            <w:shd w:val="clear" w:color="auto" w:fill="FFFFFF"/>
            <w:vAlign w:val="center"/>
          </w:tcPr>
          <w:p w14:paraId="5B1BFA40" w14:textId="77777777" w:rsidR="00F64FE7" w:rsidRPr="00414521" w:rsidRDefault="00F64FE7" w:rsidP="006056EA">
            <w:pPr>
              <w:keepNext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>au nom de :</w:t>
            </w:r>
          </w:p>
        </w:tc>
        <w:tc>
          <w:tcPr>
            <w:tcW w:w="6172" w:type="dxa"/>
            <w:gridSpan w:val="3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5B5C5A17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28" w:type="dxa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00F91354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5EE7A75F" w14:textId="77777777" w:rsidTr="006056EA">
        <w:trPr>
          <w:cantSplit/>
          <w:trHeight w:hRule="exact" w:val="58"/>
        </w:trPr>
        <w:tc>
          <w:tcPr>
            <w:tcW w:w="10637" w:type="dxa"/>
            <w:gridSpan w:val="55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07DDB14E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12592CAC" w14:textId="77777777" w:rsidTr="006056EA">
        <w:trPr>
          <w:cantSplit/>
          <w:trHeight w:hRule="exact" w:val="284"/>
        </w:trPr>
        <w:tc>
          <w:tcPr>
            <w:tcW w:w="140" w:type="dxa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780CBD87" w14:textId="77777777" w:rsidR="00F64FE7" w:rsidRDefault="00F64FE7" w:rsidP="006056EA">
            <w:pPr>
              <w:keepNext/>
              <w:snapToGrid w:val="0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1777" w:type="dxa"/>
            <w:gridSpan w:val="5"/>
            <w:shd w:val="clear" w:color="auto" w:fill="FFFFFF"/>
            <w:vAlign w:val="center"/>
          </w:tcPr>
          <w:p w14:paraId="1BCFD1F7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>sous le numéro :</w:t>
            </w:r>
          </w:p>
        </w:tc>
        <w:tc>
          <w:tcPr>
            <w:tcW w:w="47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0EB6B631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4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127837E4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54" w:type="dxa"/>
            <w:gridSpan w:val="3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2904E13F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879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3B42094D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661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6F6B9986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0DED9F9F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70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701146A3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67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61CFDE0A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67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7E86052A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76810CCC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67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FD4E7B8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087" w:type="dxa"/>
            <w:gridSpan w:val="5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35CA5031" w14:textId="77777777" w:rsidR="00F64FE7" w:rsidRPr="00414521" w:rsidRDefault="00F64FE7" w:rsidP="006056EA">
            <w:pPr>
              <w:keepNext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 xml:space="preserve"> clé RIB :</w:t>
            </w:r>
          </w:p>
        </w:tc>
        <w:tc>
          <w:tcPr>
            <w:tcW w:w="4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2D73332E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377F3B36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25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270F55BE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41A3B8E4" w14:textId="77777777" w:rsidTr="006056EA">
        <w:trPr>
          <w:cantSplit/>
          <w:trHeight w:hRule="exact" w:val="58"/>
        </w:trPr>
        <w:tc>
          <w:tcPr>
            <w:tcW w:w="10637" w:type="dxa"/>
            <w:gridSpan w:val="55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02138360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3437E32D" w14:textId="77777777" w:rsidTr="006056EA">
        <w:trPr>
          <w:cantSplit/>
          <w:trHeight w:hRule="exact" w:val="284"/>
        </w:trPr>
        <w:tc>
          <w:tcPr>
            <w:tcW w:w="1438" w:type="dxa"/>
            <w:gridSpan w:val="3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40F8D374" w14:textId="77777777" w:rsidR="00F64FE7" w:rsidRPr="00414521" w:rsidRDefault="00F64FE7" w:rsidP="006056EA">
            <w:pPr>
              <w:keepNext/>
              <w:snapToGrid w:val="0"/>
              <w:spacing w:after="0"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 xml:space="preserve">  code banque :</w:t>
            </w:r>
          </w:p>
        </w:tc>
        <w:tc>
          <w:tcPr>
            <w:tcW w:w="47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24D4E4B4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6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1656A5E2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79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15269670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13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0465F72C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4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56C7F41A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184" w:type="dxa"/>
            <w:gridSpan w:val="13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4FEC6E39" w14:textId="77777777" w:rsidR="00F64FE7" w:rsidRPr="00414521" w:rsidRDefault="00F64FE7" w:rsidP="006056EA">
            <w:pPr>
              <w:keepNext/>
              <w:spacing w:line="195" w:lineRule="atLeast"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 xml:space="preserve">             code guichet :</w:t>
            </w:r>
          </w:p>
        </w:tc>
        <w:tc>
          <w:tcPr>
            <w:tcW w:w="502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3C4D664F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5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005ACA3B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76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360CF1A1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54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299E902C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52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30DB250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196" w:type="dxa"/>
            <w:gridSpan w:val="10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7F7E8817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77630B51" w14:textId="77777777" w:rsidTr="006056E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hRule="exact" w:val="58"/>
        </w:trPr>
        <w:tc>
          <w:tcPr>
            <w:tcW w:w="10637" w:type="dxa"/>
            <w:gridSpan w:val="55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5F1302E6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1FCDCBED" w14:textId="77777777" w:rsidTr="006056EA">
        <w:tblPrEx>
          <w:tblCellMar>
            <w:top w:w="0" w:type="dxa"/>
            <w:left w:w="0" w:type="dxa"/>
            <w:bottom w:w="0" w:type="dxa"/>
            <w:right w:w="57" w:type="dxa"/>
          </w:tblCellMar>
        </w:tblPrEx>
        <w:trPr>
          <w:cantSplit/>
          <w:trHeight w:hRule="exact" w:val="284"/>
        </w:trPr>
        <w:tc>
          <w:tcPr>
            <w:tcW w:w="140" w:type="dxa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2DB6137E" w14:textId="77777777" w:rsidR="00F64FE7" w:rsidRDefault="00F64FE7" w:rsidP="006056EA">
            <w:pPr>
              <w:keepNext/>
              <w:snapToGrid w:val="0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1059" w:type="dxa"/>
            <w:shd w:val="clear" w:color="auto" w:fill="FFFFFF"/>
            <w:vAlign w:val="center"/>
          </w:tcPr>
          <w:p w14:paraId="3D16A65C" w14:textId="77777777" w:rsidR="00F64FE7" w:rsidRPr="00414521" w:rsidRDefault="00F64FE7" w:rsidP="006056EA">
            <w:pPr>
              <w:keepNext/>
              <w:spacing w:line="225" w:lineRule="atLeast"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>IBAN</w:t>
            </w:r>
          </w:p>
        </w:tc>
        <w:tc>
          <w:tcPr>
            <w:tcW w:w="30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28F8EC3E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708BD1AD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3EF7BACE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0C64C79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12709D6B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5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0553D516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7C225DD8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D7711CB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6BF268FE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8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DB2C6B8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5E7E50CA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2EEE4E52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073F59B6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24615E41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669B3DD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6025ED5D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2A0FFEF3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52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2B474E9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4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1FF5F72C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3A18155F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8F8B4CE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083D0DC5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2945E442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79527976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6C0A9AA0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6DDAE894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02196ABC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2420503E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714" w:type="dxa"/>
            <w:gridSpan w:val="3"/>
            <w:tcBorders>
              <w:left w:val="single" w:sz="6" w:space="0" w:color="000000"/>
              <w:right w:val="single" w:sz="8" w:space="0" w:color="000000"/>
            </w:tcBorders>
            <w:vAlign w:val="center"/>
          </w:tcPr>
          <w:p w14:paraId="06B318DF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0146EB70" w14:textId="77777777" w:rsidTr="006056EA">
        <w:tblPrEx>
          <w:tblCellMar>
            <w:top w:w="0" w:type="dxa"/>
            <w:left w:w="0" w:type="dxa"/>
            <w:bottom w:w="0" w:type="dxa"/>
            <w:right w:w="57" w:type="dxa"/>
          </w:tblCellMar>
        </w:tblPrEx>
        <w:trPr>
          <w:cantSplit/>
          <w:trHeight w:hRule="exact" w:val="57"/>
        </w:trPr>
        <w:tc>
          <w:tcPr>
            <w:tcW w:w="10637" w:type="dxa"/>
            <w:gridSpan w:val="55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3514FD51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6B2116D4" w14:textId="77777777" w:rsidTr="006056EA">
        <w:tblPrEx>
          <w:tblCellMar>
            <w:top w:w="0" w:type="dxa"/>
            <w:left w:w="0" w:type="dxa"/>
            <w:bottom w:w="0" w:type="dxa"/>
            <w:right w:w="57" w:type="dxa"/>
          </w:tblCellMar>
        </w:tblPrEx>
        <w:trPr>
          <w:cantSplit/>
          <w:trHeight w:hRule="exact" w:val="284"/>
        </w:trPr>
        <w:tc>
          <w:tcPr>
            <w:tcW w:w="140" w:type="dxa"/>
            <w:tcBorders>
              <w:left w:val="single" w:sz="6" w:space="0" w:color="000000"/>
              <w:bottom w:val="single" w:sz="8" w:space="0" w:color="000000"/>
            </w:tcBorders>
            <w:shd w:val="clear" w:color="auto" w:fill="FFFFFF"/>
            <w:vAlign w:val="center"/>
          </w:tcPr>
          <w:p w14:paraId="18C2E774" w14:textId="77777777" w:rsidR="00F64FE7" w:rsidRDefault="00F64FE7" w:rsidP="006056EA">
            <w:pPr>
              <w:keepNext/>
              <w:snapToGrid w:val="0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2250" w:type="dxa"/>
            <w:gridSpan w:val="8"/>
            <w:tcBorders>
              <w:bottom w:val="single" w:sz="8" w:space="0" w:color="000000"/>
            </w:tcBorders>
            <w:shd w:val="clear" w:color="auto" w:fill="FFFFFF"/>
            <w:vAlign w:val="center"/>
          </w:tcPr>
          <w:p w14:paraId="083616BA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>BIC (par SWIFT)</w:t>
            </w:r>
          </w:p>
        </w:tc>
        <w:tc>
          <w:tcPr>
            <w:tcW w:w="308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</w:tcBorders>
            <w:shd w:val="clear" w:color="auto" w:fill="F2F2F2"/>
            <w:vAlign w:val="center"/>
          </w:tcPr>
          <w:p w14:paraId="1E12846C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5" w:type="dxa"/>
            <w:gridSpan w:val="3"/>
            <w:tcBorders>
              <w:top w:val="single" w:sz="6" w:space="0" w:color="000000"/>
              <w:left w:val="single" w:sz="6" w:space="0" w:color="000000"/>
              <w:bottom w:val="single" w:sz="8" w:space="0" w:color="000000"/>
            </w:tcBorders>
            <w:shd w:val="clear" w:color="auto" w:fill="F2F2F2"/>
            <w:vAlign w:val="center"/>
          </w:tcPr>
          <w:p w14:paraId="476EF0D3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5" w:type="dxa"/>
            <w:gridSpan w:val="2"/>
            <w:tcBorders>
              <w:top w:val="single" w:sz="6" w:space="0" w:color="000000"/>
              <w:left w:val="single" w:sz="6" w:space="0" w:color="000000"/>
              <w:bottom w:val="single" w:sz="8" w:space="0" w:color="000000"/>
            </w:tcBorders>
            <w:shd w:val="clear" w:color="auto" w:fill="F2F2F2"/>
            <w:vAlign w:val="center"/>
          </w:tcPr>
          <w:p w14:paraId="061998B9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9" w:type="dxa"/>
            <w:gridSpan w:val="2"/>
            <w:tcBorders>
              <w:top w:val="single" w:sz="6" w:space="0" w:color="000000"/>
              <w:left w:val="single" w:sz="6" w:space="0" w:color="000000"/>
              <w:bottom w:val="single" w:sz="8" w:space="0" w:color="000000"/>
            </w:tcBorders>
            <w:shd w:val="clear" w:color="auto" w:fill="F2F2F2"/>
            <w:vAlign w:val="center"/>
          </w:tcPr>
          <w:p w14:paraId="1F04A6B5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4" w:type="dxa"/>
            <w:gridSpan w:val="2"/>
            <w:tcBorders>
              <w:top w:val="single" w:sz="6" w:space="0" w:color="000000"/>
              <w:left w:val="single" w:sz="6" w:space="0" w:color="000000"/>
              <w:bottom w:val="single" w:sz="8" w:space="0" w:color="000000"/>
            </w:tcBorders>
            <w:shd w:val="clear" w:color="auto" w:fill="F2F2F2"/>
            <w:vAlign w:val="center"/>
          </w:tcPr>
          <w:p w14:paraId="107C3BC2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86" w:type="dxa"/>
            <w:gridSpan w:val="2"/>
            <w:tcBorders>
              <w:top w:val="single" w:sz="6" w:space="0" w:color="000000"/>
              <w:left w:val="single" w:sz="6" w:space="0" w:color="000000"/>
              <w:bottom w:val="single" w:sz="8" w:space="0" w:color="000000"/>
            </w:tcBorders>
            <w:shd w:val="clear" w:color="auto" w:fill="F2F2F2"/>
            <w:vAlign w:val="center"/>
          </w:tcPr>
          <w:p w14:paraId="090D3854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2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</w:tcBorders>
            <w:shd w:val="clear" w:color="auto" w:fill="F2F2F2"/>
            <w:vAlign w:val="center"/>
          </w:tcPr>
          <w:p w14:paraId="5B36A07E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9" w:type="dxa"/>
            <w:gridSpan w:val="2"/>
            <w:tcBorders>
              <w:top w:val="single" w:sz="6" w:space="0" w:color="000000"/>
              <w:left w:val="single" w:sz="6" w:space="0" w:color="000000"/>
              <w:bottom w:val="single" w:sz="8" w:space="0" w:color="000000"/>
            </w:tcBorders>
            <w:shd w:val="clear" w:color="auto" w:fill="F2F2F2"/>
            <w:vAlign w:val="center"/>
          </w:tcPr>
          <w:p w14:paraId="59B7E188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75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</w:tcBorders>
            <w:shd w:val="clear" w:color="auto" w:fill="F2F2F2"/>
            <w:vAlign w:val="center"/>
          </w:tcPr>
          <w:p w14:paraId="7E53FD7D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0" w:type="dxa"/>
            <w:gridSpan w:val="2"/>
            <w:tcBorders>
              <w:top w:val="single" w:sz="6" w:space="0" w:color="000000"/>
              <w:left w:val="single" w:sz="6" w:space="0" w:color="000000"/>
              <w:bottom w:val="single" w:sz="8" w:space="0" w:color="000000"/>
            </w:tcBorders>
            <w:shd w:val="clear" w:color="auto" w:fill="F2F2F2"/>
            <w:vAlign w:val="center"/>
          </w:tcPr>
          <w:p w14:paraId="77309181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7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</w:tcBorders>
            <w:shd w:val="clear" w:color="auto" w:fill="F2F2F2"/>
            <w:vAlign w:val="center"/>
          </w:tcPr>
          <w:p w14:paraId="1D4AEDB0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897" w:type="dxa"/>
            <w:gridSpan w:val="27"/>
            <w:tcBorders>
              <w:left w:val="single" w:sz="6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5E8D3B19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14:paraId="136D517E" w14:textId="77777777" w:rsidTr="006056EA">
        <w:tblPrEx>
          <w:tblCellMar>
            <w:top w:w="0" w:type="dxa"/>
            <w:left w:w="0" w:type="dxa"/>
            <w:bottom w:w="0" w:type="dxa"/>
            <w:right w:w="57" w:type="dxa"/>
          </w:tblCellMar>
        </w:tblPrEx>
        <w:trPr>
          <w:cantSplit/>
          <w:trHeight w:hRule="exact" w:val="57"/>
        </w:trPr>
        <w:tc>
          <w:tcPr>
            <w:tcW w:w="10637" w:type="dxa"/>
            <w:gridSpan w:val="55"/>
            <w:tcBorders>
              <w:top w:val="single" w:sz="8" w:space="0" w:color="000000"/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6F75C0AB" w14:textId="77777777" w:rsidR="00F64FE7" w:rsidRDefault="00F64FE7" w:rsidP="006056EA">
            <w:pPr>
              <w:snapToGrid w:val="0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</w:tr>
    </w:tbl>
    <w:p w14:paraId="0BB9FE1F" w14:textId="7229292B" w:rsidR="003068A2" w:rsidRPr="00FF3D06" w:rsidRDefault="00F64FE7" w:rsidP="00624C01">
      <w:pPr>
        <w:spacing w:before="120"/>
        <w:rPr>
          <w:sz w:val="20"/>
          <w:szCs w:val="20"/>
          <w:lang w:eastAsia="fr-FR"/>
        </w:rPr>
      </w:pPr>
      <w:r>
        <w:rPr>
          <w:sz w:val="20"/>
          <w:szCs w:val="20"/>
          <w:lang w:eastAsia="fr-FR"/>
        </w:rPr>
        <w:t>Toutefois, la personne publique se libérera des sommes dues aux sous-traitants payés directement en en faisant porte</w:t>
      </w:r>
      <w:r w:rsidR="003068A2">
        <w:rPr>
          <w:sz w:val="20"/>
          <w:szCs w:val="20"/>
          <w:lang w:eastAsia="fr-FR"/>
        </w:rPr>
        <w:t>r les montants au crédit des comptes désignés dans les annexes, les avenants ou les actes spéciaux.</w:t>
      </w:r>
    </w:p>
    <w:p w14:paraId="543A56F7" w14:textId="77777777" w:rsidR="00F64FE7" w:rsidRDefault="00F64FE7" w:rsidP="00F64FE7">
      <w:pPr>
        <w:spacing w:before="280" w:after="0"/>
        <w:jc w:val="both"/>
        <w:rPr>
          <w:rFonts w:eastAsia="Times New Roman"/>
          <w:bCs/>
          <w:color w:val="000000"/>
          <w:sz w:val="20"/>
          <w:szCs w:val="20"/>
          <w:lang w:eastAsia="fr-FR"/>
        </w:rPr>
      </w:pPr>
      <w:r w:rsidRPr="0074262E">
        <w:rPr>
          <w:rFonts w:eastAsia="Times New Roman"/>
          <w:bCs/>
          <w:color w:val="000000"/>
          <w:sz w:val="20"/>
          <w:szCs w:val="20"/>
          <w:lang w:eastAsia="fr-FR"/>
        </w:rPr>
        <w:t>Co-traitant n°</w:t>
      </w:r>
      <w:r>
        <w:rPr>
          <w:rFonts w:eastAsia="Times New Roman"/>
          <w:bCs/>
          <w:color w:val="000000"/>
          <w:sz w:val="20"/>
          <w:szCs w:val="20"/>
          <w:lang w:eastAsia="fr-FR"/>
        </w:rPr>
        <w:t>2</w:t>
      </w:r>
      <w:r w:rsidRPr="0074262E">
        <w:rPr>
          <w:rFonts w:eastAsia="Times New Roman"/>
          <w:bCs/>
          <w:color w:val="000000"/>
          <w:sz w:val="20"/>
          <w:szCs w:val="20"/>
          <w:lang w:eastAsia="fr-FR"/>
        </w:rPr>
        <w:t> :</w:t>
      </w:r>
      <w:r>
        <w:rPr>
          <w:rFonts w:eastAsia="Times New Roman"/>
          <w:bCs/>
          <w:color w:val="000000"/>
          <w:sz w:val="20"/>
          <w:szCs w:val="20"/>
          <w:lang w:eastAsia="fr-FR"/>
        </w:rPr>
        <w:t xml:space="preserve"> ………………………………….</w:t>
      </w:r>
    </w:p>
    <w:p w14:paraId="5D27149A" w14:textId="77777777" w:rsidR="00F64FE7" w:rsidRPr="001D45A2" w:rsidRDefault="00F64FE7" w:rsidP="00F64FE7">
      <w:pPr>
        <w:keepNext/>
        <w:spacing w:before="240" w:after="280"/>
        <w:jc w:val="both"/>
        <w:rPr>
          <w:rFonts w:eastAsia="Times New Roman"/>
          <w:lang w:eastAsia="fr-FR"/>
        </w:rPr>
      </w:pPr>
      <w:r>
        <w:rPr>
          <w:rFonts w:eastAsia="Times New Roman"/>
          <w:color w:val="000000"/>
          <w:sz w:val="20"/>
          <w:szCs w:val="20"/>
          <w:lang w:eastAsia="fr-FR"/>
        </w:rPr>
        <w:t>Le maître de l'ouvrage se libérera des sommes dues au titre du présent marché en faisant porter le montant au crédit du compte (joindre un RIB ou RIP) :</w:t>
      </w:r>
    </w:p>
    <w:tbl>
      <w:tblPr>
        <w:tblW w:w="10637" w:type="dxa"/>
        <w:tblInd w:w="-224" w:type="dxa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 w:firstRow="0" w:lastRow="0" w:firstColumn="0" w:lastColumn="0" w:noHBand="0" w:noVBand="0"/>
      </w:tblPr>
      <w:tblGrid>
        <w:gridCol w:w="140"/>
        <w:gridCol w:w="1059"/>
        <w:gridCol w:w="239"/>
        <w:gridCol w:w="64"/>
        <w:gridCol w:w="300"/>
        <w:gridCol w:w="115"/>
        <w:gridCol w:w="183"/>
        <w:gridCol w:w="283"/>
        <w:gridCol w:w="7"/>
        <w:gridCol w:w="308"/>
        <w:gridCol w:w="138"/>
        <w:gridCol w:w="126"/>
        <w:gridCol w:w="51"/>
        <w:gridCol w:w="177"/>
        <w:gridCol w:w="138"/>
        <w:gridCol w:w="47"/>
        <w:gridCol w:w="272"/>
        <w:gridCol w:w="273"/>
        <w:gridCol w:w="31"/>
        <w:gridCol w:w="118"/>
        <w:gridCol w:w="168"/>
        <w:gridCol w:w="312"/>
        <w:gridCol w:w="181"/>
        <w:gridCol w:w="138"/>
        <w:gridCol w:w="275"/>
        <w:gridCol w:w="154"/>
        <w:gridCol w:w="146"/>
        <w:gridCol w:w="297"/>
        <w:gridCol w:w="266"/>
        <w:gridCol w:w="35"/>
        <w:gridCol w:w="63"/>
        <w:gridCol w:w="233"/>
        <w:gridCol w:w="236"/>
        <w:gridCol w:w="33"/>
        <w:gridCol w:w="183"/>
        <w:gridCol w:w="270"/>
        <w:gridCol w:w="81"/>
        <w:gridCol w:w="98"/>
        <w:gridCol w:w="297"/>
        <w:gridCol w:w="172"/>
        <w:gridCol w:w="125"/>
        <w:gridCol w:w="157"/>
        <w:gridCol w:w="152"/>
        <w:gridCol w:w="133"/>
        <w:gridCol w:w="167"/>
        <w:gridCol w:w="295"/>
        <w:gridCol w:w="297"/>
        <w:gridCol w:w="297"/>
        <w:gridCol w:w="31"/>
        <w:gridCol w:w="266"/>
        <w:gridCol w:w="160"/>
        <w:gridCol w:w="136"/>
        <w:gridCol w:w="289"/>
        <w:gridCol w:w="197"/>
        <w:gridCol w:w="228"/>
      </w:tblGrid>
      <w:tr w:rsidR="00F64FE7" w14:paraId="353D84AD" w14:textId="77777777" w:rsidTr="006056EA">
        <w:trPr>
          <w:cantSplit/>
          <w:trHeight w:hRule="exact" w:val="58"/>
        </w:trPr>
        <w:tc>
          <w:tcPr>
            <w:tcW w:w="10637" w:type="dxa"/>
            <w:gridSpan w:val="55"/>
            <w:tcBorders>
              <w:top w:val="single" w:sz="6" w:space="0" w:color="000000"/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3F4E2DBD" w14:textId="77777777" w:rsidR="00F64FE7" w:rsidRDefault="00F64FE7" w:rsidP="006056EA">
            <w:pPr>
              <w:keepNext/>
              <w:snapToGrid w:val="0"/>
              <w:rPr>
                <w:rFonts w:eastAsia="Times New Roman"/>
                <w:lang w:eastAsia="fr-FR"/>
              </w:rPr>
            </w:pPr>
          </w:p>
        </w:tc>
      </w:tr>
      <w:tr w:rsidR="00F64FE7" w:rsidRPr="00414521" w14:paraId="75F88C67" w14:textId="77777777" w:rsidTr="006056EA">
        <w:trPr>
          <w:cantSplit/>
          <w:trHeight w:hRule="exact" w:val="284"/>
        </w:trPr>
        <w:tc>
          <w:tcPr>
            <w:tcW w:w="140" w:type="dxa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1417B299" w14:textId="77777777" w:rsidR="00F64FE7" w:rsidRDefault="00F64FE7" w:rsidP="006056EA">
            <w:pPr>
              <w:keepNext/>
              <w:snapToGrid w:val="0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4097" w:type="dxa"/>
            <w:gridSpan w:val="20"/>
            <w:shd w:val="clear" w:color="auto" w:fill="FFFFFF"/>
            <w:vAlign w:val="center"/>
          </w:tcPr>
          <w:p w14:paraId="6C2B5193" w14:textId="77777777" w:rsidR="00F64FE7" w:rsidRPr="00414521" w:rsidRDefault="00F64FE7" w:rsidP="006056EA">
            <w:pPr>
              <w:keepNext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>Compte ouvert à l’organisme bancaire :</w:t>
            </w:r>
          </w:p>
        </w:tc>
        <w:tc>
          <w:tcPr>
            <w:tcW w:w="6172" w:type="dxa"/>
            <w:gridSpan w:val="3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54E564DE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28" w:type="dxa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7F5B8B36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3DCE8308" w14:textId="77777777" w:rsidTr="006056EA">
        <w:trPr>
          <w:cantSplit/>
          <w:trHeight w:hRule="exact" w:val="58"/>
        </w:trPr>
        <w:tc>
          <w:tcPr>
            <w:tcW w:w="10637" w:type="dxa"/>
            <w:gridSpan w:val="55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5B2F39F0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4FC2B93A" w14:textId="77777777" w:rsidTr="006056EA">
        <w:trPr>
          <w:cantSplit/>
          <w:trHeight w:hRule="exact" w:val="284"/>
        </w:trPr>
        <w:tc>
          <w:tcPr>
            <w:tcW w:w="140" w:type="dxa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36859164" w14:textId="77777777" w:rsidR="00F64FE7" w:rsidRDefault="00F64FE7" w:rsidP="006056EA">
            <w:pPr>
              <w:keepNext/>
              <w:snapToGrid w:val="0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4097" w:type="dxa"/>
            <w:gridSpan w:val="20"/>
            <w:shd w:val="clear" w:color="auto" w:fill="FFFFFF"/>
            <w:vAlign w:val="center"/>
          </w:tcPr>
          <w:p w14:paraId="3D2767BE" w14:textId="77777777" w:rsidR="00F64FE7" w:rsidRPr="00414521" w:rsidRDefault="00F64FE7" w:rsidP="006056EA">
            <w:pPr>
              <w:keepNext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>à :</w:t>
            </w:r>
          </w:p>
        </w:tc>
        <w:tc>
          <w:tcPr>
            <w:tcW w:w="6172" w:type="dxa"/>
            <w:gridSpan w:val="3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2BC3C9A1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28" w:type="dxa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111AE4A8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0F4A500F" w14:textId="77777777" w:rsidTr="006056EA">
        <w:trPr>
          <w:cantSplit/>
          <w:trHeight w:hRule="exact" w:val="58"/>
        </w:trPr>
        <w:tc>
          <w:tcPr>
            <w:tcW w:w="10637" w:type="dxa"/>
            <w:gridSpan w:val="55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7C48C8BF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0678A83B" w14:textId="77777777" w:rsidTr="006056EA">
        <w:trPr>
          <w:cantSplit/>
          <w:trHeight w:hRule="exact" w:val="284"/>
        </w:trPr>
        <w:tc>
          <w:tcPr>
            <w:tcW w:w="140" w:type="dxa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30EE0EEA" w14:textId="77777777" w:rsidR="00F64FE7" w:rsidRDefault="00F64FE7" w:rsidP="006056EA">
            <w:pPr>
              <w:keepNext/>
              <w:snapToGrid w:val="0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4097" w:type="dxa"/>
            <w:gridSpan w:val="20"/>
            <w:shd w:val="clear" w:color="auto" w:fill="FFFFFF"/>
            <w:vAlign w:val="center"/>
          </w:tcPr>
          <w:p w14:paraId="37BEFB14" w14:textId="77777777" w:rsidR="00F64FE7" w:rsidRPr="00414521" w:rsidRDefault="00F64FE7" w:rsidP="006056EA">
            <w:pPr>
              <w:keepNext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>au nom de :</w:t>
            </w:r>
          </w:p>
        </w:tc>
        <w:tc>
          <w:tcPr>
            <w:tcW w:w="6172" w:type="dxa"/>
            <w:gridSpan w:val="3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34B30077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28" w:type="dxa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522592AC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238AFA1B" w14:textId="77777777" w:rsidTr="006056EA">
        <w:trPr>
          <w:cantSplit/>
          <w:trHeight w:hRule="exact" w:val="58"/>
        </w:trPr>
        <w:tc>
          <w:tcPr>
            <w:tcW w:w="10637" w:type="dxa"/>
            <w:gridSpan w:val="55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5DDA8772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26C9CC77" w14:textId="77777777" w:rsidTr="006056EA">
        <w:trPr>
          <w:cantSplit/>
          <w:trHeight w:hRule="exact" w:val="284"/>
        </w:trPr>
        <w:tc>
          <w:tcPr>
            <w:tcW w:w="140" w:type="dxa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25A9A18C" w14:textId="77777777" w:rsidR="00F64FE7" w:rsidRDefault="00F64FE7" w:rsidP="006056EA">
            <w:pPr>
              <w:keepNext/>
              <w:snapToGrid w:val="0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1777" w:type="dxa"/>
            <w:gridSpan w:val="5"/>
            <w:shd w:val="clear" w:color="auto" w:fill="FFFFFF"/>
            <w:vAlign w:val="center"/>
          </w:tcPr>
          <w:p w14:paraId="77A73320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>sous le numéro :</w:t>
            </w:r>
          </w:p>
        </w:tc>
        <w:tc>
          <w:tcPr>
            <w:tcW w:w="47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64614676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4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02D9162E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54" w:type="dxa"/>
            <w:gridSpan w:val="3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5D34991C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879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5E29C11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661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218A214D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B2C5ABE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70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7FA207B5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67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060E9F0C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67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79F83F3C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39EE39F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67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18F2A4C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1087" w:type="dxa"/>
            <w:gridSpan w:val="5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2C566FCA" w14:textId="77777777" w:rsidR="00F64FE7" w:rsidRPr="00414521" w:rsidRDefault="00F64FE7" w:rsidP="006056EA">
            <w:pPr>
              <w:keepNext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 xml:space="preserve"> clé RIB :</w:t>
            </w:r>
          </w:p>
        </w:tc>
        <w:tc>
          <w:tcPr>
            <w:tcW w:w="4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0B0B6B7B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50271204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25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05EB1679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26A10A32" w14:textId="77777777" w:rsidTr="006056EA">
        <w:trPr>
          <w:cantSplit/>
          <w:trHeight w:hRule="exact" w:val="58"/>
        </w:trPr>
        <w:tc>
          <w:tcPr>
            <w:tcW w:w="10637" w:type="dxa"/>
            <w:gridSpan w:val="55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26B5C706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7C0D7DFF" w14:textId="77777777" w:rsidTr="006056EA">
        <w:trPr>
          <w:cantSplit/>
          <w:trHeight w:hRule="exact" w:val="284"/>
        </w:trPr>
        <w:tc>
          <w:tcPr>
            <w:tcW w:w="1438" w:type="dxa"/>
            <w:gridSpan w:val="3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0B10F1EA" w14:textId="77777777" w:rsidR="00F64FE7" w:rsidRPr="00414521" w:rsidRDefault="00F64FE7" w:rsidP="006056EA">
            <w:pPr>
              <w:keepNext/>
              <w:snapToGrid w:val="0"/>
              <w:spacing w:after="0"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 xml:space="preserve">  code banque :</w:t>
            </w:r>
          </w:p>
        </w:tc>
        <w:tc>
          <w:tcPr>
            <w:tcW w:w="47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241D5801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6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14C5E878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79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07740FBA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13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0A8BF4AB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54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3635EA09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184" w:type="dxa"/>
            <w:gridSpan w:val="13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4D6031A9" w14:textId="77777777" w:rsidR="00F64FE7" w:rsidRPr="00414521" w:rsidRDefault="00F64FE7" w:rsidP="006056EA">
            <w:pPr>
              <w:keepNext/>
              <w:spacing w:line="195" w:lineRule="atLeast"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 xml:space="preserve">             code guichet :</w:t>
            </w:r>
          </w:p>
        </w:tc>
        <w:tc>
          <w:tcPr>
            <w:tcW w:w="502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7E5E0ACA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5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78D0E4E2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76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00E9BBE6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54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21DA1B88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52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75EF3FE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196" w:type="dxa"/>
            <w:gridSpan w:val="10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20C33679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323674B0" w14:textId="77777777" w:rsidTr="006056E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  <w:trHeight w:hRule="exact" w:val="58"/>
        </w:trPr>
        <w:tc>
          <w:tcPr>
            <w:tcW w:w="10637" w:type="dxa"/>
            <w:gridSpan w:val="55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2CA788C3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0B4C10BD" w14:textId="77777777" w:rsidTr="006056EA">
        <w:tblPrEx>
          <w:tblCellMar>
            <w:top w:w="0" w:type="dxa"/>
            <w:left w:w="0" w:type="dxa"/>
            <w:bottom w:w="0" w:type="dxa"/>
            <w:right w:w="57" w:type="dxa"/>
          </w:tblCellMar>
        </w:tblPrEx>
        <w:trPr>
          <w:cantSplit/>
          <w:trHeight w:hRule="exact" w:val="284"/>
        </w:trPr>
        <w:tc>
          <w:tcPr>
            <w:tcW w:w="140" w:type="dxa"/>
            <w:tcBorders>
              <w:left w:val="single" w:sz="6" w:space="0" w:color="000000"/>
            </w:tcBorders>
            <w:shd w:val="clear" w:color="auto" w:fill="FFFFFF"/>
            <w:vAlign w:val="center"/>
          </w:tcPr>
          <w:p w14:paraId="6E27413A" w14:textId="77777777" w:rsidR="00F64FE7" w:rsidRDefault="00F64FE7" w:rsidP="006056EA">
            <w:pPr>
              <w:keepNext/>
              <w:snapToGrid w:val="0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1059" w:type="dxa"/>
            <w:shd w:val="clear" w:color="auto" w:fill="FFFFFF"/>
            <w:vAlign w:val="center"/>
          </w:tcPr>
          <w:p w14:paraId="72FE3E3C" w14:textId="77777777" w:rsidR="00F64FE7" w:rsidRPr="00414521" w:rsidRDefault="00F64FE7" w:rsidP="006056EA">
            <w:pPr>
              <w:keepNext/>
              <w:spacing w:line="225" w:lineRule="atLeast"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>IBAN</w:t>
            </w:r>
          </w:p>
        </w:tc>
        <w:tc>
          <w:tcPr>
            <w:tcW w:w="30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1EA680DB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74AA0B2D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3A7BB156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364F10FA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124B0D68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5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644E064D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2054A8AB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6AD762CA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63F5C1D6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8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661A22A7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13B060CC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707E3CCF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35EFD513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CCE07C1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170C4664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CF5248C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7387EDDE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52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0BD43C7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4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37DDF2F3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58BE1CF5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1069C430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4982F77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1D61D3C1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4D055FB1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6234D534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1FE405CF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09BF887B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  <w:vAlign w:val="center"/>
          </w:tcPr>
          <w:p w14:paraId="13E38597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714" w:type="dxa"/>
            <w:gridSpan w:val="3"/>
            <w:tcBorders>
              <w:left w:val="single" w:sz="6" w:space="0" w:color="000000"/>
              <w:right w:val="single" w:sz="8" w:space="0" w:color="000000"/>
            </w:tcBorders>
            <w:vAlign w:val="center"/>
          </w:tcPr>
          <w:p w14:paraId="1A88C075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06FB47AA" w14:textId="77777777" w:rsidTr="006056EA">
        <w:tblPrEx>
          <w:tblCellMar>
            <w:top w:w="0" w:type="dxa"/>
            <w:left w:w="0" w:type="dxa"/>
            <w:bottom w:w="0" w:type="dxa"/>
            <w:right w:w="57" w:type="dxa"/>
          </w:tblCellMar>
        </w:tblPrEx>
        <w:trPr>
          <w:cantSplit/>
          <w:trHeight w:hRule="exact" w:val="57"/>
        </w:trPr>
        <w:tc>
          <w:tcPr>
            <w:tcW w:w="10637" w:type="dxa"/>
            <w:gridSpan w:val="55"/>
            <w:tcBorders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002ADA09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:rsidRPr="00414521" w14:paraId="3C77974F" w14:textId="77777777" w:rsidTr="006056EA">
        <w:tblPrEx>
          <w:tblCellMar>
            <w:top w:w="0" w:type="dxa"/>
            <w:left w:w="0" w:type="dxa"/>
            <w:bottom w:w="0" w:type="dxa"/>
            <w:right w:w="57" w:type="dxa"/>
          </w:tblCellMar>
        </w:tblPrEx>
        <w:trPr>
          <w:cantSplit/>
          <w:trHeight w:hRule="exact" w:val="284"/>
        </w:trPr>
        <w:tc>
          <w:tcPr>
            <w:tcW w:w="140" w:type="dxa"/>
            <w:tcBorders>
              <w:left w:val="single" w:sz="6" w:space="0" w:color="000000"/>
              <w:bottom w:val="single" w:sz="8" w:space="0" w:color="000000"/>
            </w:tcBorders>
            <w:shd w:val="clear" w:color="auto" w:fill="FFFFFF"/>
            <w:vAlign w:val="center"/>
          </w:tcPr>
          <w:p w14:paraId="70F907AB" w14:textId="77777777" w:rsidR="00F64FE7" w:rsidRDefault="00F64FE7" w:rsidP="006056EA">
            <w:pPr>
              <w:keepNext/>
              <w:snapToGrid w:val="0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2250" w:type="dxa"/>
            <w:gridSpan w:val="8"/>
            <w:tcBorders>
              <w:bottom w:val="single" w:sz="8" w:space="0" w:color="000000"/>
            </w:tcBorders>
            <w:shd w:val="clear" w:color="auto" w:fill="FFFFFF"/>
            <w:vAlign w:val="center"/>
          </w:tcPr>
          <w:p w14:paraId="1CA81B35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  <w:r w:rsidRPr="00414521">
              <w:rPr>
                <w:rFonts w:eastAsia="Times New Roman"/>
                <w:sz w:val="18"/>
                <w:szCs w:val="18"/>
                <w:lang w:eastAsia="fr-FR"/>
              </w:rPr>
              <w:t>BIC (par SWIFT)</w:t>
            </w:r>
          </w:p>
        </w:tc>
        <w:tc>
          <w:tcPr>
            <w:tcW w:w="308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</w:tcBorders>
            <w:shd w:val="clear" w:color="auto" w:fill="F2F2F2"/>
            <w:vAlign w:val="center"/>
          </w:tcPr>
          <w:p w14:paraId="782880C4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5" w:type="dxa"/>
            <w:gridSpan w:val="3"/>
            <w:tcBorders>
              <w:top w:val="single" w:sz="6" w:space="0" w:color="000000"/>
              <w:left w:val="single" w:sz="6" w:space="0" w:color="000000"/>
              <w:bottom w:val="single" w:sz="8" w:space="0" w:color="000000"/>
            </w:tcBorders>
            <w:shd w:val="clear" w:color="auto" w:fill="F2F2F2"/>
            <w:vAlign w:val="center"/>
          </w:tcPr>
          <w:p w14:paraId="44E0C81A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5" w:type="dxa"/>
            <w:gridSpan w:val="2"/>
            <w:tcBorders>
              <w:top w:val="single" w:sz="6" w:space="0" w:color="000000"/>
              <w:left w:val="single" w:sz="6" w:space="0" w:color="000000"/>
              <w:bottom w:val="single" w:sz="8" w:space="0" w:color="000000"/>
            </w:tcBorders>
            <w:shd w:val="clear" w:color="auto" w:fill="F2F2F2"/>
            <w:vAlign w:val="center"/>
          </w:tcPr>
          <w:p w14:paraId="7E6972AC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9" w:type="dxa"/>
            <w:gridSpan w:val="2"/>
            <w:tcBorders>
              <w:top w:val="single" w:sz="6" w:space="0" w:color="000000"/>
              <w:left w:val="single" w:sz="6" w:space="0" w:color="000000"/>
              <w:bottom w:val="single" w:sz="8" w:space="0" w:color="000000"/>
            </w:tcBorders>
            <w:shd w:val="clear" w:color="auto" w:fill="F2F2F2"/>
            <w:vAlign w:val="center"/>
          </w:tcPr>
          <w:p w14:paraId="2E611989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4" w:type="dxa"/>
            <w:gridSpan w:val="2"/>
            <w:tcBorders>
              <w:top w:val="single" w:sz="6" w:space="0" w:color="000000"/>
              <w:left w:val="single" w:sz="6" w:space="0" w:color="000000"/>
              <w:bottom w:val="single" w:sz="8" w:space="0" w:color="000000"/>
            </w:tcBorders>
            <w:shd w:val="clear" w:color="auto" w:fill="F2F2F2"/>
            <w:vAlign w:val="center"/>
          </w:tcPr>
          <w:p w14:paraId="5E1D69B8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86" w:type="dxa"/>
            <w:gridSpan w:val="2"/>
            <w:tcBorders>
              <w:top w:val="single" w:sz="6" w:space="0" w:color="000000"/>
              <w:left w:val="single" w:sz="6" w:space="0" w:color="000000"/>
              <w:bottom w:val="single" w:sz="8" w:space="0" w:color="000000"/>
            </w:tcBorders>
            <w:shd w:val="clear" w:color="auto" w:fill="F2F2F2"/>
            <w:vAlign w:val="center"/>
          </w:tcPr>
          <w:p w14:paraId="296DA697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2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</w:tcBorders>
            <w:shd w:val="clear" w:color="auto" w:fill="F2F2F2"/>
            <w:vAlign w:val="center"/>
          </w:tcPr>
          <w:p w14:paraId="6E9CB429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19" w:type="dxa"/>
            <w:gridSpan w:val="2"/>
            <w:tcBorders>
              <w:top w:val="single" w:sz="6" w:space="0" w:color="000000"/>
              <w:left w:val="single" w:sz="6" w:space="0" w:color="000000"/>
              <w:bottom w:val="single" w:sz="8" w:space="0" w:color="000000"/>
            </w:tcBorders>
            <w:shd w:val="clear" w:color="auto" w:fill="F2F2F2"/>
            <w:vAlign w:val="center"/>
          </w:tcPr>
          <w:p w14:paraId="0CB889C6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75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</w:tcBorders>
            <w:shd w:val="clear" w:color="auto" w:fill="F2F2F2"/>
            <w:vAlign w:val="center"/>
          </w:tcPr>
          <w:p w14:paraId="1E8A3498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300" w:type="dxa"/>
            <w:gridSpan w:val="2"/>
            <w:tcBorders>
              <w:top w:val="single" w:sz="6" w:space="0" w:color="000000"/>
              <w:left w:val="single" w:sz="6" w:space="0" w:color="000000"/>
              <w:bottom w:val="single" w:sz="8" w:space="0" w:color="000000"/>
            </w:tcBorders>
            <w:shd w:val="clear" w:color="auto" w:fill="F2F2F2"/>
            <w:vAlign w:val="center"/>
          </w:tcPr>
          <w:p w14:paraId="37105F85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297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</w:tcBorders>
            <w:shd w:val="clear" w:color="auto" w:fill="F2F2F2"/>
            <w:vAlign w:val="center"/>
          </w:tcPr>
          <w:p w14:paraId="0A2D42EB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  <w:tc>
          <w:tcPr>
            <w:tcW w:w="4897" w:type="dxa"/>
            <w:gridSpan w:val="27"/>
            <w:tcBorders>
              <w:left w:val="single" w:sz="6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056CDD6F" w14:textId="77777777" w:rsidR="00F64FE7" w:rsidRPr="00414521" w:rsidRDefault="00F64FE7" w:rsidP="006056EA">
            <w:pPr>
              <w:keepNext/>
              <w:snapToGrid w:val="0"/>
              <w:rPr>
                <w:rFonts w:eastAsia="Times New Roman"/>
                <w:sz w:val="18"/>
                <w:szCs w:val="18"/>
                <w:lang w:eastAsia="fr-FR"/>
              </w:rPr>
            </w:pPr>
          </w:p>
        </w:tc>
      </w:tr>
      <w:tr w:rsidR="00F64FE7" w14:paraId="086F37C5" w14:textId="77777777" w:rsidTr="006056EA">
        <w:tblPrEx>
          <w:tblCellMar>
            <w:top w:w="0" w:type="dxa"/>
            <w:left w:w="0" w:type="dxa"/>
            <w:bottom w:w="0" w:type="dxa"/>
            <w:right w:w="57" w:type="dxa"/>
          </w:tblCellMar>
        </w:tblPrEx>
        <w:trPr>
          <w:cantSplit/>
          <w:trHeight w:hRule="exact" w:val="57"/>
        </w:trPr>
        <w:tc>
          <w:tcPr>
            <w:tcW w:w="10637" w:type="dxa"/>
            <w:gridSpan w:val="55"/>
            <w:tcBorders>
              <w:top w:val="single" w:sz="8" w:space="0" w:color="000000"/>
              <w:left w:val="single" w:sz="6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52F47D14" w14:textId="77777777" w:rsidR="00F64FE7" w:rsidRDefault="00F64FE7" w:rsidP="006056EA">
            <w:pPr>
              <w:snapToGrid w:val="0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</w:tr>
    </w:tbl>
    <w:p w14:paraId="2F93ABB4" w14:textId="25E1F8AF" w:rsidR="00FF3D06" w:rsidRDefault="00F64FE7" w:rsidP="00D71384">
      <w:pPr>
        <w:spacing w:before="120"/>
        <w:rPr>
          <w:sz w:val="20"/>
          <w:szCs w:val="20"/>
          <w:lang w:eastAsia="fr-FR"/>
        </w:rPr>
      </w:pPr>
      <w:r>
        <w:rPr>
          <w:sz w:val="20"/>
          <w:szCs w:val="20"/>
          <w:lang w:eastAsia="fr-FR"/>
        </w:rPr>
        <w:t>Toutefois, la personne publique se libérera des sommes dues aux sous-traitants payés directement en en faisant porter les montants au crédit des comptes désignés dans les annexes, les avenants ou les actes spéciaux.</w:t>
      </w:r>
    </w:p>
    <w:p w14:paraId="6C81E404" w14:textId="6C199922" w:rsidR="00D71384" w:rsidRPr="005C6BC7" w:rsidRDefault="00D71384" w:rsidP="00D71384">
      <w:pPr>
        <w:rPr>
          <w:sz w:val="20"/>
          <w:szCs w:val="20"/>
          <w:lang w:eastAsia="fr-FR"/>
        </w:rPr>
      </w:pPr>
      <w:r>
        <w:rPr>
          <w:rFonts w:ascii="Times New Roman" w:eastAsia="Cambria" w:hAnsi="Times New Roman" w:cs="Times New Roman"/>
          <w:sz w:val="20"/>
          <w:szCs w:val="20"/>
          <w:lang w:eastAsia="fr-FR"/>
        </w:rPr>
        <w:br w:type="page"/>
      </w:r>
    </w:p>
    <w:tbl>
      <w:tblPr>
        <w:tblpPr w:leftFromText="141" w:rightFromText="141" w:vertAnchor="text" w:horzAnchor="margin" w:tblpX="-150" w:tblpY="57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90"/>
        <w:gridCol w:w="4018"/>
        <w:gridCol w:w="497"/>
        <w:gridCol w:w="3928"/>
        <w:gridCol w:w="286"/>
        <w:gridCol w:w="316"/>
      </w:tblGrid>
      <w:tr w:rsidR="0093320C" w:rsidRPr="00414521" w14:paraId="2284ECC0" w14:textId="77777777" w:rsidTr="00C854DD">
        <w:tc>
          <w:tcPr>
            <w:tcW w:w="9735" w:type="dxa"/>
            <w:gridSpan w:val="6"/>
            <w:tcBorders>
              <w:top w:val="single" w:sz="6" w:space="0" w:color="000000"/>
              <w:left w:val="single" w:sz="6" w:space="0" w:color="000000"/>
              <w:right w:val="single" w:sz="8" w:space="0" w:color="000000"/>
            </w:tcBorders>
            <w:shd w:val="clear" w:color="auto" w:fill="DEEAF6" w:themeFill="accent1" w:themeFillTint="33"/>
          </w:tcPr>
          <w:p w14:paraId="4E154F02" w14:textId="77777777" w:rsidR="0093320C" w:rsidRPr="00414521" w:rsidRDefault="0093320C" w:rsidP="0093320C">
            <w:pPr>
              <w:keepNext/>
              <w:spacing w:after="113" w:line="240" w:lineRule="auto"/>
              <w:ind w:left="74"/>
              <w:jc w:val="center"/>
              <w:rPr>
                <w:rFonts w:eastAsia="Times New Roman"/>
                <w:sz w:val="20"/>
                <w:szCs w:val="20"/>
                <w:lang w:eastAsia="fr-FR"/>
              </w:rPr>
            </w:pPr>
            <w:r w:rsidRPr="00414521">
              <w:rPr>
                <w:rFonts w:eastAsia="Cambria"/>
                <w:b/>
                <w:sz w:val="20"/>
                <w:szCs w:val="20"/>
                <w:lang w:eastAsia="zh-CN"/>
              </w:rPr>
              <w:lastRenderedPageBreak/>
              <w:t>Signature de l’entreprise</w:t>
            </w:r>
          </w:p>
        </w:tc>
      </w:tr>
      <w:tr w:rsidR="00D71384" w:rsidRPr="00414521" w14:paraId="735C50BA" w14:textId="77777777" w:rsidTr="0093320C">
        <w:tc>
          <w:tcPr>
            <w:tcW w:w="9735" w:type="dxa"/>
            <w:gridSpan w:val="6"/>
            <w:tcBorders>
              <w:top w:val="single" w:sz="6" w:space="0" w:color="000000"/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607B403D" w14:textId="77777777" w:rsidR="00D71384" w:rsidRPr="00414521" w:rsidRDefault="00D71384" w:rsidP="0093320C">
            <w:pPr>
              <w:keepNext/>
              <w:spacing w:after="113" w:line="240" w:lineRule="auto"/>
              <w:ind w:left="74"/>
              <w:jc w:val="both"/>
              <w:rPr>
                <w:rFonts w:eastAsia="Cambria"/>
                <w:sz w:val="20"/>
                <w:szCs w:val="20"/>
                <w:lang w:eastAsia="zh-CN"/>
              </w:rPr>
            </w:pPr>
            <w:r w:rsidRPr="00414521">
              <w:rPr>
                <w:rFonts w:eastAsia="Times New Roman"/>
                <w:sz w:val="20"/>
                <w:szCs w:val="20"/>
                <w:lang w:eastAsia="fr-FR"/>
              </w:rPr>
              <w:t>Fait en un seul original</w:t>
            </w:r>
          </w:p>
        </w:tc>
      </w:tr>
      <w:tr w:rsidR="00D71384" w:rsidRPr="00414521" w14:paraId="27087084" w14:textId="77777777" w:rsidTr="0093320C">
        <w:tc>
          <w:tcPr>
            <w:tcW w:w="690" w:type="dxa"/>
            <w:tcBorders>
              <w:left w:val="single" w:sz="6" w:space="0" w:color="000000"/>
            </w:tcBorders>
            <w:shd w:val="clear" w:color="auto" w:fill="auto"/>
          </w:tcPr>
          <w:p w14:paraId="3791F757" w14:textId="77777777" w:rsidR="00D71384" w:rsidRPr="00414521" w:rsidRDefault="00D71384" w:rsidP="0093320C">
            <w:pPr>
              <w:keepNext/>
              <w:spacing w:after="113" w:line="240" w:lineRule="auto"/>
              <w:ind w:left="74"/>
              <w:jc w:val="both"/>
              <w:rPr>
                <w:rFonts w:eastAsia="Times New Roman"/>
                <w:sz w:val="24"/>
                <w:szCs w:val="24"/>
                <w:lang w:eastAsia="fr-FR"/>
              </w:rPr>
            </w:pPr>
            <w:r w:rsidRPr="00414521">
              <w:rPr>
                <w:rFonts w:eastAsia="Times New Roman"/>
                <w:sz w:val="20"/>
                <w:szCs w:val="20"/>
                <w:lang w:eastAsia="fr-FR"/>
              </w:rPr>
              <w:t>à </w:t>
            </w:r>
            <w:r w:rsidRPr="00414521">
              <w:rPr>
                <w:rFonts w:eastAsia="Times New Roman"/>
                <w:sz w:val="24"/>
                <w:szCs w:val="24"/>
                <w:lang w:eastAsia="fr-FR"/>
              </w:rPr>
              <w:t>:</w:t>
            </w:r>
          </w:p>
        </w:tc>
        <w:tc>
          <w:tcPr>
            <w:tcW w:w="40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75CAA389" w14:textId="77777777" w:rsidR="00D71384" w:rsidRPr="00414521" w:rsidRDefault="00D71384" w:rsidP="0093320C">
            <w:pPr>
              <w:keepNext/>
              <w:snapToGrid w:val="0"/>
              <w:spacing w:after="113" w:line="240" w:lineRule="auto"/>
              <w:jc w:val="both"/>
              <w:rPr>
                <w:rFonts w:eastAsia="Times New Roman"/>
                <w:sz w:val="24"/>
                <w:szCs w:val="24"/>
                <w:lang w:eastAsia="fr-FR"/>
              </w:rPr>
            </w:pPr>
          </w:p>
        </w:tc>
        <w:tc>
          <w:tcPr>
            <w:tcW w:w="497" w:type="dxa"/>
            <w:tcBorders>
              <w:left w:val="single" w:sz="6" w:space="0" w:color="000000"/>
            </w:tcBorders>
            <w:shd w:val="clear" w:color="auto" w:fill="auto"/>
          </w:tcPr>
          <w:p w14:paraId="79F0C44A" w14:textId="77777777" w:rsidR="00D71384" w:rsidRPr="00414521" w:rsidRDefault="00BD35A8" w:rsidP="0093320C">
            <w:pPr>
              <w:keepNext/>
              <w:spacing w:after="113" w:line="240" w:lineRule="auto"/>
              <w:jc w:val="both"/>
              <w:rPr>
                <w:rFonts w:eastAsia="Times New Roman"/>
                <w:sz w:val="24"/>
                <w:szCs w:val="24"/>
                <w:lang w:eastAsia="fr-FR"/>
              </w:rPr>
            </w:pPr>
            <w:r>
              <w:rPr>
                <w:rFonts w:eastAsia="Times New Roman"/>
                <w:sz w:val="24"/>
                <w:szCs w:val="24"/>
                <w:lang w:eastAsia="fr-FR"/>
              </w:rPr>
              <w:t xml:space="preserve"> </w:t>
            </w:r>
            <w:r w:rsidR="00D71384" w:rsidRPr="00414521">
              <w:rPr>
                <w:rFonts w:eastAsia="Times New Roman"/>
                <w:sz w:val="24"/>
                <w:szCs w:val="24"/>
                <w:lang w:eastAsia="fr-FR"/>
              </w:rPr>
              <w:t>le :</w:t>
            </w:r>
          </w:p>
        </w:tc>
        <w:tc>
          <w:tcPr>
            <w:tcW w:w="4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2F2F2"/>
          </w:tcPr>
          <w:p w14:paraId="24A73F19" w14:textId="77777777" w:rsidR="00D71384" w:rsidRPr="00414521" w:rsidRDefault="00D71384" w:rsidP="0093320C">
            <w:pPr>
              <w:keepNext/>
              <w:snapToGrid w:val="0"/>
              <w:spacing w:after="113" w:line="240" w:lineRule="auto"/>
              <w:jc w:val="both"/>
              <w:rPr>
                <w:rFonts w:eastAsia="Times New Roman"/>
                <w:sz w:val="24"/>
                <w:szCs w:val="24"/>
                <w:lang w:eastAsia="fr-FR"/>
              </w:rPr>
            </w:pPr>
          </w:p>
        </w:tc>
        <w:tc>
          <w:tcPr>
            <w:tcW w:w="316" w:type="dxa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3F2C716E" w14:textId="77777777" w:rsidR="00D71384" w:rsidRPr="00414521" w:rsidRDefault="00D71384" w:rsidP="0093320C">
            <w:pPr>
              <w:keepNext/>
              <w:snapToGrid w:val="0"/>
              <w:spacing w:after="113" w:line="240" w:lineRule="auto"/>
              <w:jc w:val="both"/>
              <w:rPr>
                <w:rFonts w:eastAsia="Times New Roman"/>
                <w:sz w:val="24"/>
                <w:szCs w:val="24"/>
                <w:lang w:eastAsia="fr-FR"/>
              </w:rPr>
            </w:pPr>
          </w:p>
        </w:tc>
      </w:tr>
      <w:tr w:rsidR="00D71384" w:rsidRPr="00414521" w14:paraId="1E1DCCAC" w14:textId="77777777" w:rsidTr="0093320C">
        <w:trPr>
          <w:trHeight w:hRule="exact" w:val="57"/>
        </w:trPr>
        <w:tc>
          <w:tcPr>
            <w:tcW w:w="690" w:type="dxa"/>
            <w:tcBorders>
              <w:left w:val="single" w:sz="6" w:space="0" w:color="000000"/>
            </w:tcBorders>
            <w:shd w:val="clear" w:color="auto" w:fill="auto"/>
          </w:tcPr>
          <w:p w14:paraId="09D12C7B" w14:textId="77777777" w:rsidR="00D71384" w:rsidRPr="00414521" w:rsidRDefault="00D71384" w:rsidP="0093320C">
            <w:pPr>
              <w:keepNext/>
              <w:snapToGrid w:val="0"/>
              <w:spacing w:after="113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4018" w:type="dxa"/>
            <w:shd w:val="clear" w:color="auto" w:fill="auto"/>
          </w:tcPr>
          <w:p w14:paraId="38A42AD3" w14:textId="77777777" w:rsidR="00D71384" w:rsidRPr="00414521" w:rsidRDefault="00D71384" w:rsidP="0093320C">
            <w:pPr>
              <w:keepNext/>
              <w:snapToGrid w:val="0"/>
              <w:spacing w:after="113" w:line="240" w:lineRule="auto"/>
              <w:jc w:val="both"/>
              <w:rPr>
                <w:rFonts w:eastAsia="Times New Roman"/>
                <w:sz w:val="24"/>
                <w:szCs w:val="24"/>
                <w:lang w:eastAsia="fr-FR"/>
              </w:rPr>
            </w:pPr>
          </w:p>
        </w:tc>
        <w:tc>
          <w:tcPr>
            <w:tcW w:w="497" w:type="dxa"/>
            <w:shd w:val="clear" w:color="auto" w:fill="auto"/>
          </w:tcPr>
          <w:p w14:paraId="0D0BA6B7" w14:textId="77777777" w:rsidR="00D71384" w:rsidRPr="00414521" w:rsidRDefault="00D71384" w:rsidP="0093320C">
            <w:pPr>
              <w:keepNext/>
              <w:snapToGrid w:val="0"/>
              <w:spacing w:after="113" w:line="240" w:lineRule="auto"/>
              <w:jc w:val="both"/>
              <w:rPr>
                <w:rFonts w:eastAsia="Times New Roman"/>
                <w:sz w:val="24"/>
                <w:szCs w:val="24"/>
                <w:lang w:eastAsia="fr-FR"/>
              </w:rPr>
            </w:pPr>
          </w:p>
        </w:tc>
        <w:tc>
          <w:tcPr>
            <w:tcW w:w="4530" w:type="dxa"/>
            <w:gridSpan w:val="3"/>
            <w:tcBorders>
              <w:right w:val="single" w:sz="8" w:space="0" w:color="000000"/>
            </w:tcBorders>
            <w:shd w:val="clear" w:color="auto" w:fill="auto"/>
          </w:tcPr>
          <w:p w14:paraId="13076797" w14:textId="77777777" w:rsidR="00D71384" w:rsidRPr="00414521" w:rsidRDefault="00D71384" w:rsidP="0093320C">
            <w:pPr>
              <w:keepNext/>
              <w:snapToGrid w:val="0"/>
              <w:spacing w:after="113" w:line="240" w:lineRule="auto"/>
              <w:jc w:val="both"/>
              <w:rPr>
                <w:rFonts w:eastAsia="Times New Roman"/>
                <w:sz w:val="24"/>
                <w:szCs w:val="24"/>
                <w:lang w:eastAsia="fr-FR"/>
              </w:rPr>
            </w:pPr>
          </w:p>
        </w:tc>
      </w:tr>
      <w:tr w:rsidR="00D71384" w:rsidRPr="00414521" w14:paraId="07D22827" w14:textId="77777777" w:rsidTr="0093320C">
        <w:tc>
          <w:tcPr>
            <w:tcW w:w="9735" w:type="dxa"/>
            <w:gridSpan w:val="6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78419A87" w14:textId="77777777" w:rsidR="00D71384" w:rsidRPr="00414521" w:rsidRDefault="00D71384" w:rsidP="0093320C">
            <w:pPr>
              <w:keepNext/>
              <w:spacing w:after="113" w:line="240" w:lineRule="auto"/>
              <w:ind w:left="74"/>
              <w:jc w:val="both"/>
              <w:rPr>
                <w:rFonts w:eastAsia="Cambria"/>
                <w:sz w:val="20"/>
                <w:szCs w:val="20"/>
                <w:lang w:eastAsia="zh-CN"/>
              </w:rPr>
            </w:pPr>
            <w:r w:rsidRPr="00414521">
              <w:rPr>
                <w:rFonts w:eastAsia="Times New Roman"/>
                <w:sz w:val="20"/>
                <w:szCs w:val="20"/>
                <w:lang w:eastAsia="fr-FR"/>
              </w:rPr>
              <w:t xml:space="preserve">Mention(s) manuscrite(s) "lu et approuvé" signature(s) de l'/des </w:t>
            </w:r>
            <w:r w:rsidRPr="00414521">
              <w:rPr>
                <w:rFonts w:eastAsia="Times New Roman"/>
                <w:color w:val="000000"/>
                <w:sz w:val="20"/>
                <w:szCs w:val="20"/>
                <w:lang w:eastAsia="fr-FR"/>
              </w:rPr>
              <w:t>entreprise</w:t>
            </w:r>
            <w:r w:rsidRPr="00414521">
              <w:rPr>
                <w:rFonts w:eastAsia="Times New Roman"/>
                <w:sz w:val="20"/>
                <w:szCs w:val="20"/>
                <w:lang w:eastAsia="fr-FR"/>
              </w:rPr>
              <w:t>(s) :</w:t>
            </w:r>
          </w:p>
        </w:tc>
      </w:tr>
      <w:tr w:rsidR="00D71384" w:rsidRPr="00414521" w14:paraId="1B8F3D0A" w14:textId="77777777" w:rsidTr="00BD35A8">
        <w:tc>
          <w:tcPr>
            <w:tcW w:w="690" w:type="dxa"/>
            <w:tcBorders>
              <w:left w:val="single" w:sz="6" w:space="0" w:color="000000"/>
            </w:tcBorders>
            <w:shd w:val="clear" w:color="auto" w:fill="auto"/>
          </w:tcPr>
          <w:p w14:paraId="245B246E" w14:textId="77777777" w:rsidR="00D71384" w:rsidRPr="00414521" w:rsidRDefault="00D71384" w:rsidP="0093320C">
            <w:pPr>
              <w:keepNext/>
              <w:snapToGrid w:val="0"/>
              <w:spacing w:after="113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8729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F2F2F2"/>
          </w:tcPr>
          <w:p w14:paraId="579155A5" w14:textId="77777777" w:rsidR="00D71384" w:rsidRPr="00414521" w:rsidRDefault="00D71384" w:rsidP="0093320C">
            <w:pPr>
              <w:keepNext/>
              <w:snapToGrid w:val="0"/>
              <w:spacing w:after="113" w:line="240" w:lineRule="auto"/>
              <w:jc w:val="both"/>
              <w:rPr>
                <w:rFonts w:eastAsia="Times New Roman"/>
                <w:sz w:val="24"/>
                <w:szCs w:val="24"/>
                <w:lang w:eastAsia="fr-FR"/>
              </w:rPr>
            </w:pPr>
          </w:p>
          <w:p w14:paraId="7D8F71EE" w14:textId="77777777" w:rsidR="00D71384" w:rsidRPr="00414521" w:rsidRDefault="00D71384" w:rsidP="0093320C">
            <w:pPr>
              <w:keepNext/>
              <w:spacing w:before="280" w:after="0" w:line="240" w:lineRule="auto"/>
              <w:jc w:val="both"/>
              <w:rPr>
                <w:rFonts w:eastAsia="Times New Roman"/>
                <w:sz w:val="24"/>
                <w:szCs w:val="24"/>
                <w:lang w:eastAsia="fr-FR"/>
              </w:rPr>
            </w:pPr>
          </w:p>
          <w:p w14:paraId="0312B33F" w14:textId="77777777" w:rsidR="00D71384" w:rsidRPr="00414521" w:rsidRDefault="00D71384" w:rsidP="0093320C">
            <w:pPr>
              <w:keepNext/>
              <w:spacing w:before="280" w:after="0" w:line="240" w:lineRule="auto"/>
              <w:jc w:val="both"/>
              <w:rPr>
                <w:rFonts w:eastAsia="Times New Roman"/>
                <w:sz w:val="24"/>
                <w:szCs w:val="24"/>
                <w:lang w:eastAsia="fr-FR"/>
              </w:rPr>
            </w:pPr>
          </w:p>
          <w:p w14:paraId="7F732E0E" w14:textId="77777777" w:rsidR="00D71384" w:rsidRPr="00414521" w:rsidRDefault="00D71384" w:rsidP="0093320C">
            <w:pPr>
              <w:keepNext/>
              <w:spacing w:before="280" w:after="0" w:line="240" w:lineRule="auto"/>
              <w:jc w:val="both"/>
              <w:rPr>
                <w:rFonts w:eastAsia="Times New Roman"/>
                <w:sz w:val="24"/>
                <w:szCs w:val="24"/>
                <w:lang w:eastAsia="fr-FR"/>
              </w:rPr>
            </w:pPr>
          </w:p>
        </w:tc>
        <w:tc>
          <w:tcPr>
            <w:tcW w:w="316" w:type="dxa"/>
            <w:tcBorders>
              <w:left w:val="single" w:sz="4" w:space="0" w:color="auto"/>
              <w:right w:val="single" w:sz="8" w:space="0" w:color="000000"/>
            </w:tcBorders>
            <w:shd w:val="clear" w:color="auto" w:fill="auto"/>
          </w:tcPr>
          <w:p w14:paraId="00BADBCF" w14:textId="77777777" w:rsidR="00D71384" w:rsidRPr="00414521" w:rsidRDefault="00D71384" w:rsidP="0093320C">
            <w:pPr>
              <w:keepNext/>
              <w:snapToGrid w:val="0"/>
              <w:spacing w:after="113" w:line="240" w:lineRule="auto"/>
              <w:jc w:val="both"/>
              <w:rPr>
                <w:rFonts w:eastAsia="Times New Roman"/>
                <w:sz w:val="24"/>
                <w:szCs w:val="24"/>
                <w:lang w:eastAsia="fr-FR"/>
              </w:rPr>
            </w:pPr>
          </w:p>
        </w:tc>
      </w:tr>
      <w:tr w:rsidR="00D71384" w:rsidRPr="00414521" w14:paraId="3210213B" w14:textId="77777777" w:rsidTr="0093320C">
        <w:trPr>
          <w:trHeight w:val="60"/>
        </w:trPr>
        <w:tc>
          <w:tcPr>
            <w:tcW w:w="690" w:type="dxa"/>
            <w:tcBorders>
              <w:left w:val="single" w:sz="6" w:space="0" w:color="000000"/>
              <w:bottom w:val="single" w:sz="8" w:space="0" w:color="000000"/>
            </w:tcBorders>
            <w:shd w:val="clear" w:color="auto" w:fill="auto"/>
          </w:tcPr>
          <w:p w14:paraId="61255BE2" w14:textId="77777777" w:rsidR="00D71384" w:rsidRPr="00414521" w:rsidRDefault="00D71384" w:rsidP="0093320C">
            <w:pPr>
              <w:keepNext/>
              <w:snapToGrid w:val="0"/>
              <w:spacing w:after="113" w:line="240" w:lineRule="auto"/>
              <w:jc w:val="both"/>
              <w:rPr>
                <w:rFonts w:eastAsia="Times New Roman"/>
                <w:sz w:val="6"/>
                <w:szCs w:val="20"/>
                <w:lang w:eastAsia="fr-FR"/>
              </w:rPr>
            </w:pPr>
          </w:p>
        </w:tc>
        <w:tc>
          <w:tcPr>
            <w:tcW w:w="4018" w:type="dxa"/>
            <w:tcBorders>
              <w:bottom w:val="single" w:sz="8" w:space="0" w:color="000000"/>
            </w:tcBorders>
            <w:shd w:val="clear" w:color="auto" w:fill="auto"/>
          </w:tcPr>
          <w:p w14:paraId="7142DBBB" w14:textId="77777777" w:rsidR="00D71384" w:rsidRPr="00414521" w:rsidRDefault="00D71384" w:rsidP="0093320C">
            <w:pPr>
              <w:keepNext/>
              <w:snapToGrid w:val="0"/>
              <w:spacing w:after="113" w:line="240" w:lineRule="auto"/>
              <w:jc w:val="both"/>
              <w:rPr>
                <w:rFonts w:eastAsia="Times New Roman"/>
                <w:sz w:val="6"/>
                <w:szCs w:val="24"/>
                <w:lang w:eastAsia="fr-FR"/>
              </w:rPr>
            </w:pPr>
          </w:p>
        </w:tc>
        <w:tc>
          <w:tcPr>
            <w:tcW w:w="497" w:type="dxa"/>
            <w:tcBorders>
              <w:bottom w:val="single" w:sz="8" w:space="0" w:color="000000"/>
            </w:tcBorders>
            <w:shd w:val="clear" w:color="auto" w:fill="auto"/>
          </w:tcPr>
          <w:p w14:paraId="2CF48960" w14:textId="77777777" w:rsidR="00D71384" w:rsidRPr="00414521" w:rsidRDefault="00D71384" w:rsidP="0093320C">
            <w:pPr>
              <w:keepNext/>
              <w:snapToGrid w:val="0"/>
              <w:spacing w:after="113" w:line="240" w:lineRule="auto"/>
              <w:jc w:val="both"/>
              <w:rPr>
                <w:rFonts w:eastAsia="Times New Roman"/>
                <w:sz w:val="6"/>
                <w:szCs w:val="24"/>
                <w:lang w:eastAsia="fr-FR"/>
              </w:rPr>
            </w:pPr>
          </w:p>
        </w:tc>
        <w:tc>
          <w:tcPr>
            <w:tcW w:w="3928" w:type="dxa"/>
            <w:tcBorders>
              <w:bottom w:val="single" w:sz="8" w:space="0" w:color="000000"/>
            </w:tcBorders>
            <w:shd w:val="clear" w:color="auto" w:fill="auto"/>
          </w:tcPr>
          <w:p w14:paraId="3C46E5D7" w14:textId="77777777" w:rsidR="00D71384" w:rsidRPr="00414521" w:rsidRDefault="00D71384" w:rsidP="0093320C">
            <w:pPr>
              <w:keepNext/>
              <w:snapToGrid w:val="0"/>
              <w:spacing w:after="113" w:line="240" w:lineRule="auto"/>
              <w:jc w:val="both"/>
              <w:rPr>
                <w:rFonts w:eastAsia="Times New Roman"/>
                <w:sz w:val="6"/>
                <w:szCs w:val="24"/>
                <w:lang w:eastAsia="fr-FR"/>
              </w:rPr>
            </w:pPr>
          </w:p>
        </w:tc>
        <w:tc>
          <w:tcPr>
            <w:tcW w:w="602" w:type="dxa"/>
            <w:gridSpan w:val="2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06EC4B44" w14:textId="77777777" w:rsidR="00D71384" w:rsidRPr="00414521" w:rsidRDefault="00D71384" w:rsidP="0093320C">
            <w:pPr>
              <w:keepNext/>
              <w:snapToGrid w:val="0"/>
              <w:spacing w:after="113" w:line="240" w:lineRule="auto"/>
              <w:jc w:val="both"/>
              <w:rPr>
                <w:rFonts w:eastAsia="Times New Roman"/>
                <w:sz w:val="6"/>
                <w:szCs w:val="24"/>
                <w:lang w:eastAsia="fr-FR"/>
              </w:rPr>
            </w:pPr>
          </w:p>
        </w:tc>
      </w:tr>
    </w:tbl>
    <w:p w14:paraId="2FD7B0BF" w14:textId="77777777" w:rsidR="00D71384" w:rsidRPr="00D71384" w:rsidRDefault="00D71384" w:rsidP="00D71384">
      <w:pPr>
        <w:suppressAutoHyphens/>
        <w:spacing w:after="140" w:line="288" w:lineRule="auto"/>
        <w:rPr>
          <w:rFonts w:ascii="Times New Roman" w:eastAsia="Cambria" w:hAnsi="Times New Roman" w:cs="Times New Roman"/>
          <w:sz w:val="24"/>
          <w:szCs w:val="24"/>
          <w:lang w:eastAsia="fr-FR"/>
        </w:rPr>
      </w:pPr>
    </w:p>
    <w:p w14:paraId="00A460D7" w14:textId="77777777" w:rsidR="00D71384" w:rsidRPr="00D71384" w:rsidRDefault="00D71384" w:rsidP="00D71384">
      <w:pPr>
        <w:suppressAutoHyphens/>
        <w:spacing w:after="140" w:line="288" w:lineRule="auto"/>
        <w:rPr>
          <w:rFonts w:ascii="Times New Roman" w:eastAsia="Cambria" w:hAnsi="Times New Roman" w:cs="Times New Roman"/>
          <w:sz w:val="24"/>
          <w:szCs w:val="24"/>
          <w:lang w:eastAsia="fr-FR"/>
        </w:rPr>
      </w:pPr>
    </w:p>
    <w:p w14:paraId="3D23B63A" w14:textId="77777777" w:rsidR="00D71384" w:rsidRPr="00D71384" w:rsidRDefault="00D71384" w:rsidP="00D71384">
      <w:pPr>
        <w:suppressAutoHyphens/>
        <w:spacing w:after="140" w:line="288" w:lineRule="auto"/>
        <w:rPr>
          <w:rFonts w:ascii="Times New Roman" w:eastAsia="Cambria" w:hAnsi="Times New Roman" w:cs="Times New Roman"/>
          <w:sz w:val="24"/>
          <w:szCs w:val="24"/>
          <w:lang w:eastAsia="fr-FR"/>
        </w:rPr>
      </w:pPr>
    </w:p>
    <w:p w14:paraId="1E12A9AA" w14:textId="77777777" w:rsidR="00D71384" w:rsidRPr="00D71384" w:rsidRDefault="00D71384" w:rsidP="00D71384">
      <w:pPr>
        <w:suppressAutoHyphens/>
        <w:spacing w:after="140" w:line="288" w:lineRule="auto"/>
        <w:rPr>
          <w:rFonts w:ascii="Times New Roman" w:eastAsia="Cambria" w:hAnsi="Times New Roman" w:cs="Times New Roman"/>
          <w:sz w:val="24"/>
          <w:szCs w:val="24"/>
          <w:lang w:eastAsia="fr-FR"/>
        </w:rPr>
      </w:pPr>
    </w:p>
    <w:p w14:paraId="4D038E7D" w14:textId="77777777" w:rsidR="00D71384" w:rsidRPr="00D71384" w:rsidRDefault="00D71384" w:rsidP="00D71384">
      <w:pPr>
        <w:suppressAutoHyphens/>
        <w:spacing w:after="140" w:line="288" w:lineRule="auto"/>
        <w:rPr>
          <w:rFonts w:ascii="Times New Roman" w:eastAsia="Cambria" w:hAnsi="Times New Roman" w:cs="Times New Roman"/>
          <w:sz w:val="24"/>
          <w:szCs w:val="24"/>
          <w:lang w:eastAsia="fr-FR"/>
        </w:rPr>
      </w:pPr>
    </w:p>
    <w:p w14:paraId="1C7E1FF0" w14:textId="77777777" w:rsidR="00D71384" w:rsidRPr="00D71384" w:rsidRDefault="00D71384" w:rsidP="00D71384">
      <w:pPr>
        <w:suppressAutoHyphens/>
        <w:spacing w:after="140" w:line="288" w:lineRule="auto"/>
        <w:rPr>
          <w:rFonts w:ascii="Times New Roman" w:eastAsia="Cambria" w:hAnsi="Times New Roman" w:cs="Times New Roman"/>
          <w:sz w:val="24"/>
          <w:szCs w:val="24"/>
          <w:lang w:eastAsia="fr-FR"/>
        </w:rPr>
      </w:pPr>
    </w:p>
    <w:p w14:paraId="2D9BFB74" w14:textId="77777777" w:rsidR="00D71384" w:rsidRPr="00D71384" w:rsidRDefault="00D71384" w:rsidP="00D71384">
      <w:pPr>
        <w:suppressAutoHyphens/>
        <w:spacing w:after="140" w:line="288" w:lineRule="auto"/>
        <w:rPr>
          <w:rFonts w:ascii="Times New Roman" w:eastAsia="Cambria" w:hAnsi="Times New Roman" w:cs="Times New Roman"/>
          <w:sz w:val="24"/>
          <w:szCs w:val="24"/>
          <w:lang w:eastAsia="fr-FR"/>
        </w:rPr>
      </w:pPr>
    </w:p>
    <w:p w14:paraId="540A4CA2" w14:textId="77777777" w:rsidR="00D71384" w:rsidRPr="00D71384" w:rsidRDefault="00D71384" w:rsidP="00D71384">
      <w:pPr>
        <w:suppressAutoHyphens/>
        <w:spacing w:after="140" w:line="288" w:lineRule="auto"/>
        <w:rPr>
          <w:rFonts w:ascii="Times New Roman" w:eastAsia="Cambria" w:hAnsi="Times New Roman" w:cs="Times New Roman"/>
          <w:sz w:val="24"/>
          <w:szCs w:val="24"/>
          <w:lang w:eastAsia="fr-FR"/>
        </w:rPr>
      </w:pPr>
    </w:p>
    <w:p w14:paraId="2A2AC53C" w14:textId="77777777" w:rsidR="00D71384" w:rsidRDefault="00D71384" w:rsidP="00D71384">
      <w:pPr>
        <w:suppressAutoHyphens/>
        <w:spacing w:after="140" w:line="288" w:lineRule="auto"/>
        <w:rPr>
          <w:rFonts w:ascii="Times New Roman" w:eastAsia="Cambria" w:hAnsi="Times New Roman" w:cs="Times New Roman"/>
          <w:sz w:val="24"/>
          <w:szCs w:val="24"/>
          <w:lang w:eastAsia="fr-FR"/>
        </w:rPr>
      </w:pPr>
    </w:p>
    <w:p w14:paraId="45DD553B" w14:textId="77777777" w:rsidR="00BD35A8" w:rsidRPr="00D71384" w:rsidRDefault="00BD35A8" w:rsidP="00D71384">
      <w:pPr>
        <w:suppressAutoHyphens/>
        <w:spacing w:after="140" w:line="288" w:lineRule="auto"/>
        <w:rPr>
          <w:rFonts w:ascii="Times New Roman" w:eastAsia="Cambria" w:hAnsi="Times New Roman" w:cs="Times New Roman"/>
          <w:sz w:val="24"/>
          <w:szCs w:val="24"/>
          <w:lang w:eastAsia="fr-FR"/>
        </w:rPr>
      </w:pPr>
    </w:p>
    <w:tbl>
      <w:tblPr>
        <w:tblW w:w="0" w:type="auto"/>
        <w:tblInd w:w="-150" w:type="dxa"/>
        <w:tblLayout w:type="fixed"/>
        <w:tblCellMar>
          <w:left w:w="74" w:type="dxa"/>
          <w:right w:w="74" w:type="dxa"/>
        </w:tblCellMar>
        <w:tblLook w:val="0000" w:firstRow="0" w:lastRow="0" w:firstColumn="0" w:lastColumn="0" w:noHBand="0" w:noVBand="0"/>
      </w:tblPr>
      <w:tblGrid>
        <w:gridCol w:w="4488"/>
        <w:gridCol w:w="5293"/>
      </w:tblGrid>
      <w:tr w:rsidR="00D71384" w:rsidRPr="00414521" w14:paraId="564BEA2C" w14:textId="77777777" w:rsidTr="00C854DD">
        <w:trPr>
          <w:cantSplit/>
        </w:trPr>
        <w:tc>
          <w:tcPr>
            <w:tcW w:w="978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  <w:shd w:val="clear" w:color="auto" w:fill="DEEAF6" w:themeFill="accent1" w:themeFillTint="33"/>
          </w:tcPr>
          <w:p w14:paraId="571B8862" w14:textId="77777777" w:rsidR="00D71384" w:rsidRPr="00414521" w:rsidRDefault="00BD35A8" w:rsidP="0093320C">
            <w:pPr>
              <w:keepNext/>
              <w:spacing w:after="113" w:line="240" w:lineRule="auto"/>
              <w:ind w:firstLine="142"/>
              <w:jc w:val="center"/>
              <w:outlineLvl w:val="7"/>
              <w:rPr>
                <w:rFonts w:eastAsia="Cambria"/>
                <w:b/>
                <w:sz w:val="20"/>
                <w:szCs w:val="20"/>
                <w:lang w:eastAsia="zh-CN"/>
              </w:rPr>
            </w:pPr>
            <w:r>
              <w:rPr>
                <w:rFonts w:eastAsia="Cambria"/>
                <w:b/>
                <w:sz w:val="20"/>
                <w:szCs w:val="20"/>
                <w:lang w:eastAsia="zh-CN"/>
              </w:rPr>
              <w:t>Visa</w:t>
            </w:r>
            <w:r w:rsidR="0093320C" w:rsidRPr="00414521">
              <w:rPr>
                <w:rFonts w:eastAsia="Cambria"/>
                <w:b/>
                <w:sz w:val="20"/>
                <w:szCs w:val="20"/>
                <w:lang w:eastAsia="zh-CN"/>
              </w:rPr>
              <w:t xml:space="preserve"> de l’autorité chargée du contrôle budgétaire</w:t>
            </w:r>
          </w:p>
        </w:tc>
      </w:tr>
      <w:tr w:rsidR="00D71384" w:rsidRPr="00414521" w14:paraId="38566C34" w14:textId="77777777" w:rsidTr="00BD35A8">
        <w:trPr>
          <w:cantSplit/>
          <w:trHeight w:val="255"/>
        </w:trPr>
        <w:tc>
          <w:tcPr>
            <w:tcW w:w="9781" w:type="dxa"/>
            <w:gridSpan w:val="2"/>
            <w:tcBorders>
              <w:top w:val="single" w:sz="6" w:space="0" w:color="000000"/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39637A45" w14:textId="77777777" w:rsidR="00D71384" w:rsidRPr="00414521" w:rsidRDefault="00D71384" w:rsidP="00D71384">
            <w:pPr>
              <w:keepNext/>
              <w:spacing w:after="113" w:line="240" w:lineRule="auto"/>
              <w:jc w:val="both"/>
              <w:rPr>
                <w:rFonts w:eastAsia="Cambria"/>
                <w:sz w:val="20"/>
                <w:szCs w:val="20"/>
                <w:lang w:eastAsia="zh-CN"/>
              </w:rPr>
            </w:pPr>
            <w:r w:rsidRPr="00414521">
              <w:rPr>
                <w:rFonts w:eastAsia="Times New Roman"/>
                <w:sz w:val="20"/>
                <w:szCs w:val="20"/>
                <w:lang w:eastAsia="fr-FR"/>
              </w:rPr>
              <w:t>Avis de l’autorité chargée du contrôle budgétaire</w:t>
            </w:r>
          </w:p>
        </w:tc>
      </w:tr>
      <w:tr w:rsidR="00D71384" w:rsidRPr="00414521" w14:paraId="26419D4D" w14:textId="77777777" w:rsidTr="00BD35A8">
        <w:trPr>
          <w:cantSplit/>
        </w:trPr>
        <w:tc>
          <w:tcPr>
            <w:tcW w:w="9781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6681D723" w14:textId="77777777" w:rsidR="00D71384" w:rsidRPr="00414521" w:rsidRDefault="00D71384" w:rsidP="00D71384">
            <w:pPr>
              <w:keepNext/>
              <w:spacing w:after="113" w:line="240" w:lineRule="auto"/>
              <w:jc w:val="both"/>
              <w:rPr>
                <w:rFonts w:eastAsia="Cambria"/>
                <w:sz w:val="20"/>
                <w:szCs w:val="20"/>
                <w:lang w:eastAsia="zh-CN"/>
              </w:rPr>
            </w:pPr>
            <w:r w:rsidRPr="00414521">
              <w:rPr>
                <w:rFonts w:eastAsia="Cambria"/>
                <w:sz w:val="36"/>
                <w:szCs w:val="36"/>
                <w:lang w:eastAsia="fr-FR"/>
              </w:rPr>
              <w:t xml:space="preserve"> </w:t>
            </w:r>
            <w:r w:rsidRPr="00414521">
              <w:rPr>
                <w:rFonts w:eastAsia="Cambria"/>
                <w:b/>
                <w:sz w:val="20"/>
                <w:szCs w:val="20"/>
                <w:lang w:eastAsia="fr-FR"/>
              </w:rPr>
              <w:t>Visa</w:t>
            </w:r>
          </w:p>
          <w:p w14:paraId="1E274829" w14:textId="77777777" w:rsidR="00D71384" w:rsidRPr="00414521" w:rsidRDefault="00D71384" w:rsidP="00D71384">
            <w:pPr>
              <w:keepNext/>
              <w:spacing w:after="113" w:line="240" w:lineRule="auto"/>
              <w:jc w:val="both"/>
              <w:rPr>
                <w:rFonts w:eastAsia="Cambria"/>
                <w:sz w:val="20"/>
                <w:szCs w:val="20"/>
                <w:lang w:eastAsia="zh-CN"/>
              </w:rPr>
            </w:pPr>
          </w:p>
          <w:p w14:paraId="64081CB1" w14:textId="77777777" w:rsidR="00D71384" w:rsidRPr="00414521" w:rsidRDefault="00D71384" w:rsidP="00D71384">
            <w:pPr>
              <w:keepNext/>
              <w:spacing w:after="113" w:line="240" w:lineRule="auto"/>
              <w:jc w:val="both"/>
              <w:rPr>
                <w:rFonts w:eastAsia="Cambria"/>
                <w:sz w:val="20"/>
                <w:szCs w:val="20"/>
                <w:lang w:eastAsia="zh-CN"/>
              </w:rPr>
            </w:pPr>
          </w:p>
        </w:tc>
      </w:tr>
      <w:tr w:rsidR="00D71384" w:rsidRPr="00414521" w14:paraId="1F9ADB97" w14:textId="77777777" w:rsidTr="00BD35A8">
        <w:tblPrEx>
          <w:tblCellMar>
            <w:left w:w="0" w:type="dxa"/>
            <w:right w:w="68" w:type="dxa"/>
          </w:tblCellMar>
        </w:tblPrEx>
        <w:trPr>
          <w:cantSplit/>
          <w:trHeight w:val="710"/>
        </w:trPr>
        <w:tc>
          <w:tcPr>
            <w:tcW w:w="4488" w:type="dxa"/>
            <w:tcBorders>
              <w:left w:val="single" w:sz="6" w:space="0" w:color="000000"/>
            </w:tcBorders>
            <w:shd w:val="clear" w:color="auto" w:fill="auto"/>
          </w:tcPr>
          <w:p w14:paraId="3E3C5523" w14:textId="77777777" w:rsidR="00D71384" w:rsidRPr="00414521" w:rsidRDefault="00D71384" w:rsidP="00D71384">
            <w:pPr>
              <w:keepNext/>
              <w:spacing w:after="113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sz w:val="20"/>
                <w:szCs w:val="20"/>
                <w:lang w:eastAsia="fr-FR"/>
              </w:rPr>
              <w:t xml:space="preserve"> à :</w:t>
            </w:r>
            <w:r w:rsidRPr="00414521">
              <w:rPr>
                <w:rFonts w:eastAsia="Times New Roman"/>
                <w:sz w:val="36"/>
                <w:szCs w:val="36"/>
                <w:lang w:eastAsia="fr-FR"/>
              </w:rPr>
              <w:t xml:space="preserve"> </w:t>
            </w:r>
          </w:p>
        </w:tc>
        <w:tc>
          <w:tcPr>
            <w:tcW w:w="5293" w:type="dxa"/>
            <w:tcBorders>
              <w:right w:val="single" w:sz="8" w:space="0" w:color="000000"/>
            </w:tcBorders>
            <w:shd w:val="clear" w:color="auto" w:fill="auto"/>
          </w:tcPr>
          <w:p w14:paraId="2B9AE21A" w14:textId="77777777" w:rsidR="00D71384" w:rsidRPr="00414521" w:rsidRDefault="00D71384" w:rsidP="00D71384">
            <w:pPr>
              <w:keepNext/>
              <w:spacing w:after="113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sz w:val="20"/>
                <w:szCs w:val="20"/>
                <w:lang w:eastAsia="fr-FR"/>
              </w:rPr>
              <w:t>le :</w:t>
            </w:r>
          </w:p>
          <w:p w14:paraId="6FE0D6BC" w14:textId="77777777" w:rsidR="00D71384" w:rsidRPr="00414521" w:rsidRDefault="00D71384" w:rsidP="00D71384">
            <w:pPr>
              <w:keepNext/>
              <w:spacing w:before="280" w:after="0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</w:tr>
      <w:tr w:rsidR="00D71384" w:rsidRPr="00414521" w14:paraId="329577C0" w14:textId="77777777" w:rsidTr="00BD35A8">
        <w:tblPrEx>
          <w:tblCellMar>
            <w:left w:w="0" w:type="dxa"/>
            <w:right w:w="68" w:type="dxa"/>
          </w:tblCellMar>
        </w:tblPrEx>
        <w:trPr>
          <w:cantSplit/>
          <w:trHeight w:val="239"/>
        </w:trPr>
        <w:tc>
          <w:tcPr>
            <w:tcW w:w="4488" w:type="dxa"/>
            <w:tcBorders>
              <w:left w:val="single" w:sz="6" w:space="0" w:color="000000"/>
              <w:bottom w:val="single" w:sz="8" w:space="0" w:color="000000"/>
            </w:tcBorders>
            <w:shd w:val="clear" w:color="auto" w:fill="auto"/>
          </w:tcPr>
          <w:p w14:paraId="12E6FBE9" w14:textId="77777777" w:rsidR="00D71384" w:rsidRPr="00414521" w:rsidRDefault="00D71384" w:rsidP="00D71384">
            <w:pPr>
              <w:keepNext/>
              <w:spacing w:after="113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5293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425ADB22" w14:textId="77777777" w:rsidR="00D71384" w:rsidRPr="00414521" w:rsidRDefault="00D71384" w:rsidP="00D71384">
            <w:pPr>
              <w:keepNext/>
              <w:spacing w:after="113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</w:tr>
    </w:tbl>
    <w:p w14:paraId="2B1FD6C5" w14:textId="77777777" w:rsidR="00D71384" w:rsidRPr="00D71384" w:rsidRDefault="00D71384" w:rsidP="00D71384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szCs w:val="16"/>
          <w:lang w:eastAsia="fr-FR"/>
        </w:rPr>
      </w:pPr>
    </w:p>
    <w:p w14:paraId="7F7F0B1F" w14:textId="77777777" w:rsidR="00D71384" w:rsidRPr="00D71384" w:rsidRDefault="00D71384" w:rsidP="00D71384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szCs w:val="16"/>
          <w:lang w:eastAsia="fr-FR"/>
        </w:rPr>
      </w:pPr>
    </w:p>
    <w:tbl>
      <w:tblPr>
        <w:tblW w:w="0" w:type="auto"/>
        <w:tblInd w:w="-150" w:type="dxa"/>
        <w:tblLayout w:type="fixed"/>
        <w:tblCellMar>
          <w:left w:w="74" w:type="dxa"/>
          <w:right w:w="74" w:type="dxa"/>
        </w:tblCellMar>
        <w:tblLook w:val="0000" w:firstRow="0" w:lastRow="0" w:firstColumn="0" w:lastColumn="0" w:noHBand="0" w:noVBand="0"/>
      </w:tblPr>
      <w:tblGrid>
        <w:gridCol w:w="4488"/>
        <w:gridCol w:w="5293"/>
      </w:tblGrid>
      <w:tr w:rsidR="00D71384" w:rsidRPr="00414521" w14:paraId="26D37E5C" w14:textId="77777777" w:rsidTr="00C854DD">
        <w:trPr>
          <w:cantSplit/>
        </w:trPr>
        <w:tc>
          <w:tcPr>
            <w:tcW w:w="978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8" w:space="0" w:color="000000"/>
            </w:tcBorders>
            <w:shd w:val="clear" w:color="auto" w:fill="DEEAF6" w:themeFill="accent1" w:themeFillTint="33"/>
          </w:tcPr>
          <w:p w14:paraId="47DA9002" w14:textId="77777777" w:rsidR="00D71384" w:rsidRPr="00414521" w:rsidRDefault="00D71384" w:rsidP="0093320C">
            <w:pPr>
              <w:keepNext/>
              <w:spacing w:after="113" w:line="240" w:lineRule="auto"/>
              <w:ind w:firstLine="142"/>
              <w:jc w:val="center"/>
              <w:outlineLvl w:val="7"/>
              <w:rPr>
                <w:rFonts w:eastAsia="Cambria"/>
                <w:b/>
                <w:sz w:val="20"/>
                <w:szCs w:val="20"/>
                <w:lang w:eastAsia="zh-CN"/>
              </w:rPr>
            </w:pPr>
            <w:r w:rsidRPr="00414521">
              <w:rPr>
                <w:rFonts w:eastAsia="Cambria"/>
                <w:b/>
                <w:sz w:val="20"/>
                <w:szCs w:val="20"/>
                <w:lang w:eastAsia="zh-CN"/>
              </w:rPr>
              <w:t>Acceptation de l'offre</w:t>
            </w:r>
          </w:p>
        </w:tc>
      </w:tr>
      <w:tr w:rsidR="00D71384" w:rsidRPr="00414521" w14:paraId="082FB65B" w14:textId="77777777" w:rsidTr="00BD35A8">
        <w:trPr>
          <w:cantSplit/>
          <w:trHeight w:val="255"/>
        </w:trPr>
        <w:tc>
          <w:tcPr>
            <w:tcW w:w="9781" w:type="dxa"/>
            <w:gridSpan w:val="2"/>
            <w:tcBorders>
              <w:top w:val="single" w:sz="6" w:space="0" w:color="000000"/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1AA35CE6" w14:textId="77777777" w:rsidR="00D71384" w:rsidRPr="00414521" w:rsidRDefault="00D71384" w:rsidP="00D71384">
            <w:pPr>
              <w:keepNext/>
              <w:spacing w:after="113" w:line="240" w:lineRule="auto"/>
              <w:jc w:val="both"/>
              <w:rPr>
                <w:rFonts w:eastAsia="Cambria"/>
                <w:sz w:val="20"/>
                <w:szCs w:val="20"/>
                <w:lang w:eastAsia="zh-CN"/>
              </w:rPr>
            </w:pPr>
            <w:r w:rsidRPr="00414521">
              <w:rPr>
                <w:rFonts w:eastAsia="Times New Roman"/>
                <w:sz w:val="20"/>
                <w:szCs w:val="20"/>
                <w:lang w:eastAsia="fr-FR"/>
              </w:rPr>
              <w:t>Est acceptée la présente offre pour valoir acte d'engagement.</w:t>
            </w:r>
          </w:p>
        </w:tc>
      </w:tr>
      <w:tr w:rsidR="00D71384" w:rsidRPr="00414521" w14:paraId="4BA3F074" w14:textId="77777777" w:rsidTr="00BD35A8">
        <w:trPr>
          <w:cantSplit/>
        </w:trPr>
        <w:tc>
          <w:tcPr>
            <w:tcW w:w="9781" w:type="dxa"/>
            <w:gridSpan w:val="2"/>
            <w:tcBorders>
              <w:left w:val="single" w:sz="6" w:space="0" w:color="000000"/>
              <w:right w:val="single" w:sz="8" w:space="0" w:color="000000"/>
            </w:tcBorders>
            <w:shd w:val="clear" w:color="auto" w:fill="auto"/>
          </w:tcPr>
          <w:p w14:paraId="29736986" w14:textId="18910808" w:rsidR="00D71384" w:rsidRPr="00414521" w:rsidRDefault="00D71384" w:rsidP="00804CAA">
            <w:pPr>
              <w:keepNext/>
              <w:spacing w:after="113" w:line="240" w:lineRule="auto"/>
              <w:jc w:val="both"/>
              <w:rPr>
                <w:rFonts w:eastAsia="Cambria"/>
                <w:sz w:val="20"/>
                <w:szCs w:val="20"/>
                <w:lang w:eastAsia="zh-CN"/>
              </w:rPr>
            </w:pPr>
            <w:r w:rsidRPr="00414521">
              <w:rPr>
                <w:rFonts w:eastAsia="Times New Roman"/>
                <w:sz w:val="20"/>
                <w:szCs w:val="20"/>
                <w:lang w:eastAsia="fr-FR"/>
              </w:rPr>
              <w:t xml:space="preserve">Le représentant </w:t>
            </w:r>
            <w:r w:rsidR="00804CAA">
              <w:rPr>
                <w:rFonts w:eastAsia="Times New Roman"/>
                <w:color w:val="000000"/>
                <w:szCs w:val="20"/>
                <w:lang w:eastAsia="fr-FR"/>
              </w:rPr>
              <w:t xml:space="preserve">du </w:t>
            </w:r>
            <w:r w:rsidR="00E832DB">
              <w:rPr>
                <w:rFonts w:eastAsia="Times New Roman"/>
                <w:color w:val="000000"/>
                <w:szCs w:val="20"/>
                <w:lang w:eastAsia="fr-FR"/>
              </w:rPr>
              <w:t>maître d’ouvrage</w:t>
            </w:r>
          </w:p>
        </w:tc>
      </w:tr>
      <w:tr w:rsidR="00D71384" w:rsidRPr="00414521" w14:paraId="1130D9F4" w14:textId="77777777" w:rsidTr="00BD35A8">
        <w:tblPrEx>
          <w:tblCellMar>
            <w:left w:w="0" w:type="dxa"/>
            <w:right w:w="68" w:type="dxa"/>
          </w:tblCellMar>
        </w:tblPrEx>
        <w:trPr>
          <w:cantSplit/>
          <w:trHeight w:val="1830"/>
        </w:trPr>
        <w:tc>
          <w:tcPr>
            <w:tcW w:w="4488" w:type="dxa"/>
            <w:tcBorders>
              <w:left w:val="single" w:sz="6" w:space="0" w:color="000000"/>
              <w:bottom w:val="single" w:sz="8" w:space="0" w:color="000000"/>
            </w:tcBorders>
            <w:shd w:val="clear" w:color="auto" w:fill="auto"/>
          </w:tcPr>
          <w:p w14:paraId="6B4C6383" w14:textId="77777777" w:rsidR="00D71384" w:rsidRPr="00414521" w:rsidRDefault="00D71384" w:rsidP="00D71384">
            <w:pPr>
              <w:keepNext/>
              <w:spacing w:after="113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sz w:val="20"/>
                <w:szCs w:val="20"/>
                <w:lang w:eastAsia="fr-FR"/>
              </w:rPr>
              <w:t xml:space="preserve"> à :</w:t>
            </w:r>
          </w:p>
        </w:tc>
        <w:tc>
          <w:tcPr>
            <w:tcW w:w="5293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6C927C78" w14:textId="77777777" w:rsidR="00D71384" w:rsidRPr="00414521" w:rsidRDefault="00D71384" w:rsidP="00D71384">
            <w:pPr>
              <w:keepNext/>
              <w:spacing w:after="113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sz w:val="20"/>
                <w:szCs w:val="20"/>
                <w:lang w:eastAsia="fr-FR"/>
              </w:rPr>
              <w:t>le :</w:t>
            </w:r>
          </w:p>
          <w:p w14:paraId="4ABDE661" w14:textId="77777777" w:rsidR="00D71384" w:rsidRPr="00414521" w:rsidRDefault="00D71384" w:rsidP="00D71384">
            <w:pPr>
              <w:keepNext/>
              <w:spacing w:before="280" w:after="0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  <w:p w14:paraId="723BE888" w14:textId="77777777" w:rsidR="00D71384" w:rsidRPr="00414521" w:rsidRDefault="00D71384" w:rsidP="00D71384">
            <w:pPr>
              <w:keepNext/>
              <w:spacing w:before="280" w:after="0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  <w:p w14:paraId="7F54ACAD" w14:textId="77777777" w:rsidR="00D71384" w:rsidRPr="00414521" w:rsidRDefault="00D71384" w:rsidP="00D71384">
            <w:pPr>
              <w:keepNext/>
              <w:spacing w:before="280" w:after="0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  <w:p w14:paraId="6E71720A" w14:textId="77777777" w:rsidR="00D71384" w:rsidRPr="00414521" w:rsidRDefault="00D71384" w:rsidP="00D71384">
            <w:pPr>
              <w:keepNext/>
              <w:spacing w:before="280" w:after="0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</w:tr>
    </w:tbl>
    <w:p w14:paraId="1A2623E9" w14:textId="77777777" w:rsidR="00BD35A8" w:rsidRDefault="00BD35A8" w:rsidP="00D71384">
      <w:pPr>
        <w:rPr>
          <w:rFonts w:ascii="Times New Roman" w:eastAsia="Cambria" w:hAnsi="Times New Roman" w:cs="Times New Roman"/>
          <w:sz w:val="16"/>
          <w:szCs w:val="16"/>
          <w:lang w:eastAsia="zh-CN"/>
        </w:rPr>
      </w:pPr>
    </w:p>
    <w:p w14:paraId="13324663" w14:textId="467CC414" w:rsidR="00BD35A8" w:rsidRPr="00624C01" w:rsidRDefault="00BD35A8">
      <w:pPr>
        <w:rPr>
          <w:rFonts w:ascii="Times New Roman" w:eastAsia="Cambria" w:hAnsi="Times New Roman" w:cs="Times New Roman"/>
          <w:sz w:val="16"/>
          <w:szCs w:val="16"/>
          <w:lang w:eastAsia="zh-CN"/>
        </w:rPr>
      </w:pPr>
      <w:r>
        <w:rPr>
          <w:rFonts w:ascii="Times New Roman" w:eastAsia="Cambria" w:hAnsi="Times New Roman" w:cs="Times New Roman"/>
          <w:sz w:val="16"/>
          <w:szCs w:val="16"/>
          <w:lang w:eastAsia="zh-CN"/>
        </w:rPr>
        <w:br w:type="page"/>
      </w:r>
    </w:p>
    <w:p w14:paraId="0AC30754" w14:textId="77777777" w:rsidR="0093320C" w:rsidRPr="001C0E54" w:rsidRDefault="0093320C" w:rsidP="00673675">
      <w:pPr>
        <w:pStyle w:val="Titre1"/>
        <w:numPr>
          <w:ilvl w:val="0"/>
          <w:numId w:val="0"/>
        </w:numPr>
        <w:ind w:left="432"/>
      </w:pPr>
      <w:bookmarkStart w:id="66" w:name="_Toc152666929"/>
      <w:r>
        <w:lastRenderedPageBreak/>
        <w:t>ANNEXE N°1 A L’ACTE D’ENGAGEMENT EN CAS DE GROUPEMENT</w:t>
      </w:r>
      <w:bookmarkEnd w:id="66"/>
    </w:p>
    <w:p w14:paraId="76FCE04D" w14:textId="77777777" w:rsidR="0093320C" w:rsidRPr="00414521" w:rsidRDefault="0093320C" w:rsidP="00A03975">
      <w:pPr>
        <w:numPr>
          <w:ilvl w:val="0"/>
          <w:numId w:val="10"/>
        </w:numPr>
        <w:suppressAutoHyphens/>
        <w:spacing w:before="100" w:beforeAutospacing="1" w:after="0" w:line="240" w:lineRule="auto"/>
        <w:jc w:val="center"/>
        <w:rPr>
          <w:rFonts w:eastAsia="Times New Roman"/>
          <w:sz w:val="24"/>
          <w:szCs w:val="24"/>
          <w:lang w:eastAsia="fr-FR"/>
        </w:rPr>
      </w:pPr>
      <w:r w:rsidRPr="00414521">
        <w:rPr>
          <w:rFonts w:eastAsia="Times New Roman"/>
          <w:b/>
          <w:bCs/>
          <w:sz w:val="24"/>
          <w:szCs w:val="24"/>
          <w:lang w:eastAsia="fr-FR"/>
        </w:rPr>
        <w:t>Détail des prestations exécutées par chacun des cotraitants</w:t>
      </w:r>
    </w:p>
    <w:p w14:paraId="5E35F26A" w14:textId="77777777" w:rsidR="0093320C" w:rsidRPr="00414521" w:rsidRDefault="0093320C" w:rsidP="00A03975">
      <w:pPr>
        <w:numPr>
          <w:ilvl w:val="0"/>
          <w:numId w:val="10"/>
        </w:numPr>
        <w:suppressAutoHyphens/>
        <w:spacing w:before="100" w:beforeAutospacing="1" w:after="0" w:line="240" w:lineRule="auto"/>
        <w:jc w:val="center"/>
        <w:rPr>
          <w:rFonts w:eastAsia="Times New Roman"/>
          <w:sz w:val="24"/>
          <w:szCs w:val="24"/>
          <w:lang w:eastAsia="fr-FR"/>
        </w:rPr>
      </w:pPr>
    </w:p>
    <w:p w14:paraId="56A1C3DE" w14:textId="77777777" w:rsidR="0093320C" w:rsidRPr="00414521" w:rsidRDefault="0093320C" w:rsidP="00A03975">
      <w:pPr>
        <w:numPr>
          <w:ilvl w:val="0"/>
          <w:numId w:val="10"/>
        </w:numPr>
        <w:suppressAutoHyphens/>
        <w:spacing w:before="100" w:beforeAutospacing="1" w:after="238" w:line="240" w:lineRule="auto"/>
        <w:jc w:val="center"/>
        <w:rPr>
          <w:rFonts w:eastAsia="Times New Roman"/>
          <w:sz w:val="24"/>
          <w:szCs w:val="24"/>
          <w:lang w:eastAsia="fr-FR"/>
        </w:rPr>
      </w:pPr>
      <w:r w:rsidRPr="00414521">
        <w:rPr>
          <w:rFonts w:eastAsia="Times New Roman"/>
          <w:b/>
          <w:bCs/>
          <w:sz w:val="28"/>
          <w:szCs w:val="28"/>
          <w:lang w:eastAsia="fr-FR"/>
        </w:rPr>
        <w:t>Répartition de la rémunération correspondante</w:t>
      </w:r>
    </w:p>
    <w:p w14:paraId="16E4030D" w14:textId="77777777" w:rsidR="0093320C" w:rsidRPr="00414521" w:rsidRDefault="0093320C" w:rsidP="00A03975">
      <w:pPr>
        <w:keepNext/>
        <w:numPr>
          <w:ilvl w:val="0"/>
          <w:numId w:val="10"/>
        </w:numPr>
        <w:suppressAutoHyphens/>
        <w:spacing w:before="100" w:beforeAutospacing="1" w:after="238" w:line="240" w:lineRule="auto"/>
        <w:jc w:val="both"/>
        <w:rPr>
          <w:rFonts w:eastAsia="Times New Roman"/>
          <w:sz w:val="24"/>
          <w:szCs w:val="24"/>
          <w:lang w:eastAsia="fr-FR"/>
        </w:rPr>
      </w:pPr>
      <w:r w:rsidRPr="00414521">
        <w:rPr>
          <w:rFonts w:eastAsia="Times New Roman"/>
          <w:b/>
          <w:bCs/>
          <w:sz w:val="28"/>
          <w:szCs w:val="28"/>
          <w:u w:val="single"/>
          <w:lang w:eastAsia="fr-FR"/>
        </w:rPr>
        <w:t>1. Détail des prestations :</w:t>
      </w:r>
    </w:p>
    <w:tbl>
      <w:tblPr>
        <w:tblW w:w="9375" w:type="dxa"/>
        <w:jc w:val="center"/>
        <w:tblCellSpacing w:w="0" w:type="dxa"/>
        <w:tblCellMar>
          <w:top w:w="75" w:type="dxa"/>
          <w:left w:w="75" w:type="dxa"/>
          <w:bottom w:w="75" w:type="dxa"/>
          <w:right w:w="75" w:type="dxa"/>
        </w:tblCellMar>
        <w:tblLook w:val="04A0" w:firstRow="1" w:lastRow="0" w:firstColumn="1" w:lastColumn="0" w:noHBand="0" w:noVBand="1"/>
      </w:tblPr>
      <w:tblGrid>
        <w:gridCol w:w="578"/>
        <w:gridCol w:w="4214"/>
        <w:gridCol w:w="4583"/>
      </w:tblGrid>
      <w:tr w:rsidR="0093320C" w:rsidRPr="00414521" w14:paraId="5E0D4A89" w14:textId="77777777" w:rsidTr="006056EA">
        <w:trPr>
          <w:tblHeader/>
          <w:tblCellSpacing w:w="0" w:type="dxa"/>
          <w:jc w:val="center"/>
        </w:trPr>
        <w:tc>
          <w:tcPr>
            <w:tcW w:w="479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BFBFBF"/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4455D6AD" w14:textId="77777777" w:rsidR="0093320C" w:rsidRPr="00414521" w:rsidRDefault="0093320C" w:rsidP="0093320C">
            <w:pPr>
              <w:spacing w:before="100" w:beforeAutospacing="1" w:after="0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b/>
                <w:bCs/>
                <w:sz w:val="20"/>
                <w:szCs w:val="20"/>
                <w:lang w:eastAsia="fr-FR"/>
              </w:rPr>
              <w:t>Nom du mandataire</w:t>
            </w:r>
          </w:p>
          <w:p w14:paraId="2C19733B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b/>
                <w:bCs/>
                <w:sz w:val="20"/>
                <w:szCs w:val="20"/>
                <w:lang w:eastAsia="fr-FR"/>
              </w:rPr>
              <w:t>cotraitant 1</w:t>
            </w:r>
          </w:p>
        </w:tc>
        <w:tc>
          <w:tcPr>
            <w:tcW w:w="45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FBFBF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676663BD" w14:textId="77777777" w:rsidR="0093320C" w:rsidRPr="00414521" w:rsidRDefault="0093320C" w:rsidP="0093320C">
            <w:pPr>
              <w:keepNext/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b/>
                <w:bCs/>
                <w:sz w:val="20"/>
                <w:szCs w:val="20"/>
                <w:lang w:eastAsia="fr-FR"/>
              </w:rPr>
              <w:t>Prestations du mandataire - Poste(s) technique(s)</w:t>
            </w:r>
          </w:p>
        </w:tc>
      </w:tr>
      <w:tr w:rsidR="0093320C" w:rsidRPr="00414521" w14:paraId="68FA26BD" w14:textId="77777777" w:rsidTr="006056EA">
        <w:trPr>
          <w:trHeight w:hRule="exact" w:val="57"/>
          <w:tblHeader/>
          <w:tblCellSpacing w:w="0" w:type="dxa"/>
          <w:jc w:val="center"/>
        </w:trPr>
        <w:tc>
          <w:tcPr>
            <w:tcW w:w="4792" w:type="dxa"/>
            <w:gridSpan w:val="2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3EF153CB" w14:textId="77777777" w:rsidR="0093320C" w:rsidRPr="00414521" w:rsidRDefault="0093320C" w:rsidP="0093320C">
            <w:pPr>
              <w:keepNext/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4583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4B286D69" w14:textId="77777777" w:rsidR="0093320C" w:rsidRPr="00414521" w:rsidRDefault="0093320C" w:rsidP="0093320C">
            <w:pPr>
              <w:keepNext/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</w:tr>
      <w:tr w:rsidR="0093320C" w:rsidRPr="00414521" w14:paraId="00ED0AA5" w14:textId="77777777" w:rsidTr="006056EA">
        <w:trPr>
          <w:tblCellSpacing w:w="0" w:type="dxa"/>
          <w:jc w:val="center"/>
        </w:trPr>
        <w:tc>
          <w:tcPr>
            <w:tcW w:w="479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2F2F2"/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5FAD1971" w14:textId="77777777" w:rsidR="0093320C" w:rsidRPr="00414521" w:rsidRDefault="0093320C" w:rsidP="0093320C">
            <w:pPr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  <w:p w14:paraId="0EB5FCC3" w14:textId="77777777" w:rsidR="0093320C" w:rsidRPr="00414521" w:rsidRDefault="0093320C" w:rsidP="0093320C">
            <w:pPr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  <w:p w14:paraId="76AE9037" w14:textId="77777777" w:rsidR="0093320C" w:rsidRPr="00414521" w:rsidRDefault="0093320C" w:rsidP="0093320C">
            <w:pPr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  <w:p w14:paraId="21DF83D8" w14:textId="77777777" w:rsidR="0093320C" w:rsidRPr="00414521" w:rsidRDefault="0093320C" w:rsidP="0093320C">
            <w:pPr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  <w:p w14:paraId="16D1C4AC" w14:textId="77777777" w:rsidR="0093320C" w:rsidRPr="00414521" w:rsidRDefault="0093320C" w:rsidP="0093320C">
            <w:pPr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  <w:p w14:paraId="0872ADBD" w14:textId="77777777" w:rsidR="0093320C" w:rsidRPr="00414521" w:rsidRDefault="0093320C" w:rsidP="0093320C">
            <w:pPr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  <w:p w14:paraId="327FE86E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45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70048359" w14:textId="77777777" w:rsidR="0093320C" w:rsidRPr="00414521" w:rsidRDefault="0093320C" w:rsidP="0093320C">
            <w:pPr>
              <w:shd w:val="clear" w:color="auto" w:fill="F2F2F2"/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  <w:p w14:paraId="782FE0CB" w14:textId="77777777" w:rsidR="0093320C" w:rsidRPr="00414521" w:rsidRDefault="0093320C" w:rsidP="0093320C">
            <w:pPr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  <w:p w14:paraId="5FCFC880" w14:textId="77777777" w:rsidR="0093320C" w:rsidRPr="00414521" w:rsidRDefault="0093320C" w:rsidP="0093320C">
            <w:pPr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  <w:p w14:paraId="414BC0F9" w14:textId="77777777" w:rsidR="0093320C" w:rsidRPr="00414521" w:rsidRDefault="0093320C" w:rsidP="0093320C">
            <w:pPr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  <w:p w14:paraId="1236EE92" w14:textId="77777777" w:rsidR="0093320C" w:rsidRPr="00414521" w:rsidRDefault="0093320C" w:rsidP="0093320C">
            <w:pPr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  <w:p w14:paraId="606B0FE8" w14:textId="77777777" w:rsidR="0093320C" w:rsidRPr="00414521" w:rsidRDefault="0093320C" w:rsidP="0093320C">
            <w:pPr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  <w:p w14:paraId="064E3251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</w:tr>
      <w:tr w:rsidR="0093320C" w:rsidRPr="00414521" w14:paraId="42A87DF9" w14:textId="77777777" w:rsidTr="006056EA">
        <w:trPr>
          <w:trHeight w:hRule="exact" w:val="57"/>
          <w:tblCellSpacing w:w="0" w:type="dxa"/>
          <w:jc w:val="center"/>
        </w:trPr>
        <w:tc>
          <w:tcPr>
            <w:tcW w:w="4792" w:type="dxa"/>
            <w:gridSpan w:val="2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20BE1EC8" w14:textId="77777777" w:rsidR="0093320C" w:rsidRPr="00414521" w:rsidRDefault="0093320C" w:rsidP="0093320C">
            <w:pPr>
              <w:keepNext/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4583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38AF9308" w14:textId="77777777" w:rsidR="0093320C" w:rsidRPr="00414521" w:rsidRDefault="0093320C" w:rsidP="0093320C">
            <w:pPr>
              <w:keepNext/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</w:tr>
      <w:tr w:rsidR="0093320C" w:rsidRPr="00414521" w14:paraId="635F4510" w14:textId="77777777" w:rsidTr="006056EA">
        <w:trPr>
          <w:tblCellSpacing w:w="0" w:type="dxa"/>
          <w:jc w:val="center"/>
        </w:trPr>
        <w:tc>
          <w:tcPr>
            <w:tcW w:w="479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BFBFBF"/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54F5965E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b/>
                <w:bCs/>
                <w:sz w:val="20"/>
                <w:szCs w:val="20"/>
                <w:lang w:eastAsia="fr-FR"/>
              </w:rPr>
              <w:t>Autres cotraitants</w:t>
            </w:r>
          </w:p>
        </w:tc>
        <w:tc>
          <w:tcPr>
            <w:tcW w:w="45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FBFBF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6C9676FA" w14:textId="77777777" w:rsidR="0093320C" w:rsidRPr="00414521" w:rsidRDefault="0093320C" w:rsidP="0093320C">
            <w:pPr>
              <w:keepNext/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b/>
                <w:bCs/>
                <w:sz w:val="20"/>
                <w:szCs w:val="20"/>
                <w:lang w:eastAsia="fr-FR"/>
              </w:rPr>
              <w:t>Prestations des autres cotraitants - Poste(s) technique(s)</w:t>
            </w:r>
          </w:p>
        </w:tc>
      </w:tr>
      <w:tr w:rsidR="0093320C" w:rsidRPr="00414521" w14:paraId="3B76AD4F" w14:textId="77777777" w:rsidTr="006056EA">
        <w:trPr>
          <w:trHeight w:hRule="exact" w:val="57"/>
          <w:tblCellSpacing w:w="0" w:type="dxa"/>
          <w:jc w:val="center"/>
        </w:trPr>
        <w:tc>
          <w:tcPr>
            <w:tcW w:w="4792" w:type="dxa"/>
            <w:gridSpan w:val="2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58E9548C" w14:textId="77777777" w:rsidR="0093320C" w:rsidRPr="00414521" w:rsidRDefault="0093320C" w:rsidP="0093320C">
            <w:pPr>
              <w:keepNext/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4583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0A5D619E" w14:textId="77777777" w:rsidR="0093320C" w:rsidRPr="00414521" w:rsidRDefault="0093320C" w:rsidP="0093320C">
            <w:pPr>
              <w:keepNext/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</w:tr>
      <w:tr w:rsidR="0093320C" w:rsidRPr="00414521" w14:paraId="401A88D4" w14:textId="77777777" w:rsidTr="006056EA">
        <w:trPr>
          <w:tblCellSpacing w:w="0" w:type="dxa"/>
          <w:jc w:val="center"/>
        </w:trPr>
        <w:tc>
          <w:tcPr>
            <w:tcW w:w="5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2F2F2"/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52E39168" w14:textId="77777777" w:rsidR="0093320C" w:rsidRPr="00414521" w:rsidRDefault="0093320C" w:rsidP="0093320C">
            <w:pPr>
              <w:spacing w:before="100" w:beforeAutospacing="1" w:after="0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b/>
                <w:bCs/>
                <w:sz w:val="20"/>
                <w:szCs w:val="20"/>
                <w:lang w:eastAsia="fr-FR"/>
              </w:rPr>
              <w:t>N°2</w:t>
            </w:r>
          </w:p>
          <w:p w14:paraId="7F4E1739" w14:textId="77777777" w:rsidR="0093320C" w:rsidRPr="00414521" w:rsidRDefault="0093320C" w:rsidP="0093320C">
            <w:pPr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  <w:p w14:paraId="71DDDABE" w14:textId="77777777" w:rsidR="0093320C" w:rsidRPr="00414521" w:rsidRDefault="0093320C" w:rsidP="0093320C">
            <w:pPr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  <w:p w14:paraId="671DA0BC" w14:textId="77777777" w:rsidR="0093320C" w:rsidRPr="00414521" w:rsidRDefault="0093320C" w:rsidP="0093320C">
            <w:pPr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  <w:p w14:paraId="76AC33EB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4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2F2F2"/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4750C697" w14:textId="77777777" w:rsidR="0093320C" w:rsidRPr="00414521" w:rsidRDefault="0093320C" w:rsidP="0093320C">
            <w:pPr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  <w:p w14:paraId="00DF7164" w14:textId="77777777" w:rsidR="0093320C" w:rsidRPr="00414521" w:rsidRDefault="0093320C" w:rsidP="0093320C">
            <w:pPr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  <w:p w14:paraId="170DB756" w14:textId="77777777" w:rsidR="0093320C" w:rsidRPr="00414521" w:rsidRDefault="0093320C" w:rsidP="0093320C">
            <w:pPr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  <w:p w14:paraId="043F25F4" w14:textId="77777777" w:rsidR="0093320C" w:rsidRPr="00414521" w:rsidRDefault="0093320C" w:rsidP="0093320C">
            <w:pPr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  <w:p w14:paraId="059FBA1A" w14:textId="77777777" w:rsidR="0093320C" w:rsidRPr="00414521" w:rsidRDefault="0093320C" w:rsidP="0093320C">
            <w:pPr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  <w:p w14:paraId="5BB338F8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45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059D6929" w14:textId="77777777" w:rsidR="0093320C" w:rsidRPr="00414521" w:rsidRDefault="0093320C" w:rsidP="0093320C">
            <w:pPr>
              <w:shd w:val="clear" w:color="auto" w:fill="F2F2F2"/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  <w:p w14:paraId="02D80AA3" w14:textId="77777777" w:rsidR="0093320C" w:rsidRPr="00414521" w:rsidRDefault="0093320C" w:rsidP="0093320C">
            <w:pPr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  <w:p w14:paraId="351CC04B" w14:textId="77777777" w:rsidR="0093320C" w:rsidRPr="00414521" w:rsidRDefault="0093320C" w:rsidP="0093320C">
            <w:pPr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  <w:p w14:paraId="2B09D61D" w14:textId="77777777" w:rsidR="0093320C" w:rsidRPr="00414521" w:rsidRDefault="0093320C" w:rsidP="0093320C">
            <w:pPr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  <w:p w14:paraId="3367F159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  <w:p w14:paraId="35A2C2DE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</w:tr>
      <w:tr w:rsidR="0093320C" w:rsidRPr="00414521" w14:paraId="378D63AA" w14:textId="77777777" w:rsidTr="006056EA">
        <w:trPr>
          <w:trHeight w:hRule="exact" w:val="57"/>
          <w:tblCellSpacing w:w="0" w:type="dxa"/>
          <w:jc w:val="center"/>
        </w:trPr>
        <w:tc>
          <w:tcPr>
            <w:tcW w:w="4792" w:type="dxa"/>
            <w:gridSpan w:val="2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5500001C" w14:textId="77777777" w:rsidR="0093320C" w:rsidRPr="00414521" w:rsidRDefault="0093320C" w:rsidP="0093320C">
            <w:pPr>
              <w:keepNext/>
              <w:spacing w:before="100" w:beforeAutospacing="1" w:after="119" w:line="240" w:lineRule="auto"/>
              <w:jc w:val="both"/>
              <w:rPr>
                <w:rFonts w:eastAsia="Times New Roman"/>
                <w:sz w:val="24"/>
                <w:szCs w:val="24"/>
                <w:lang w:eastAsia="fr-FR"/>
              </w:rPr>
            </w:pPr>
          </w:p>
        </w:tc>
        <w:tc>
          <w:tcPr>
            <w:tcW w:w="4583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7C111CDE" w14:textId="77777777" w:rsidR="0093320C" w:rsidRPr="00414521" w:rsidRDefault="0093320C" w:rsidP="0093320C">
            <w:pPr>
              <w:keepNext/>
              <w:spacing w:before="100" w:beforeAutospacing="1" w:after="119" w:line="240" w:lineRule="auto"/>
              <w:jc w:val="both"/>
              <w:rPr>
                <w:rFonts w:eastAsia="Times New Roman"/>
                <w:sz w:val="24"/>
                <w:szCs w:val="24"/>
                <w:lang w:eastAsia="fr-FR"/>
              </w:rPr>
            </w:pPr>
          </w:p>
        </w:tc>
      </w:tr>
    </w:tbl>
    <w:p w14:paraId="463543B4" w14:textId="77777777" w:rsidR="0093320C" w:rsidRPr="00414521" w:rsidRDefault="0093320C" w:rsidP="00A03975">
      <w:pPr>
        <w:numPr>
          <w:ilvl w:val="0"/>
          <w:numId w:val="10"/>
        </w:numPr>
        <w:suppressAutoHyphens/>
        <w:spacing w:before="238" w:after="238" w:line="240" w:lineRule="auto"/>
        <w:jc w:val="both"/>
        <w:rPr>
          <w:rFonts w:eastAsia="Times New Roman"/>
          <w:sz w:val="24"/>
          <w:szCs w:val="24"/>
          <w:lang w:eastAsia="fr-FR"/>
        </w:rPr>
      </w:pPr>
      <w:r w:rsidRPr="00414521">
        <w:rPr>
          <w:rFonts w:eastAsia="Times New Roman"/>
          <w:b/>
          <w:bCs/>
          <w:sz w:val="28"/>
          <w:szCs w:val="28"/>
          <w:u w:val="single"/>
          <w:lang w:eastAsia="fr-FR"/>
        </w:rPr>
        <w:t>2. Répartition de la rémunération</w:t>
      </w:r>
    </w:p>
    <w:tbl>
      <w:tblPr>
        <w:tblW w:w="9450" w:type="dxa"/>
        <w:jc w:val="center"/>
        <w:tblCellSpacing w:w="0" w:type="dxa"/>
        <w:tblCellMar>
          <w:top w:w="75" w:type="dxa"/>
          <w:left w:w="75" w:type="dxa"/>
          <w:bottom w:w="75" w:type="dxa"/>
          <w:right w:w="75" w:type="dxa"/>
        </w:tblCellMar>
        <w:tblLook w:val="04A0" w:firstRow="1" w:lastRow="0" w:firstColumn="1" w:lastColumn="0" w:noHBand="0" w:noVBand="1"/>
      </w:tblPr>
      <w:tblGrid>
        <w:gridCol w:w="401"/>
        <w:gridCol w:w="498"/>
        <w:gridCol w:w="676"/>
        <w:gridCol w:w="739"/>
        <w:gridCol w:w="788"/>
        <w:gridCol w:w="2121"/>
        <w:gridCol w:w="1800"/>
        <w:gridCol w:w="2427"/>
      </w:tblGrid>
      <w:tr w:rsidR="0093320C" w:rsidRPr="00414521" w14:paraId="07B85543" w14:textId="77777777" w:rsidTr="006056EA">
        <w:trPr>
          <w:tblHeader/>
          <w:tblCellSpacing w:w="0" w:type="dxa"/>
          <w:jc w:val="center"/>
        </w:trPr>
        <w:tc>
          <w:tcPr>
            <w:tcW w:w="3102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BFBFBF"/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04732D28" w14:textId="77777777" w:rsidR="0093320C" w:rsidRPr="00414521" w:rsidRDefault="0093320C" w:rsidP="0093320C">
            <w:pPr>
              <w:keepNext/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b/>
                <w:bCs/>
                <w:sz w:val="20"/>
                <w:szCs w:val="20"/>
                <w:lang w:eastAsia="fr-FR"/>
              </w:rPr>
              <w:t>Prestations</w:t>
            </w:r>
          </w:p>
        </w:tc>
        <w:tc>
          <w:tcPr>
            <w:tcW w:w="2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BFBFBF"/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51980610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b/>
                <w:bCs/>
                <w:sz w:val="20"/>
                <w:szCs w:val="20"/>
                <w:lang w:eastAsia="fr-FR"/>
              </w:rPr>
              <w:t>Montant hors TVA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BFBFBF"/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502D65EF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b/>
                <w:bCs/>
                <w:sz w:val="20"/>
                <w:szCs w:val="20"/>
                <w:lang w:eastAsia="fr-FR"/>
              </w:rPr>
              <w:t>Montant TVA</w:t>
            </w:r>
          </w:p>
        </w:tc>
        <w:tc>
          <w:tcPr>
            <w:tcW w:w="24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FBFBF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78AC5EA8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b/>
                <w:bCs/>
                <w:sz w:val="20"/>
                <w:szCs w:val="20"/>
                <w:lang w:eastAsia="fr-FR"/>
              </w:rPr>
              <w:t>Montant TVA incluse</w:t>
            </w:r>
          </w:p>
        </w:tc>
      </w:tr>
      <w:tr w:rsidR="0093320C" w:rsidRPr="00414521" w14:paraId="5EF3D0C3" w14:textId="77777777" w:rsidTr="006056EA">
        <w:trPr>
          <w:tblCellSpacing w:w="0" w:type="dxa"/>
          <w:jc w:val="center"/>
        </w:trPr>
        <w:tc>
          <w:tcPr>
            <w:tcW w:w="3102" w:type="dxa"/>
            <w:gridSpan w:val="5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45AB9320" w14:textId="77777777" w:rsidR="0093320C" w:rsidRPr="00414521" w:rsidRDefault="0093320C" w:rsidP="0093320C">
            <w:pPr>
              <w:keepNext/>
              <w:spacing w:before="100" w:beforeAutospacing="1" w:after="119" w:line="240" w:lineRule="auto"/>
              <w:ind w:left="108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b/>
                <w:bCs/>
                <w:sz w:val="20"/>
                <w:szCs w:val="20"/>
                <w:lang w:eastAsia="fr-FR"/>
              </w:rPr>
              <w:t>Mandataire - cotraitant 1</w:t>
            </w:r>
          </w:p>
        </w:tc>
        <w:tc>
          <w:tcPr>
            <w:tcW w:w="2121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62381DC5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1800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1DDB0508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242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765CBE0C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</w:tr>
      <w:tr w:rsidR="0093320C" w:rsidRPr="00414521" w14:paraId="0C16AA22" w14:textId="77777777" w:rsidTr="006056EA">
        <w:trPr>
          <w:tblCellSpacing w:w="0" w:type="dxa"/>
          <w:jc w:val="center"/>
        </w:trPr>
        <w:tc>
          <w:tcPr>
            <w:tcW w:w="899" w:type="dxa"/>
            <w:gridSpan w:val="2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4A9CB32A" w14:textId="77777777" w:rsidR="0093320C" w:rsidRPr="00414521" w:rsidRDefault="0093320C" w:rsidP="0093320C">
            <w:pPr>
              <w:keepNext/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676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892226E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sz w:val="20"/>
                <w:szCs w:val="20"/>
                <w:lang w:eastAsia="fr-FR"/>
              </w:rPr>
              <w:t>TVA</w:t>
            </w:r>
          </w:p>
        </w:tc>
        <w:tc>
          <w:tcPr>
            <w:tcW w:w="7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2F2F2"/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193FBD71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788" w:type="dxa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3D5345AF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sz w:val="20"/>
                <w:szCs w:val="20"/>
                <w:lang w:eastAsia="fr-FR"/>
              </w:rPr>
              <w:t>%</w:t>
            </w:r>
          </w:p>
        </w:tc>
        <w:tc>
          <w:tcPr>
            <w:tcW w:w="2121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2F2F2"/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3EA515CD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1800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2F2F2"/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5E424166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242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2ED3BD6C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</w:tr>
      <w:tr w:rsidR="0093320C" w:rsidRPr="00414521" w14:paraId="1AB71084" w14:textId="77777777" w:rsidTr="006056EA">
        <w:trPr>
          <w:trHeight w:hRule="exact" w:val="57"/>
          <w:tblCellSpacing w:w="0" w:type="dxa"/>
          <w:jc w:val="center"/>
        </w:trPr>
        <w:tc>
          <w:tcPr>
            <w:tcW w:w="3102" w:type="dxa"/>
            <w:gridSpan w:val="5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5C89A248" w14:textId="77777777" w:rsidR="0093320C" w:rsidRPr="00414521" w:rsidRDefault="0093320C" w:rsidP="0093320C">
            <w:pPr>
              <w:keepNext/>
              <w:spacing w:before="100" w:beforeAutospacing="1" w:after="119" w:line="240" w:lineRule="auto"/>
              <w:ind w:left="108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2121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27238C62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1800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19CD587B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242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75C82818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</w:tr>
      <w:tr w:rsidR="0093320C" w:rsidRPr="00414521" w14:paraId="4E8C56C2" w14:textId="77777777" w:rsidTr="006056EA">
        <w:trPr>
          <w:tblCellSpacing w:w="0" w:type="dxa"/>
          <w:jc w:val="center"/>
        </w:trPr>
        <w:tc>
          <w:tcPr>
            <w:tcW w:w="3102" w:type="dxa"/>
            <w:gridSpan w:val="5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7C014BBA" w14:textId="77777777" w:rsidR="0093320C" w:rsidRPr="00414521" w:rsidRDefault="0093320C" w:rsidP="0093320C">
            <w:pPr>
              <w:keepNext/>
              <w:spacing w:before="100" w:beforeAutospacing="1" w:after="119" w:line="240" w:lineRule="auto"/>
              <w:ind w:left="108" w:right="108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sz w:val="20"/>
                <w:szCs w:val="20"/>
                <w:lang w:eastAsia="fr-FR"/>
              </w:rPr>
              <w:t>Prestation de mandat</w:t>
            </w:r>
          </w:p>
        </w:tc>
        <w:tc>
          <w:tcPr>
            <w:tcW w:w="2121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2F2F2"/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58C30C1D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1800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2F2F2"/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4DB4A3F4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242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2602A54E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</w:tr>
      <w:tr w:rsidR="0093320C" w:rsidRPr="00414521" w14:paraId="61986F2C" w14:textId="77777777" w:rsidTr="006056EA">
        <w:trPr>
          <w:trHeight w:hRule="exact" w:val="57"/>
          <w:tblCellSpacing w:w="0" w:type="dxa"/>
          <w:jc w:val="center"/>
        </w:trPr>
        <w:tc>
          <w:tcPr>
            <w:tcW w:w="3102" w:type="dxa"/>
            <w:gridSpan w:val="5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78E93DDE" w14:textId="77777777" w:rsidR="0093320C" w:rsidRPr="00414521" w:rsidRDefault="0093320C" w:rsidP="0093320C">
            <w:pPr>
              <w:keepNext/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2121" w:type="dxa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26F77558" w14:textId="77777777" w:rsidR="0093320C" w:rsidRPr="00414521" w:rsidRDefault="0093320C" w:rsidP="0093320C">
            <w:pPr>
              <w:keepNext/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1800" w:type="dxa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7E5D8902" w14:textId="77777777" w:rsidR="0093320C" w:rsidRPr="00414521" w:rsidRDefault="0093320C" w:rsidP="0093320C">
            <w:pPr>
              <w:keepNext/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2427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655DFBF9" w14:textId="77777777" w:rsidR="0093320C" w:rsidRPr="00414521" w:rsidRDefault="0093320C" w:rsidP="0093320C">
            <w:pPr>
              <w:keepNext/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</w:tr>
      <w:tr w:rsidR="0093320C" w:rsidRPr="00414521" w14:paraId="2B46C10C" w14:textId="77777777" w:rsidTr="006056EA">
        <w:trPr>
          <w:tblCellSpacing w:w="0" w:type="dxa"/>
          <w:jc w:val="center"/>
        </w:trPr>
        <w:tc>
          <w:tcPr>
            <w:tcW w:w="3102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2FEDE485" w14:textId="77777777" w:rsidR="0093320C" w:rsidRPr="00414521" w:rsidRDefault="0093320C" w:rsidP="0093320C">
            <w:pPr>
              <w:spacing w:before="100" w:beforeAutospacing="1" w:after="119" w:line="240" w:lineRule="auto"/>
              <w:ind w:left="142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b/>
                <w:bCs/>
                <w:sz w:val="20"/>
                <w:szCs w:val="20"/>
                <w:lang w:eastAsia="fr-FR"/>
              </w:rPr>
              <w:t>Total mandataire</w:t>
            </w:r>
            <w:r w:rsidRPr="00414521">
              <w:rPr>
                <w:rFonts w:eastAsia="Times New Roman"/>
                <w:sz w:val="20"/>
                <w:szCs w:val="20"/>
                <w:lang w:eastAsia="fr-FR"/>
              </w:rPr>
              <w:t xml:space="preserve"> (I)</w:t>
            </w:r>
          </w:p>
        </w:tc>
        <w:tc>
          <w:tcPr>
            <w:tcW w:w="2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2F2F2"/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54648D9E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2F2F2"/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3099D54B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24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1898717F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</w:tr>
      <w:tr w:rsidR="0093320C" w:rsidRPr="00414521" w14:paraId="109494CE" w14:textId="77777777" w:rsidTr="006056EA">
        <w:trPr>
          <w:tblCellSpacing w:w="0" w:type="dxa"/>
          <w:jc w:val="center"/>
        </w:trPr>
        <w:tc>
          <w:tcPr>
            <w:tcW w:w="3102" w:type="dxa"/>
            <w:gridSpan w:val="5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5468ADC5" w14:textId="77777777" w:rsidR="0093320C" w:rsidRPr="00414521" w:rsidRDefault="0093320C" w:rsidP="0093320C">
            <w:pPr>
              <w:keepNext/>
              <w:spacing w:before="100" w:beforeAutospacing="1" w:after="119" w:line="240" w:lineRule="auto"/>
              <w:ind w:left="284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b/>
                <w:bCs/>
                <w:sz w:val="20"/>
                <w:szCs w:val="20"/>
                <w:lang w:eastAsia="fr-FR"/>
              </w:rPr>
              <w:t>Autres cotraitant</w:t>
            </w:r>
          </w:p>
        </w:tc>
        <w:tc>
          <w:tcPr>
            <w:tcW w:w="2121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4EDF3230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1800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63952A2F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242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6C80499A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</w:tr>
      <w:tr w:rsidR="0093320C" w:rsidRPr="00414521" w14:paraId="6E8FED31" w14:textId="77777777" w:rsidTr="006056EA">
        <w:trPr>
          <w:tblCellSpacing w:w="0" w:type="dxa"/>
          <w:jc w:val="center"/>
        </w:trPr>
        <w:tc>
          <w:tcPr>
            <w:tcW w:w="401" w:type="dxa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2F1D600E" w14:textId="77777777" w:rsidR="0093320C" w:rsidRPr="00414521" w:rsidRDefault="0093320C" w:rsidP="0093320C">
            <w:pPr>
              <w:keepNext/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sz w:val="20"/>
                <w:szCs w:val="20"/>
                <w:lang w:eastAsia="fr-FR"/>
              </w:rPr>
              <w:t>N°</w:t>
            </w:r>
          </w:p>
        </w:tc>
        <w:tc>
          <w:tcPr>
            <w:tcW w:w="4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2F2F2"/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14FABBED" w14:textId="77777777" w:rsidR="0093320C" w:rsidRPr="00414521" w:rsidRDefault="0093320C" w:rsidP="0093320C">
            <w:pPr>
              <w:keepNext/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sz w:val="20"/>
                <w:szCs w:val="20"/>
                <w:lang w:eastAsia="fr-FR"/>
              </w:rPr>
              <w:t>2</w:t>
            </w:r>
          </w:p>
        </w:tc>
        <w:tc>
          <w:tcPr>
            <w:tcW w:w="676" w:type="dxa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72082778" w14:textId="77777777" w:rsidR="0093320C" w:rsidRPr="00414521" w:rsidRDefault="0093320C" w:rsidP="0093320C">
            <w:pPr>
              <w:spacing w:before="100" w:beforeAutospacing="1" w:after="119" w:line="240" w:lineRule="auto"/>
              <w:ind w:left="-74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sz w:val="20"/>
                <w:szCs w:val="20"/>
                <w:lang w:eastAsia="fr-FR"/>
              </w:rPr>
              <w:t xml:space="preserve"> TVA</w:t>
            </w:r>
          </w:p>
        </w:tc>
        <w:tc>
          <w:tcPr>
            <w:tcW w:w="7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2F2F2"/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3DDF2586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788" w:type="dxa"/>
            <w:tcBorders>
              <w:top w:val="nil"/>
              <w:left w:val="single" w:sz="6" w:space="0" w:color="000000"/>
              <w:bottom w:val="nil"/>
              <w:right w:val="nil"/>
            </w:tcBorders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34AF5421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sz w:val="20"/>
                <w:szCs w:val="20"/>
                <w:lang w:eastAsia="fr-FR"/>
              </w:rPr>
              <w:t>%</w:t>
            </w:r>
          </w:p>
        </w:tc>
        <w:tc>
          <w:tcPr>
            <w:tcW w:w="2121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2F2F2"/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453B56A5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1800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2F2F2"/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1077DDEC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2427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61896260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</w:tr>
      <w:tr w:rsidR="0093320C" w:rsidRPr="00414521" w14:paraId="200528C3" w14:textId="77777777" w:rsidTr="00AC0E49">
        <w:trPr>
          <w:trHeight w:hRule="exact" w:val="57"/>
          <w:tblCellSpacing w:w="0" w:type="dxa"/>
          <w:jc w:val="center"/>
        </w:trPr>
        <w:tc>
          <w:tcPr>
            <w:tcW w:w="3102" w:type="dxa"/>
            <w:gridSpan w:val="5"/>
            <w:tcBorders>
              <w:top w:val="nil"/>
              <w:left w:val="single" w:sz="6" w:space="0" w:color="000000"/>
              <w:bottom w:val="single" w:sz="4" w:space="0" w:color="auto"/>
              <w:right w:val="nil"/>
            </w:tcBorders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228B555B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2121" w:type="dxa"/>
            <w:tcBorders>
              <w:top w:val="nil"/>
              <w:left w:val="single" w:sz="6" w:space="0" w:color="000000"/>
              <w:bottom w:val="single" w:sz="4" w:space="0" w:color="auto"/>
              <w:right w:val="nil"/>
            </w:tcBorders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565654E8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1800" w:type="dxa"/>
            <w:tcBorders>
              <w:top w:val="nil"/>
              <w:left w:val="single" w:sz="6" w:space="0" w:color="000000"/>
              <w:bottom w:val="single" w:sz="4" w:space="0" w:color="auto"/>
              <w:right w:val="nil"/>
            </w:tcBorders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490421BF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2427" w:type="dxa"/>
            <w:tcBorders>
              <w:top w:val="nil"/>
              <w:left w:val="single" w:sz="6" w:space="0" w:color="000000"/>
              <w:bottom w:val="single" w:sz="4" w:space="0" w:color="auto"/>
              <w:right w:val="single" w:sz="6" w:space="0" w:color="000000"/>
            </w:tcBorders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3E8F7195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</w:tr>
    </w:tbl>
    <w:p w14:paraId="00F98D32" w14:textId="77777777" w:rsidR="0093320C" w:rsidRPr="00414521" w:rsidRDefault="0093320C" w:rsidP="00A03975">
      <w:pPr>
        <w:numPr>
          <w:ilvl w:val="0"/>
          <w:numId w:val="10"/>
        </w:numPr>
        <w:suppressAutoHyphens/>
        <w:spacing w:after="0" w:line="240" w:lineRule="auto"/>
        <w:jc w:val="both"/>
        <w:rPr>
          <w:rFonts w:eastAsia="Times New Roman"/>
          <w:sz w:val="20"/>
          <w:szCs w:val="20"/>
          <w:lang w:eastAsia="fr-FR"/>
        </w:rPr>
      </w:pPr>
    </w:p>
    <w:tbl>
      <w:tblPr>
        <w:tblW w:w="9450" w:type="dxa"/>
        <w:jc w:val="center"/>
        <w:tblCellSpacing w:w="0" w:type="dxa"/>
        <w:tblCellMar>
          <w:top w:w="75" w:type="dxa"/>
          <w:left w:w="75" w:type="dxa"/>
          <w:bottom w:w="75" w:type="dxa"/>
          <w:right w:w="75" w:type="dxa"/>
        </w:tblCellMar>
        <w:tblLook w:val="04A0" w:firstRow="1" w:lastRow="0" w:firstColumn="1" w:lastColumn="0" w:noHBand="0" w:noVBand="1"/>
      </w:tblPr>
      <w:tblGrid>
        <w:gridCol w:w="3102"/>
        <w:gridCol w:w="2121"/>
        <w:gridCol w:w="1800"/>
        <w:gridCol w:w="2427"/>
      </w:tblGrid>
      <w:tr w:rsidR="0093320C" w:rsidRPr="00414521" w14:paraId="162AEADB" w14:textId="77777777" w:rsidTr="006056EA">
        <w:trPr>
          <w:tblCellSpacing w:w="0" w:type="dxa"/>
          <w:jc w:val="center"/>
        </w:trPr>
        <w:tc>
          <w:tcPr>
            <w:tcW w:w="28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00AA6E2A" w14:textId="77777777" w:rsidR="0093320C" w:rsidRPr="00414521" w:rsidRDefault="0093320C" w:rsidP="0093320C">
            <w:pPr>
              <w:spacing w:before="100" w:beforeAutospacing="1" w:after="119" w:line="240" w:lineRule="auto"/>
              <w:ind w:left="142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b/>
                <w:bCs/>
                <w:sz w:val="20"/>
                <w:szCs w:val="20"/>
                <w:lang w:eastAsia="fr-FR"/>
              </w:rPr>
              <w:t>Total autres cotraitants</w:t>
            </w:r>
            <w:r w:rsidRPr="00414521">
              <w:rPr>
                <w:rFonts w:eastAsia="Times New Roman"/>
                <w:sz w:val="20"/>
                <w:szCs w:val="20"/>
                <w:lang w:eastAsia="fr-FR"/>
              </w:rPr>
              <w:t xml:space="preserve"> (II)</w:t>
            </w:r>
          </w:p>
        </w:tc>
        <w:tc>
          <w:tcPr>
            <w:tcW w:w="1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2F2F2"/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2551012D" w14:textId="77777777" w:rsidR="0093320C" w:rsidRPr="00414521" w:rsidRDefault="0093320C" w:rsidP="0093320C">
            <w:pPr>
              <w:keepNext/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1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2F2F2"/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2FA6D800" w14:textId="77777777" w:rsidR="0093320C" w:rsidRPr="00414521" w:rsidRDefault="0093320C" w:rsidP="0093320C">
            <w:pPr>
              <w:keepNext/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22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2EB94F7B" w14:textId="77777777" w:rsidR="0093320C" w:rsidRPr="00414521" w:rsidRDefault="0093320C" w:rsidP="0093320C">
            <w:pPr>
              <w:keepNext/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</w:tr>
      <w:tr w:rsidR="0093320C" w:rsidRPr="00414521" w14:paraId="020EA172" w14:textId="77777777" w:rsidTr="00BD35A8">
        <w:trPr>
          <w:trHeight w:val="417"/>
          <w:tblCellSpacing w:w="0" w:type="dxa"/>
          <w:jc w:val="center"/>
        </w:trPr>
        <w:tc>
          <w:tcPr>
            <w:tcW w:w="289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nil"/>
            </w:tcBorders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07808221" w14:textId="77777777" w:rsidR="0093320C" w:rsidRPr="00414521" w:rsidRDefault="0093320C" w:rsidP="0093320C">
            <w:pPr>
              <w:spacing w:before="100" w:beforeAutospacing="1" w:after="119" w:line="240" w:lineRule="auto"/>
              <w:ind w:left="142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  <w:r w:rsidRPr="00414521">
              <w:rPr>
                <w:rFonts w:eastAsia="Times New Roman"/>
                <w:b/>
                <w:bCs/>
                <w:sz w:val="20"/>
                <w:szCs w:val="20"/>
                <w:lang w:eastAsia="fr-FR"/>
              </w:rPr>
              <w:t>Total du marché</w:t>
            </w:r>
            <w:r w:rsidRPr="00414521">
              <w:rPr>
                <w:rFonts w:eastAsia="Times New Roman"/>
                <w:sz w:val="20"/>
                <w:szCs w:val="20"/>
                <w:lang w:eastAsia="fr-FR"/>
              </w:rPr>
              <w:t xml:space="preserve"> (I) + (II)</w:t>
            </w:r>
          </w:p>
        </w:tc>
        <w:tc>
          <w:tcPr>
            <w:tcW w:w="1980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nil"/>
            </w:tcBorders>
            <w:shd w:val="clear" w:color="auto" w:fill="F2F2F2"/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680CEE69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1680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nil"/>
            </w:tcBorders>
            <w:shd w:val="clear" w:color="auto" w:fill="F2F2F2"/>
            <w:tcMar>
              <w:top w:w="0" w:type="dxa"/>
              <w:left w:w="74" w:type="dxa"/>
              <w:bottom w:w="0" w:type="dxa"/>
              <w:right w:w="0" w:type="dxa"/>
            </w:tcMar>
            <w:hideMark/>
          </w:tcPr>
          <w:p w14:paraId="5323201A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  <w:tc>
          <w:tcPr>
            <w:tcW w:w="2265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2F2F2"/>
            <w:tcMar>
              <w:top w:w="0" w:type="dxa"/>
              <w:left w:w="74" w:type="dxa"/>
              <w:bottom w:w="0" w:type="dxa"/>
              <w:right w:w="74" w:type="dxa"/>
            </w:tcMar>
            <w:hideMark/>
          </w:tcPr>
          <w:p w14:paraId="05936176" w14:textId="77777777" w:rsidR="0093320C" w:rsidRPr="00414521" w:rsidRDefault="0093320C" w:rsidP="0093320C">
            <w:pPr>
              <w:spacing w:before="100" w:beforeAutospacing="1" w:after="119" w:line="240" w:lineRule="auto"/>
              <w:jc w:val="both"/>
              <w:rPr>
                <w:rFonts w:eastAsia="Times New Roman"/>
                <w:sz w:val="20"/>
                <w:szCs w:val="20"/>
                <w:lang w:eastAsia="fr-FR"/>
              </w:rPr>
            </w:pPr>
          </w:p>
        </w:tc>
      </w:tr>
    </w:tbl>
    <w:p w14:paraId="06544106" w14:textId="77777777" w:rsidR="00D71384" w:rsidRPr="00414521" w:rsidRDefault="00D71384" w:rsidP="0093320C">
      <w:pPr>
        <w:suppressAutoHyphens/>
        <w:spacing w:before="100" w:beforeAutospacing="1" w:after="0" w:line="240" w:lineRule="auto"/>
        <w:ind w:left="432"/>
        <w:jc w:val="both"/>
        <w:rPr>
          <w:rFonts w:eastAsia="Times New Roman"/>
          <w:sz w:val="20"/>
          <w:szCs w:val="20"/>
          <w:lang w:eastAsia="fr-FR"/>
        </w:rPr>
      </w:pPr>
    </w:p>
    <w:sectPr w:rsidR="00D71384" w:rsidRPr="00414521" w:rsidSect="00526D99">
      <w:headerReference w:type="default" r:id="rId11"/>
      <w:footerReference w:type="default" r:id="rId12"/>
      <w:pgSz w:w="11906" w:h="16838"/>
      <w:pgMar w:top="425" w:right="851" w:bottom="992" w:left="851" w:header="709" w:footer="709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34EB7D" w14:textId="77777777" w:rsidR="00415863" w:rsidRDefault="00415863" w:rsidP="00FE73B8">
      <w:r>
        <w:separator/>
      </w:r>
    </w:p>
  </w:endnote>
  <w:endnote w:type="continuationSeparator" w:id="0">
    <w:p w14:paraId="0343323A" w14:textId="77777777" w:rsidR="00415863" w:rsidRDefault="00415863" w:rsidP="00FE73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Liberation Sans"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AFD38A" w14:textId="1B2787A2" w:rsidR="002A0852" w:rsidRDefault="002A0852" w:rsidP="00AA39C0">
    <w:pPr>
      <w:pStyle w:val="Pieddepage"/>
      <w:jc w:val="center"/>
    </w:pPr>
    <w:bookmarkStart w:id="4" w:name="_Hlk140678717"/>
    <w:bookmarkStart w:id="5" w:name="_Hlk140678718"/>
    <w:bookmarkStart w:id="6" w:name="_Hlk140678720"/>
    <w:bookmarkStart w:id="7" w:name="_Hlk140678721"/>
    <w:bookmarkStart w:id="8" w:name="_Hlk140678722"/>
    <w:bookmarkStart w:id="9" w:name="_Hlk140678723"/>
    <w:bookmarkStart w:id="10" w:name="_Hlk140678724"/>
    <w:bookmarkStart w:id="11" w:name="_Hlk140678725"/>
    <w:bookmarkStart w:id="12" w:name="_Hlk140678726"/>
    <w:bookmarkStart w:id="13" w:name="_Hlk140678727"/>
    <w:bookmarkStart w:id="14" w:name="_Hlk140678728"/>
    <w:bookmarkStart w:id="15" w:name="_Hlk140678729"/>
    <w:bookmarkStart w:id="16" w:name="_Hlk140678730"/>
    <w:bookmarkStart w:id="17" w:name="_Hlk140678731"/>
    <w:r>
      <w:t xml:space="preserve">Service National d’Ingénierie Aéroportuaire </w:t>
    </w:r>
    <w:r w:rsidR="00BC41C9">
      <w:t>/</w:t>
    </w:r>
    <w:r>
      <w:t xml:space="preserve"> </w:t>
    </w:r>
    <w:r w:rsidR="00BC41C9">
      <w:t>Pôle Nice-Corse</w:t>
    </w:r>
    <w:bookmarkEnd w:id="4"/>
    <w:bookmarkEnd w:id="5"/>
    <w:bookmarkEnd w:id="6"/>
    <w:bookmarkEnd w:id="7"/>
    <w:bookmarkEnd w:id="8"/>
    <w:bookmarkEnd w:id="9"/>
    <w:bookmarkEnd w:id="10"/>
    <w:bookmarkEnd w:id="11"/>
    <w:bookmarkEnd w:id="12"/>
    <w:bookmarkEnd w:id="13"/>
    <w:bookmarkEnd w:id="14"/>
    <w:bookmarkEnd w:id="15"/>
    <w:bookmarkEnd w:id="16"/>
    <w:bookmarkEnd w:id="17"/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7F1CB1" w14:textId="0B59CE48" w:rsidR="002A0852" w:rsidRPr="003C0DEE" w:rsidRDefault="002A0852" w:rsidP="00EB27DC">
    <w:pPr>
      <w:pStyle w:val="Pieddepage"/>
      <w:tabs>
        <w:tab w:val="clear" w:pos="4536"/>
        <w:tab w:val="clear" w:pos="9072"/>
        <w:tab w:val="center" w:pos="5103"/>
        <w:tab w:val="right" w:pos="10206"/>
      </w:tabs>
      <w:rPr>
        <w:sz w:val="20"/>
        <w:szCs w:val="20"/>
      </w:rPr>
    </w:pPr>
    <w:r w:rsidRPr="003C0DEE">
      <w:rPr>
        <w:sz w:val="20"/>
        <w:szCs w:val="20"/>
      </w:rPr>
      <w:tab/>
    </w:r>
    <w:r w:rsidR="00BC41C9" w:rsidRPr="003C0DEE">
      <w:rPr>
        <w:sz w:val="20"/>
        <w:szCs w:val="20"/>
      </w:rPr>
      <w:t xml:space="preserve">AE </w:t>
    </w:r>
    <w:r w:rsidR="00CB5984">
      <w:rPr>
        <w:sz w:val="20"/>
        <w:szCs w:val="20"/>
      </w:rPr>
      <w:t>-</w:t>
    </w:r>
    <w:r w:rsidR="002941C5" w:rsidRPr="003C0DEE">
      <w:rPr>
        <w:sz w:val="20"/>
        <w:szCs w:val="20"/>
      </w:rPr>
      <w:t xml:space="preserve"> </w:t>
    </w:r>
    <w:bookmarkStart w:id="67" w:name="_Hlk194422697"/>
    <w:r w:rsidR="00D8559A" w:rsidRPr="00D8559A">
      <w:rPr>
        <w:caps/>
        <w:sz w:val="20"/>
        <w:szCs w:val="20"/>
      </w:rPr>
      <w:t>REMPLACEMENT DES GROUPES DE PRODUCTION THERMIQUE OPERATIONNELS ET TERTIAIRES DU SITE DGAC A NICE</w:t>
    </w:r>
    <w:bookmarkEnd w:id="67"/>
    <w:r w:rsidR="0031374D">
      <w:rPr>
        <w:sz w:val="20"/>
        <w:szCs w:val="20"/>
      </w:rPr>
      <w:tab/>
    </w:r>
    <w:r w:rsidRPr="003C0DEE">
      <w:rPr>
        <w:sz w:val="20"/>
        <w:szCs w:val="20"/>
      </w:rPr>
      <w:tab/>
    </w:r>
    <w:r w:rsidRPr="003C0DEE">
      <w:rPr>
        <w:bCs/>
        <w:sz w:val="20"/>
        <w:szCs w:val="20"/>
      </w:rPr>
      <w:fldChar w:fldCharType="begin"/>
    </w:r>
    <w:r w:rsidRPr="003C0DEE">
      <w:rPr>
        <w:bCs/>
        <w:sz w:val="20"/>
        <w:szCs w:val="20"/>
      </w:rPr>
      <w:instrText>PAGE  \* Arabic  \* MERGEFORMAT</w:instrText>
    </w:r>
    <w:r w:rsidRPr="003C0DEE">
      <w:rPr>
        <w:bCs/>
        <w:sz w:val="20"/>
        <w:szCs w:val="20"/>
      </w:rPr>
      <w:fldChar w:fldCharType="separate"/>
    </w:r>
    <w:r w:rsidR="00FA6CFC" w:rsidRPr="003C0DEE">
      <w:rPr>
        <w:bCs/>
        <w:noProof/>
        <w:sz w:val="20"/>
        <w:szCs w:val="20"/>
      </w:rPr>
      <w:t>5</w:t>
    </w:r>
    <w:r w:rsidRPr="003C0DEE">
      <w:rPr>
        <w:bCs/>
        <w:sz w:val="20"/>
        <w:szCs w:val="20"/>
      </w:rPr>
      <w:fldChar w:fldCharType="end"/>
    </w:r>
    <w:r w:rsidRPr="003C0DEE">
      <w:rPr>
        <w:sz w:val="20"/>
        <w:szCs w:val="20"/>
      </w:rPr>
      <w:t xml:space="preserve"> / </w:t>
    </w:r>
    <w:r w:rsidRPr="003C0DEE">
      <w:rPr>
        <w:bCs/>
        <w:sz w:val="20"/>
        <w:szCs w:val="20"/>
      </w:rPr>
      <w:fldChar w:fldCharType="begin"/>
    </w:r>
    <w:r w:rsidRPr="003C0DEE">
      <w:rPr>
        <w:bCs/>
        <w:sz w:val="20"/>
        <w:szCs w:val="20"/>
      </w:rPr>
      <w:instrText>NUMPAGES  \* Arabic  \* MERGEFORMAT</w:instrText>
    </w:r>
    <w:r w:rsidRPr="003C0DEE">
      <w:rPr>
        <w:bCs/>
        <w:sz w:val="20"/>
        <w:szCs w:val="20"/>
      </w:rPr>
      <w:fldChar w:fldCharType="separate"/>
    </w:r>
    <w:r w:rsidR="00FA6CFC" w:rsidRPr="003C0DEE">
      <w:rPr>
        <w:bCs/>
        <w:noProof/>
        <w:sz w:val="20"/>
        <w:szCs w:val="20"/>
      </w:rPr>
      <w:t>16</w:t>
    </w:r>
    <w:r w:rsidRPr="003C0DEE">
      <w:rPr>
        <w:bCs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240DB80" w14:textId="77777777" w:rsidR="00415863" w:rsidRDefault="00415863" w:rsidP="00FE73B8">
      <w:r>
        <w:separator/>
      </w:r>
    </w:p>
  </w:footnote>
  <w:footnote w:type="continuationSeparator" w:id="0">
    <w:p w14:paraId="500C72DC" w14:textId="77777777" w:rsidR="00415863" w:rsidRDefault="00415863" w:rsidP="00FE73B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814B5A" w14:textId="692A300C" w:rsidR="00710682" w:rsidRDefault="00710682">
    <w:pPr>
      <w:pStyle w:val="En-tte"/>
      <w:rPr>
        <w:noProof/>
        <w:lang w:eastAsia="fr-FR"/>
      </w:rPr>
    </w:pPr>
    <w:r>
      <w:rPr>
        <w:noProof/>
        <w:lang w:eastAsia="fr-FR"/>
      </w:rPr>
      <w:drawing>
        <wp:anchor distT="0" distB="0" distL="114300" distR="114300" simplePos="0" relativeHeight="251659264" behindDoc="1" locked="0" layoutInCell="1" allowOverlap="1" wp14:anchorId="10A9B52A" wp14:editId="6EC79BEA">
          <wp:simplePos x="0" y="0"/>
          <wp:positionH relativeFrom="margin">
            <wp:align>center</wp:align>
          </wp:positionH>
          <wp:positionV relativeFrom="paragraph">
            <wp:posOffset>10160</wp:posOffset>
          </wp:positionV>
          <wp:extent cx="7003676" cy="1190625"/>
          <wp:effectExtent l="0" t="0" r="6985" b="0"/>
          <wp:wrapNone/>
          <wp:docPr id="17" name="Imag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2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795" t="20615" r="6014" b="14828"/>
                  <a:stretch/>
                </pic:blipFill>
                <pic:spPr bwMode="auto">
                  <a:xfrm>
                    <a:off x="0" y="0"/>
                    <a:ext cx="7003676" cy="119062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45F4374" w14:textId="24A50128" w:rsidR="00710682" w:rsidRDefault="00710682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40E382" w14:textId="77777777" w:rsidR="002A0852" w:rsidRDefault="002A0852" w:rsidP="00216A59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>
        <w:rFonts w:eastAsia="Times New Roman"/>
        <w:lang w:eastAsia="fr-FR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2" w15:restartNumberingAfterBreak="0">
    <w:nsid w:val="00000005"/>
    <w:multiLevelType w:val="singleLevel"/>
    <w:tmpl w:val="00000005"/>
    <w:name w:val="WW8Num6"/>
    <w:lvl w:ilvl="0">
      <w:start w:val="1"/>
      <w:numFmt w:val="bullet"/>
      <w:lvlText w:val=""/>
      <w:lvlJc w:val="left"/>
      <w:pPr>
        <w:tabs>
          <w:tab w:val="num" w:pos="0"/>
        </w:tabs>
        <w:ind w:left="1069" w:hanging="360"/>
      </w:pPr>
      <w:rPr>
        <w:rFonts w:ascii="Wingdings" w:hAnsi="Wingdings" w:cs="Wingdings" w:hint="default"/>
        <w:sz w:val="20"/>
        <w:szCs w:val="20"/>
        <w:lang w:eastAsia="fr-FR"/>
      </w:rPr>
    </w:lvl>
  </w:abstractNum>
  <w:abstractNum w:abstractNumId="3" w15:restartNumberingAfterBreak="0">
    <w:nsid w:val="00000006"/>
    <w:multiLevelType w:val="multilevel"/>
    <w:tmpl w:val="00000006"/>
    <w:name w:val="WW8Num7"/>
    <w:lvl w:ilvl="0">
      <w:start w:val="1"/>
      <w:numFmt w:val="bullet"/>
      <w:lvlText w:val=""/>
      <w:lvlJc w:val="left"/>
      <w:pPr>
        <w:tabs>
          <w:tab w:val="num" w:pos="1069"/>
        </w:tabs>
        <w:ind w:left="1069" w:hanging="360"/>
      </w:pPr>
      <w:rPr>
        <w:rFonts w:ascii="Wingdings" w:hAnsi="Wingdings" w:cs="Wingdings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3229"/>
        </w:tabs>
        <w:ind w:left="3229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949"/>
        </w:tabs>
        <w:ind w:left="3949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389"/>
        </w:tabs>
        <w:ind w:left="5389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6109"/>
        </w:tabs>
        <w:ind w:left="6109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cs="Wingdings" w:hint="default"/>
        <w:sz w:val="20"/>
      </w:rPr>
    </w:lvl>
  </w:abstractNum>
  <w:abstractNum w:abstractNumId="4" w15:restartNumberingAfterBreak="0">
    <w:nsid w:val="00000007"/>
    <w:multiLevelType w:val="multilevel"/>
    <w:tmpl w:val="00000007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5" w15:restartNumberingAfterBreak="0">
    <w:nsid w:val="00000008"/>
    <w:multiLevelType w:val="multilevel"/>
    <w:tmpl w:val="00000008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6" w15:restartNumberingAfterBreak="0">
    <w:nsid w:val="0000000A"/>
    <w:multiLevelType w:val="multilevel"/>
    <w:tmpl w:val="0000000A"/>
    <w:name w:val="WW8Num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7" w15:restartNumberingAfterBreak="0">
    <w:nsid w:val="0000000C"/>
    <w:multiLevelType w:val="multilevel"/>
    <w:tmpl w:val="0000000C"/>
    <w:name w:val="WW8Num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8" w15:restartNumberingAfterBreak="0">
    <w:nsid w:val="0000000D"/>
    <w:multiLevelType w:val="multilevel"/>
    <w:tmpl w:val="0000000D"/>
    <w:name w:val="WW8Num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9" w15:restartNumberingAfterBreak="0">
    <w:nsid w:val="18646719"/>
    <w:multiLevelType w:val="multilevel"/>
    <w:tmpl w:val="2236CE0E"/>
    <w:lvl w:ilvl="0">
      <w:start w:val="1"/>
      <w:numFmt w:val="decimal"/>
      <w:pStyle w:val="Titre1"/>
      <w:lvlText w:val="ARTICLE %1."/>
      <w:lvlJc w:val="left"/>
      <w:pPr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ind w:left="1143" w:hanging="576"/>
      </w:pPr>
      <w:rPr>
        <w:rFonts w:cs="Times New Roman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cs="Times New Roman"/>
      </w:rPr>
    </w:lvl>
  </w:abstractNum>
  <w:abstractNum w:abstractNumId="10" w15:restartNumberingAfterBreak="0">
    <w:nsid w:val="262C0CD3"/>
    <w:multiLevelType w:val="hybridMultilevel"/>
    <w:tmpl w:val="7E76064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ED54D4F"/>
    <w:multiLevelType w:val="hybridMultilevel"/>
    <w:tmpl w:val="3C2E227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D830631"/>
    <w:multiLevelType w:val="hybridMultilevel"/>
    <w:tmpl w:val="3496D7A0"/>
    <w:lvl w:ilvl="0" w:tplc="D6B0CBC4">
      <w:start w:val="1"/>
      <w:numFmt w:val="bullet"/>
      <w:pStyle w:val="Liste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1B86725"/>
    <w:multiLevelType w:val="hybridMultilevel"/>
    <w:tmpl w:val="A3F09E6C"/>
    <w:lvl w:ilvl="0" w:tplc="40E277AC">
      <w:start w:val="1"/>
      <w:numFmt w:val="decimal"/>
      <w:pStyle w:val="Liste2"/>
      <w:lvlText w:val="%1."/>
      <w:lvlJc w:val="left"/>
      <w:pPr>
        <w:ind w:left="1003" w:hanging="360"/>
      </w:pPr>
    </w:lvl>
    <w:lvl w:ilvl="1" w:tplc="040C0019" w:tentative="1">
      <w:start w:val="1"/>
      <w:numFmt w:val="lowerLetter"/>
      <w:lvlText w:val="%2."/>
      <w:lvlJc w:val="left"/>
      <w:pPr>
        <w:ind w:left="1723" w:hanging="360"/>
      </w:pPr>
    </w:lvl>
    <w:lvl w:ilvl="2" w:tplc="040C001B" w:tentative="1">
      <w:start w:val="1"/>
      <w:numFmt w:val="lowerRoman"/>
      <w:lvlText w:val="%3."/>
      <w:lvlJc w:val="right"/>
      <w:pPr>
        <w:ind w:left="2443" w:hanging="180"/>
      </w:pPr>
    </w:lvl>
    <w:lvl w:ilvl="3" w:tplc="040C000F" w:tentative="1">
      <w:start w:val="1"/>
      <w:numFmt w:val="decimal"/>
      <w:lvlText w:val="%4."/>
      <w:lvlJc w:val="left"/>
      <w:pPr>
        <w:ind w:left="3163" w:hanging="360"/>
      </w:pPr>
    </w:lvl>
    <w:lvl w:ilvl="4" w:tplc="040C0019" w:tentative="1">
      <w:start w:val="1"/>
      <w:numFmt w:val="lowerLetter"/>
      <w:lvlText w:val="%5."/>
      <w:lvlJc w:val="left"/>
      <w:pPr>
        <w:ind w:left="3883" w:hanging="360"/>
      </w:pPr>
    </w:lvl>
    <w:lvl w:ilvl="5" w:tplc="040C001B" w:tentative="1">
      <w:start w:val="1"/>
      <w:numFmt w:val="lowerRoman"/>
      <w:lvlText w:val="%6."/>
      <w:lvlJc w:val="right"/>
      <w:pPr>
        <w:ind w:left="4603" w:hanging="180"/>
      </w:pPr>
    </w:lvl>
    <w:lvl w:ilvl="6" w:tplc="040C000F" w:tentative="1">
      <w:start w:val="1"/>
      <w:numFmt w:val="decimal"/>
      <w:lvlText w:val="%7."/>
      <w:lvlJc w:val="left"/>
      <w:pPr>
        <w:ind w:left="5323" w:hanging="360"/>
      </w:pPr>
    </w:lvl>
    <w:lvl w:ilvl="7" w:tplc="040C0019" w:tentative="1">
      <w:start w:val="1"/>
      <w:numFmt w:val="lowerLetter"/>
      <w:lvlText w:val="%8."/>
      <w:lvlJc w:val="left"/>
      <w:pPr>
        <w:ind w:left="6043" w:hanging="360"/>
      </w:pPr>
    </w:lvl>
    <w:lvl w:ilvl="8" w:tplc="040C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14" w15:restartNumberingAfterBreak="0">
    <w:nsid w:val="5DD91A5F"/>
    <w:multiLevelType w:val="hybridMultilevel"/>
    <w:tmpl w:val="B2FACAE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71326673">
    <w:abstractNumId w:val="12"/>
  </w:num>
  <w:num w:numId="2" w16cid:durableId="38864441">
    <w:abstractNumId w:val="13"/>
  </w:num>
  <w:num w:numId="3" w16cid:durableId="957494351">
    <w:abstractNumId w:val="2"/>
  </w:num>
  <w:num w:numId="4" w16cid:durableId="880481650">
    <w:abstractNumId w:val="3"/>
  </w:num>
  <w:num w:numId="5" w16cid:durableId="1632975280">
    <w:abstractNumId w:val="5"/>
  </w:num>
  <w:num w:numId="6" w16cid:durableId="337971032">
    <w:abstractNumId w:val="1"/>
  </w:num>
  <w:num w:numId="7" w16cid:durableId="869806894">
    <w:abstractNumId w:val="4"/>
  </w:num>
  <w:num w:numId="8" w16cid:durableId="1469055887">
    <w:abstractNumId w:val="6"/>
  </w:num>
  <w:num w:numId="9" w16cid:durableId="267811375">
    <w:abstractNumId w:val="7"/>
  </w:num>
  <w:num w:numId="10" w16cid:durableId="223101232">
    <w:abstractNumId w:val="0"/>
  </w:num>
  <w:num w:numId="11" w16cid:durableId="1550611117">
    <w:abstractNumId w:val="9"/>
  </w:num>
  <w:num w:numId="12" w16cid:durableId="1772168823">
    <w:abstractNumId w:val="11"/>
  </w:num>
  <w:num w:numId="13" w16cid:durableId="1037970837">
    <w:abstractNumId w:val="14"/>
  </w:num>
  <w:num w:numId="14" w16cid:durableId="218172936">
    <w:abstractNumId w:val="10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94E08"/>
    <w:rsid w:val="000007E8"/>
    <w:rsid w:val="00005156"/>
    <w:rsid w:val="00010234"/>
    <w:rsid w:val="00024A5E"/>
    <w:rsid w:val="00025361"/>
    <w:rsid w:val="00026FB1"/>
    <w:rsid w:val="000414BF"/>
    <w:rsid w:val="00045918"/>
    <w:rsid w:val="00052983"/>
    <w:rsid w:val="00063D0A"/>
    <w:rsid w:val="00066D46"/>
    <w:rsid w:val="00076052"/>
    <w:rsid w:val="00081C3F"/>
    <w:rsid w:val="00095FD0"/>
    <w:rsid w:val="00097AE8"/>
    <w:rsid w:val="000C0E3B"/>
    <w:rsid w:val="000C2B94"/>
    <w:rsid w:val="000C2CAA"/>
    <w:rsid w:val="000C46B3"/>
    <w:rsid w:val="000D5CE2"/>
    <w:rsid w:val="00105A22"/>
    <w:rsid w:val="001070DC"/>
    <w:rsid w:val="00121402"/>
    <w:rsid w:val="00130058"/>
    <w:rsid w:val="001365F8"/>
    <w:rsid w:val="00140B16"/>
    <w:rsid w:val="001448CD"/>
    <w:rsid w:val="00147BC2"/>
    <w:rsid w:val="00156C8B"/>
    <w:rsid w:val="00157666"/>
    <w:rsid w:val="00161C34"/>
    <w:rsid w:val="00166C9D"/>
    <w:rsid w:val="00180A82"/>
    <w:rsid w:val="001A50A7"/>
    <w:rsid w:val="001B14CE"/>
    <w:rsid w:val="001C0E54"/>
    <w:rsid w:val="001C15EE"/>
    <w:rsid w:val="001C42C3"/>
    <w:rsid w:val="001D1C9F"/>
    <w:rsid w:val="001E275E"/>
    <w:rsid w:val="001E60B7"/>
    <w:rsid w:val="00205F23"/>
    <w:rsid w:val="0020741E"/>
    <w:rsid w:val="002075D5"/>
    <w:rsid w:val="00210BA0"/>
    <w:rsid w:val="00211391"/>
    <w:rsid w:val="002123D1"/>
    <w:rsid w:val="002163FF"/>
    <w:rsid w:val="00216A59"/>
    <w:rsid w:val="00223356"/>
    <w:rsid w:val="00237F4C"/>
    <w:rsid w:val="002428CC"/>
    <w:rsid w:val="00244E16"/>
    <w:rsid w:val="00245275"/>
    <w:rsid w:val="00251963"/>
    <w:rsid w:val="0025699F"/>
    <w:rsid w:val="00260CE6"/>
    <w:rsid w:val="00261FBB"/>
    <w:rsid w:val="00266EF5"/>
    <w:rsid w:val="002713CC"/>
    <w:rsid w:val="002718CE"/>
    <w:rsid w:val="002769E2"/>
    <w:rsid w:val="002821DD"/>
    <w:rsid w:val="00283A0C"/>
    <w:rsid w:val="0028419E"/>
    <w:rsid w:val="002941C5"/>
    <w:rsid w:val="002A0852"/>
    <w:rsid w:val="002A0E7C"/>
    <w:rsid w:val="002A25C6"/>
    <w:rsid w:val="002A3022"/>
    <w:rsid w:val="002A6BB3"/>
    <w:rsid w:val="002A6BC3"/>
    <w:rsid w:val="002B73DA"/>
    <w:rsid w:val="002C185F"/>
    <w:rsid w:val="002C4822"/>
    <w:rsid w:val="002C7C93"/>
    <w:rsid w:val="002D10D6"/>
    <w:rsid w:val="002D4561"/>
    <w:rsid w:val="002E3F26"/>
    <w:rsid w:val="003068A2"/>
    <w:rsid w:val="00310978"/>
    <w:rsid w:val="0031374D"/>
    <w:rsid w:val="003216E0"/>
    <w:rsid w:val="00326EE0"/>
    <w:rsid w:val="00336791"/>
    <w:rsid w:val="0034760A"/>
    <w:rsid w:val="00354D24"/>
    <w:rsid w:val="00362350"/>
    <w:rsid w:val="003631B4"/>
    <w:rsid w:val="003713D1"/>
    <w:rsid w:val="00374699"/>
    <w:rsid w:val="00376C45"/>
    <w:rsid w:val="00377388"/>
    <w:rsid w:val="00384081"/>
    <w:rsid w:val="00384118"/>
    <w:rsid w:val="00386B43"/>
    <w:rsid w:val="00397F0A"/>
    <w:rsid w:val="003A60AE"/>
    <w:rsid w:val="003A7D48"/>
    <w:rsid w:val="003B3706"/>
    <w:rsid w:val="003B3A28"/>
    <w:rsid w:val="003B3C4F"/>
    <w:rsid w:val="003B66F3"/>
    <w:rsid w:val="003C0323"/>
    <w:rsid w:val="003C0DEE"/>
    <w:rsid w:val="003C2270"/>
    <w:rsid w:val="003C505B"/>
    <w:rsid w:val="003C5315"/>
    <w:rsid w:val="003C5A74"/>
    <w:rsid w:val="003D3A91"/>
    <w:rsid w:val="003E33C4"/>
    <w:rsid w:val="003F75B4"/>
    <w:rsid w:val="00401191"/>
    <w:rsid w:val="00402CA2"/>
    <w:rsid w:val="00414521"/>
    <w:rsid w:val="00415863"/>
    <w:rsid w:val="0043155B"/>
    <w:rsid w:val="0043556A"/>
    <w:rsid w:val="00437910"/>
    <w:rsid w:val="00445D1F"/>
    <w:rsid w:val="00451BD3"/>
    <w:rsid w:val="00457475"/>
    <w:rsid w:val="00463BC0"/>
    <w:rsid w:val="004717EA"/>
    <w:rsid w:val="0047768A"/>
    <w:rsid w:val="00482D12"/>
    <w:rsid w:val="00484AFA"/>
    <w:rsid w:val="004859D0"/>
    <w:rsid w:val="00486A15"/>
    <w:rsid w:val="00487749"/>
    <w:rsid w:val="004916FD"/>
    <w:rsid w:val="00496D3B"/>
    <w:rsid w:val="00497834"/>
    <w:rsid w:val="004A05E2"/>
    <w:rsid w:val="004A3707"/>
    <w:rsid w:val="004A3FE5"/>
    <w:rsid w:val="004A5525"/>
    <w:rsid w:val="004A65DB"/>
    <w:rsid w:val="004A77D7"/>
    <w:rsid w:val="004C107D"/>
    <w:rsid w:val="004C2141"/>
    <w:rsid w:val="004C66A6"/>
    <w:rsid w:val="004D65C0"/>
    <w:rsid w:val="004D71CE"/>
    <w:rsid w:val="004F3C7D"/>
    <w:rsid w:val="004F6632"/>
    <w:rsid w:val="00502E48"/>
    <w:rsid w:val="005048A8"/>
    <w:rsid w:val="00511478"/>
    <w:rsid w:val="00511521"/>
    <w:rsid w:val="00514C6E"/>
    <w:rsid w:val="00515360"/>
    <w:rsid w:val="005213E8"/>
    <w:rsid w:val="00521E7A"/>
    <w:rsid w:val="00526D99"/>
    <w:rsid w:val="00526F81"/>
    <w:rsid w:val="005408DD"/>
    <w:rsid w:val="00555FA4"/>
    <w:rsid w:val="005574D8"/>
    <w:rsid w:val="00560B6C"/>
    <w:rsid w:val="00593CB7"/>
    <w:rsid w:val="00594BEA"/>
    <w:rsid w:val="00595CFE"/>
    <w:rsid w:val="005A6F3F"/>
    <w:rsid w:val="005A78DF"/>
    <w:rsid w:val="005B50FD"/>
    <w:rsid w:val="005C6BC7"/>
    <w:rsid w:val="005C6F9C"/>
    <w:rsid w:val="005E46E3"/>
    <w:rsid w:val="005E5580"/>
    <w:rsid w:val="005E7900"/>
    <w:rsid w:val="005F6989"/>
    <w:rsid w:val="006056EA"/>
    <w:rsid w:val="006219C1"/>
    <w:rsid w:val="00624C01"/>
    <w:rsid w:val="00627439"/>
    <w:rsid w:val="006348B4"/>
    <w:rsid w:val="00640CA8"/>
    <w:rsid w:val="0064359B"/>
    <w:rsid w:val="00662F05"/>
    <w:rsid w:val="0066418A"/>
    <w:rsid w:val="00673675"/>
    <w:rsid w:val="0067576A"/>
    <w:rsid w:val="00682925"/>
    <w:rsid w:val="006A3EBA"/>
    <w:rsid w:val="006B0B27"/>
    <w:rsid w:val="006D02A0"/>
    <w:rsid w:val="006D1EB2"/>
    <w:rsid w:val="006D3CBE"/>
    <w:rsid w:val="006D4B7D"/>
    <w:rsid w:val="006D51CF"/>
    <w:rsid w:val="006F0A51"/>
    <w:rsid w:val="006F2612"/>
    <w:rsid w:val="006F28A5"/>
    <w:rsid w:val="0070714E"/>
    <w:rsid w:val="00710682"/>
    <w:rsid w:val="00710EE6"/>
    <w:rsid w:val="0071157D"/>
    <w:rsid w:val="007208CB"/>
    <w:rsid w:val="00722C9D"/>
    <w:rsid w:val="00722E81"/>
    <w:rsid w:val="00724816"/>
    <w:rsid w:val="00742459"/>
    <w:rsid w:val="00747D30"/>
    <w:rsid w:val="00750952"/>
    <w:rsid w:val="00750CF2"/>
    <w:rsid w:val="00762144"/>
    <w:rsid w:val="00763B13"/>
    <w:rsid w:val="00772734"/>
    <w:rsid w:val="007857C4"/>
    <w:rsid w:val="0079028A"/>
    <w:rsid w:val="00790FAC"/>
    <w:rsid w:val="0079182E"/>
    <w:rsid w:val="007A42BD"/>
    <w:rsid w:val="007C30B4"/>
    <w:rsid w:val="007E6201"/>
    <w:rsid w:val="007F0752"/>
    <w:rsid w:val="007F6FBB"/>
    <w:rsid w:val="0080013A"/>
    <w:rsid w:val="00804CAA"/>
    <w:rsid w:val="00816CE0"/>
    <w:rsid w:val="00820F71"/>
    <w:rsid w:val="0083128D"/>
    <w:rsid w:val="0086548D"/>
    <w:rsid w:val="008749A5"/>
    <w:rsid w:val="008750C5"/>
    <w:rsid w:val="00875EF5"/>
    <w:rsid w:val="008976FC"/>
    <w:rsid w:val="008B17C3"/>
    <w:rsid w:val="008B6265"/>
    <w:rsid w:val="008D030C"/>
    <w:rsid w:val="008D4732"/>
    <w:rsid w:val="00903ECF"/>
    <w:rsid w:val="00915D45"/>
    <w:rsid w:val="00917CB1"/>
    <w:rsid w:val="009244F5"/>
    <w:rsid w:val="009250D6"/>
    <w:rsid w:val="0092561A"/>
    <w:rsid w:val="0092562E"/>
    <w:rsid w:val="00927C58"/>
    <w:rsid w:val="00931590"/>
    <w:rsid w:val="00931D04"/>
    <w:rsid w:val="0093215B"/>
    <w:rsid w:val="009325F5"/>
    <w:rsid w:val="0093320C"/>
    <w:rsid w:val="00935925"/>
    <w:rsid w:val="00940470"/>
    <w:rsid w:val="009463AC"/>
    <w:rsid w:val="00946787"/>
    <w:rsid w:val="00947BA5"/>
    <w:rsid w:val="00951007"/>
    <w:rsid w:val="00961586"/>
    <w:rsid w:val="009626EE"/>
    <w:rsid w:val="00971178"/>
    <w:rsid w:val="009803B4"/>
    <w:rsid w:val="00992FFD"/>
    <w:rsid w:val="00996ED0"/>
    <w:rsid w:val="009A23B2"/>
    <w:rsid w:val="009A6CDA"/>
    <w:rsid w:val="009B088C"/>
    <w:rsid w:val="009C3ED6"/>
    <w:rsid w:val="009D65DE"/>
    <w:rsid w:val="00A03975"/>
    <w:rsid w:val="00A051AA"/>
    <w:rsid w:val="00A1331E"/>
    <w:rsid w:val="00A1557C"/>
    <w:rsid w:val="00A2136B"/>
    <w:rsid w:val="00A2739C"/>
    <w:rsid w:val="00A430EE"/>
    <w:rsid w:val="00A560E7"/>
    <w:rsid w:val="00A56492"/>
    <w:rsid w:val="00A572BC"/>
    <w:rsid w:val="00A73D4D"/>
    <w:rsid w:val="00A94E08"/>
    <w:rsid w:val="00AA0F78"/>
    <w:rsid w:val="00AA21C0"/>
    <w:rsid w:val="00AA39C0"/>
    <w:rsid w:val="00AA53B3"/>
    <w:rsid w:val="00AB1117"/>
    <w:rsid w:val="00AB4BEE"/>
    <w:rsid w:val="00AC0E49"/>
    <w:rsid w:val="00AC7285"/>
    <w:rsid w:val="00AD34D1"/>
    <w:rsid w:val="00AD786C"/>
    <w:rsid w:val="00AE03F4"/>
    <w:rsid w:val="00AE4F84"/>
    <w:rsid w:val="00AE6556"/>
    <w:rsid w:val="00AE680C"/>
    <w:rsid w:val="00AE6ACE"/>
    <w:rsid w:val="00AF096A"/>
    <w:rsid w:val="00AF0A0C"/>
    <w:rsid w:val="00AF662C"/>
    <w:rsid w:val="00AF6A76"/>
    <w:rsid w:val="00B0114A"/>
    <w:rsid w:val="00B02A03"/>
    <w:rsid w:val="00B030D9"/>
    <w:rsid w:val="00B04F88"/>
    <w:rsid w:val="00B07805"/>
    <w:rsid w:val="00B12AFF"/>
    <w:rsid w:val="00B12BA0"/>
    <w:rsid w:val="00B13417"/>
    <w:rsid w:val="00B16EAD"/>
    <w:rsid w:val="00B23A71"/>
    <w:rsid w:val="00B23EEE"/>
    <w:rsid w:val="00B31622"/>
    <w:rsid w:val="00B374B9"/>
    <w:rsid w:val="00B403B8"/>
    <w:rsid w:val="00B515F3"/>
    <w:rsid w:val="00B57AC7"/>
    <w:rsid w:val="00B65BFD"/>
    <w:rsid w:val="00B6743E"/>
    <w:rsid w:val="00B67F18"/>
    <w:rsid w:val="00B73470"/>
    <w:rsid w:val="00B8515D"/>
    <w:rsid w:val="00B85BEF"/>
    <w:rsid w:val="00B921D9"/>
    <w:rsid w:val="00BA5D36"/>
    <w:rsid w:val="00BA5F30"/>
    <w:rsid w:val="00BA6911"/>
    <w:rsid w:val="00BA6A2F"/>
    <w:rsid w:val="00BB0430"/>
    <w:rsid w:val="00BB219C"/>
    <w:rsid w:val="00BB63F4"/>
    <w:rsid w:val="00BB71BF"/>
    <w:rsid w:val="00BC41C9"/>
    <w:rsid w:val="00BD27A8"/>
    <w:rsid w:val="00BD35A8"/>
    <w:rsid w:val="00BF4319"/>
    <w:rsid w:val="00BF7547"/>
    <w:rsid w:val="00C04974"/>
    <w:rsid w:val="00C0606B"/>
    <w:rsid w:val="00C1392F"/>
    <w:rsid w:val="00C31E2C"/>
    <w:rsid w:val="00C32CBC"/>
    <w:rsid w:val="00C35D6D"/>
    <w:rsid w:val="00C35E16"/>
    <w:rsid w:val="00C50E75"/>
    <w:rsid w:val="00C51C0B"/>
    <w:rsid w:val="00C551FD"/>
    <w:rsid w:val="00C55483"/>
    <w:rsid w:val="00C56001"/>
    <w:rsid w:val="00C573FE"/>
    <w:rsid w:val="00C62782"/>
    <w:rsid w:val="00C63BCA"/>
    <w:rsid w:val="00C71D50"/>
    <w:rsid w:val="00C737E5"/>
    <w:rsid w:val="00C854DD"/>
    <w:rsid w:val="00C937BC"/>
    <w:rsid w:val="00C94C73"/>
    <w:rsid w:val="00CA3B43"/>
    <w:rsid w:val="00CB4B92"/>
    <w:rsid w:val="00CB5232"/>
    <w:rsid w:val="00CB5984"/>
    <w:rsid w:val="00CB6597"/>
    <w:rsid w:val="00CC3555"/>
    <w:rsid w:val="00CD0177"/>
    <w:rsid w:val="00CD540B"/>
    <w:rsid w:val="00CD6DCE"/>
    <w:rsid w:val="00CE4F1F"/>
    <w:rsid w:val="00CF37CD"/>
    <w:rsid w:val="00CF3A2F"/>
    <w:rsid w:val="00CF4246"/>
    <w:rsid w:val="00D05498"/>
    <w:rsid w:val="00D16781"/>
    <w:rsid w:val="00D27211"/>
    <w:rsid w:val="00D36794"/>
    <w:rsid w:val="00D471CD"/>
    <w:rsid w:val="00D471F5"/>
    <w:rsid w:val="00D54A7D"/>
    <w:rsid w:val="00D63C51"/>
    <w:rsid w:val="00D64379"/>
    <w:rsid w:val="00D71384"/>
    <w:rsid w:val="00D750CD"/>
    <w:rsid w:val="00D80FF3"/>
    <w:rsid w:val="00D83DD9"/>
    <w:rsid w:val="00D8559A"/>
    <w:rsid w:val="00D94EE8"/>
    <w:rsid w:val="00DA2014"/>
    <w:rsid w:val="00DA2EDA"/>
    <w:rsid w:val="00DB0B50"/>
    <w:rsid w:val="00DB31B6"/>
    <w:rsid w:val="00DB353D"/>
    <w:rsid w:val="00DB54A1"/>
    <w:rsid w:val="00DB54A2"/>
    <w:rsid w:val="00DB69F6"/>
    <w:rsid w:val="00DC768F"/>
    <w:rsid w:val="00DD1851"/>
    <w:rsid w:val="00DD3AE7"/>
    <w:rsid w:val="00DE1992"/>
    <w:rsid w:val="00DE3521"/>
    <w:rsid w:val="00DE4A70"/>
    <w:rsid w:val="00DF36DC"/>
    <w:rsid w:val="00E00240"/>
    <w:rsid w:val="00E04311"/>
    <w:rsid w:val="00E05763"/>
    <w:rsid w:val="00E11E87"/>
    <w:rsid w:val="00E16BE9"/>
    <w:rsid w:val="00E22C7B"/>
    <w:rsid w:val="00E263F2"/>
    <w:rsid w:val="00E37503"/>
    <w:rsid w:val="00E511D0"/>
    <w:rsid w:val="00E61B69"/>
    <w:rsid w:val="00E661B3"/>
    <w:rsid w:val="00E67C83"/>
    <w:rsid w:val="00E73BDC"/>
    <w:rsid w:val="00E74C20"/>
    <w:rsid w:val="00E80808"/>
    <w:rsid w:val="00E832DB"/>
    <w:rsid w:val="00EB243B"/>
    <w:rsid w:val="00EB27DC"/>
    <w:rsid w:val="00EB6B61"/>
    <w:rsid w:val="00EC74E8"/>
    <w:rsid w:val="00ED386A"/>
    <w:rsid w:val="00ED5BA7"/>
    <w:rsid w:val="00EE6E2F"/>
    <w:rsid w:val="00F02D63"/>
    <w:rsid w:val="00F0582C"/>
    <w:rsid w:val="00F121F0"/>
    <w:rsid w:val="00F258E2"/>
    <w:rsid w:val="00F32E3A"/>
    <w:rsid w:val="00F40F2F"/>
    <w:rsid w:val="00F53C2F"/>
    <w:rsid w:val="00F55782"/>
    <w:rsid w:val="00F64FE7"/>
    <w:rsid w:val="00F75841"/>
    <w:rsid w:val="00F8106D"/>
    <w:rsid w:val="00F9208B"/>
    <w:rsid w:val="00F94547"/>
    <w:rsid w:val="00F96002"/>
    <w:rsid w:val="00FA4B6E"/>
    <w:rsid w:val="00FA6CFC"/>
    <w:rsid w:val="00FB78D5"/>
    <w:rsid w:val="00FB7DFF"/>
    <w:rsid w:val="00FD0C3C"/>
    <w:rsid w:val="00FD44FA"/>
    <w:rsid w:val="00FE2A62"/>
    <w:rsid w:val="00FE2E16"/>
    <w:rsid w:val="00FE5CF0"/>
    <w:rsid w:val="00FE60FE"/>
    <w:rsid w:val="00FE73B8"/>
    <w:rsid w:val="00FF114C"/>
    <w:rsid w:val="00FF1D1C"/>
    <w:rsid w:val="00FF3D06"/>
    <w:rsid w:val="00FF77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D655A16"/>
  <w15:docId w15:val="{C2F06AA5-F729-4880-AC10-6F029048BD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 w:qFormat="1"/>
    <w:lsdException w:name="List Bullet" w:semiHidden="1" w:unhideWhenUsed="1"/>
    <w:lsdException w:name="List Number" w:semiHidden="1" w:unhideWhenUsed="1"/>
    <w:lsdException w:name="List 2" w:semiHidden="1" w:uiPriority="0" w:unhideWhenUsed="1" w:qFormat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E73B8"/>
    <w:rPr>
      <w:rFonts w:ascii="Arial" w:hAnsi="Arial" w:cs="Arial"/>
    </w:rPr>
  </w:style>
  <w:style w:type="paragraph" w:styleId="Titre1">
    <w:name w:val="heading 1"/>
    <w:basedOn w:val="Normal"/>
    <w:next w:val="Normal"/>
    <w:link w:val="Titre1Car"/>
    <w:autoRedefine/>
    <w:qFormat/>
    <w:rsid w:val="00FF3D06"/>
    <w:pPr>
      <w:numPr>
        <w:numId w:val="11"/>
      </w:numPr>
      <w:pBdr>
        <w:bottom w:val="single" w:sz="4" w:space="1" w:color="auto"/>
      </w:pBdr>
      <w:spacing w:before="480" w:after="240" w:line="276" w:lineRule="auto"/>
      <w:contextualSpacing/>
      <w:jc w:val="both"/>
      <w:outlineLvl w:val="0"/>
    </w:pPr>
    <w:rPr>
      <w:rFonts w:eastAsia="Times New Roman"/>
      <w:b/>
      <w:smallCaps/>
      <w:spacing w:val="5"/>
      <w:sz w:val="28"/>
      <w:szCs w:val="36"/>
      <w:lang w:eastAsia="fr-FR"/>
    </w:rPr>
  </w:style>
  <w:style w:type="paragraph" w:styleId="Titre2">
    <w:name w:val="heading 2"/>
    <w:basedOn w:val="Normal"/>
    <w:next w:val="Normal"/>
    <w:link w:val="Titre2Car"/>
    <w:autoRedefine/>
    <w:qFormat/>
    <w:rsid w:val="00FF3D06"/>
    <w:pPr>
      <w:keepNext/>
      <w:keepLines/>
      <w:numPr>
        <w:ilvl w:val="1"/>
        <w:numId w:val="11"/>
      </w:numPr>
      <w:spacing w:before="360" w:after="120" w:line="271" w:lineRule="auto"/>
      <w:jc w:val="both"/>
      <w:outlineLvl w:val="1"/>
    </w:pPr>
    <w:rPr>
      <w:rFonts w:eastAsia="Times New Roman" w:cs="Times New Roman"/>
      <w:b/>
      <w:color w:val="808080"/>
      <w:sz w:val="24"/>
      <w:szCs w:val="28"/>
      <w:lang w:eastAsia="fr-FR"/>
    </w:rPr>
  </w:style>
  <w:style w:type="paragraph" w:styleId="Titre3">
    <w:name w:val="heading 3"/>
    <w:basedOn w:val="Normal"/>
    <w:next w:val="Normal"/>
    <w:link w:val="Titre3Car"/>
    <w:qFormat/>
    <w:rsid w:val="00FE73B8"/>
    <w:pPr>
      <w:spacing w:before="360" w:after="60" w:line="271" w:lineRule="auto"/>
      <w:jc w:val="both"/>
      <w:outlineLvl w:val="2"/>
    </w:pPr>
    <w:rPr>
      <w:rFonts w:eastAsia="Times New Roman"/>
      <w:b/>
      <w:i/>
      <w:iCs/>
      <w:spacing w:val="5"/>
      <w:sz w:val="25"/>
      <w:szCs w:val="25"/>
      <w:lang w:eastAsia="fr-FR"/>
    </w:rPr>
  </w:style>
  <w:style w:type="paragraph" w:styleId="Titre4">
    <w:name w:val="heading 4"/>
    <w:basedOn w:val="Normal"/>
    <w:next w:val="Normal"/>
    <w:link w:val="Titre4Car"/>
    <w:qFormat/>
    <w:rsid w:val="00FE73B8"/>
    <w:pPr>
      <w:spacing w:before="120" w:after="0" w:line="271" w:lineRule="auto"/>
      <w:ind w:left="284"/>
      <w:jc w:val="both"/>
      <w:outlineLvl w:val="3"/>
    </w:pPr>
    <w:rPr>
      <w:rFonts w:eastAsia="Times New Roman"/>
      <w:bCs/>
      <w:i/>
      <w:spacing w:val="5"/>
      <w:szCs w:val="24"/>
      <w:lang w:eastAsia="fr-FR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FE73B8"/>
    <w:pPr>
      <w:keepNext/>
      <w:keepLines/>
      <w:spacing w:before="40" w:after="0"/>
      <w:outlineLvl w:val="4"/>
    </w:pPr>
    <w:rPr>
      <w:rFonts w:eastAsiaTheme="majorEastAsia"/>
      <w:color w:val="7F7F7F" w:themeColor="text1" w:themeTint="80"/>
      <w:lang w:eastAsia="fr-FR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D71384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CB6597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43556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43556A"/>
  </w:style>
  <w:style w:type="paragraph" w:styleId="Pieddepage">
    <w:name w:val="footer"/>
    <w:basedOn w:val="Normal"/>
    <w:link w:val="PieddepageCar"/>
    <w:uiPriority w:val="99"/>
    <w:unhideWhenUsed/>
    <w:rsid w:val="0043556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43556A"/>
  </w:style>
  <w:style w:type="character" w:customStyle="1" w:styleId="Amodifier">
    <w:name w:val="A modifier"/>
    <w:qFormat/>
    <w:rsid w:val="009325F5"/>
    <w:rPr>
      <w:rFonts w:ascii="Arial" w:hAnsi="Arial"/>
      <w:i w:val="0"/>
      <w:color w:val="FF6699"/>
      <w:sz w:val="22"/>
    </w:rPr>
  </w:style>
  <w:style w:type="paragraph" w:customStyle="1" w:styleId="Acteurs-dmarcheQualit">
    <w:name w:val="Acteurs - démarche Qualité"/>
    <w:basedOn w:val="Normal"/>
    <w:qFormat/>
    <w:rsid w:val="00FE73B8"/>
    <w:pPr>
      <w:pBdr>
        <w:bottom w:val="single" w:sz="2" w:space="1" w:color="000000"/>
      </w:pBdr>
      <w:tabs>
        <w:tab w:val="center" w:pos="4822"/>
        <w:tab w:val="right" w:pos="14034"/>
      </w:tabs>
      <w:suppressAutoHyphens/>
      <w:autoSpaceDN w:val="0"/>
      <w:spacing w:before="240" w:after="60" w:line="276" w:lineRule="auto"/>
      <w:ind w:right="-284"/>
      <w:textAlignment w:val="baseline"/>
    </w:pPr>
    <w:rPr>
      <w:rFonts w:eastAsia="Times New Roman"/>
      <w:b/>
      <w:bCs/>
      <w:kern w:val="3"/>
      <w:sz w:val="24"/>
      <w:szCs w:val="24"/>
      <w:lang w:eastAsia="fr-FR"/>
    </w:rPr>
  </w:style>
  <w:style w:type="character" w:customStyle="1" w:styleId="Commentaires">
    <w:name w:val="Commentaires"/>
    <w:qFormat/>
    <w:rsid w:val="005408DD"/>
    <w:rPr>
      <w:rFonts w:ascii="Arial" w:hAnsi="Arial"/>
      <w:i/>
      <w:color w:val="31849B"/>
    </w:rPr>
  </w:style>
  <w:style w:type="paragraph" w:styleId="Liste">
    <w:name w:val="List"/>
    <w:basedOn w:val="Normal"/>
    <w:qFormat/>
    <w:rsid w:val="00FE73B8"/>
    <w:pPr>
      <w:numPr>
        <w:numId w:val="1"/>
      </w:numPr>
      <w:spacing w:before="120" w:after="0" w:line="240" w:lineRule="auto"/>
      <w:contextualSpacing/>
      <w:jc w:val="both"/>
    </w:pPr>
    <w:rPr>
      <w:rFonts w:eastAsia="Times New Roman"/>
      <w:szCs w:val="24"/>
      <w:lang w:eastAsia="fr-FR"/>
    </w:rPr>
  </w:style>
  <w:style w:type="paragraph" w:styleId="Liste2">
    <w:name w:val="List 2"/>
    <w:aliases w:val="Liste Numérotée"/>
    <w:basedOn w:val="Normal"/>
    <w:qFormat/>
    <w:rsid w:val="00EB27DC"/>
    <w:pPr>
      <w:numPr>
        <w:numId w:val="2"/>
      </w:numPr>
      <w:spacing w:before="120" w:after="0" w:line="240" w:lineRule="auto"/>
      <w:ind w:left="709"/>
      <w:contextualSpacing/>
      <w:jc w:val="both"/>
    </w:pPr>
    <w:rPr>
      <w:rFonts w:ascii="Liberation Sans" w:eastAsia="Times New Roman" w:hAnsi="Liberation Sans" w:cs="Times New Roman"/>
      <w:szCs w:val="24"/>
      <w:lang w:eastAsia="fr-FR"/>
    </w:rPr>
  </w:style>
  <w:style w:type="paragraph" w:styleId="Titre">
    <w:name w:val="Title"/>
    <w:basedOn w:val="Normal"/>
    <w:next w:val="Normal"/>
    <w:link w:val="TitreCar"/>
    <w:qFormat/>
    <w:rsid w:val="003B66F3"/>
    <w:pPr>
      <w:spacing w:before="240" w:after="60" w:line="240" w:lineRule="auto"/>
    </w:pPr>
    <w:rPr>
      <w:rFonts w:eastAsia="Times New Roman"/>
      <w:b/>
      <w:bCs/>
      <w:caps/>
      <w:kern w:val="28"/>
      <w:sz w:val="56"/>
      <w:szCs w:val="36"/>
      <w:lang w:eastAsia="fr-FR"/>
    </w:rPr>
  </w:style>
  <w:style w:type="character" w:customStyle="1" w:styleId="TitreCar">
    <w:name w:val="Titre Car"/>
    <w:link w:val="Titre"/>
    <w:rsid w:val="003B66F3"/>
    <w:rPr>
      <w:rFonts w:ascii="Arial" w:eastAsia="Times New Roman" w:hAnsi="Arial" w:cs="Arial"/>
      <w:b/>
      <w:bCs/>
      <w:caps/>
      <w:kern w:val="28"/>
      <w:sz w:val="56"/>
      <w:szCs w:val="36"/>
      <w:lang w:eastAsia="fr-FR"/>
    </w:rPr>
  </w:style>
  <w:style w:type="character" w:customStyle="1" w:styleId="Titre1Car">
    <w:name w:val="Titre 1 Car"/>
    <w:basedOn w:val="Policepardfaut"/>
    <w:link w:val="Titre1"/>
    <w:rsid w:val="00FF3D06"/>
    <w:rPr>
      <w:rFonts w:ascii="Arial" w:eastAsia="Times New Roman" w:hAnsi="Arial" w:cs="Arial"/>
      <w:b/>
      <w:smallCaps/>
      <w:spacing w:val="5"/>
      <w:sz w:val="28"/>
      <w:szCs w:val="36"/>
      <w:lang w:eastAsia="fr-FR"/>
    </w:rPr>
  </w:style>
  <w:style w:type="character" w:customStyle="1" w:styleId="Titre2Car">
    <w:name w:val="Titre 2 Car"/>
    <w:basedOn w:val="Policepardfaut"/>
    <w:link w:val="Titre2"/>
    <w:rsid w:val="00FF3D06"/>
    <w:rPr>
      <w:rFonts w:ascii="Arial" w:eastAsia="Times New Roman" w:hAnsi="Arial" w:cs="Times New Roman"/>
      <w:b/>
      <w:color w:val="808080"/>
      <w:sz w:val="24"/>
      <w:szCs w:val="28"/>
      <w:lang w:eastAsia="fr-FR"/>
    </w:rPr>
  </w:style>
  <w:style w:type="character" w:customStyle="1" w:styleId="Titre3Car">
    <w:name w:val="Titre 3 Car"/>
    <w:link w:val="Titre3"/>
    <w:rsid w:val="00FE73B8"/>
    <w:rPr>
      <w:rFonts w:ascii="Arial" w:eastAsia="Times New Roman" w:hAnsi="Arial" w:cs="Arial"/>
      <w:b/>
      <w:i/>
      <w:iCs/>
      <w:spacing w:val="5"/>
      <w:sz w:val="25"/>
      <w:szCs w:val="25"/>
      <w:lang w:eastAsia="fr-FR"/>
    </w:rPr>
  </w:style>
  <w:style w:type="character" w:customStyle="1" w:styleId="Titre4Car">
    <w:name w:val="Titre 4 Car"/>
    <w:basedOn w:val="Policepardfaut"/>
    <w:link w:val="Titre4"/>
    <w:rsid w:val="00FE73B8"/>
    <w:rPr>
      <w:rFonts w:ascii="Arial" w:eastAsia="Times New Roman" w:hAnsi="Arial" w:cs="Arial"/>
      <w:bCs/>
      <w:i/>
      <w:spacing w:val="5"/>
      <w:szCs w:val="24"/>
      <w:lang w:eastAsia="fr-FR"/>
    </w:rPr>
  </w:style>
  <w:style w:type="paragraph" w:styleId="TM1">
    <w:name w:val="toc 1"/>
    <w:basedOn w:val="Normal"/>
    <w:next w:val="Normal"/>
    <w:autoRedefine/>
    <w:uiPriority w:val="39"/>
    <w:rsid w:val="00374699"/>
    <w:pPr>
      <w:tabs>
        <w:tab w:val="left" w:pos="440"/>
        <w:tab w:val="left" w:pos="1540"/>
        <w:tab w:val="right" w:pos="10206"/>
      </w:tabs>
      <w:spacing w:before="360" w:after="120" w:line="240" w:lineRule="auto"/>
      <w:jc w:val="both"/>
    </w:pPr>
    <w:rPr>
      <w:rFonts w:eastAsia="Times New Roman" w:cs="Times New Roman"/>
      <w:b/>
      <w:bCs/>
      <w:noProof/>
      <w:sz w:val="24"/>
      <w:szCs w:val="20"/>
      <w:lang w:eastAsia="fr-FR"/>
    </w:rPr>
  </w:style>
  <w:style w:type="paragraph" w:styleId="TM2">
    <w:name w:val="toc 2"/>
    <w:basedOn w:val="Normal"/>
    <w:next w:val="Normal"/>
    <w:autoRedefine/>
    <w:uiPriority w:val="39"/>
    <w:rsid w:val="00121402"/>
    <w:pPr>
      <w:tabs>
        <w:tab w:val="left" w:pos="426"/>
        <w:tab w:val="right" w:pos="10206"/>
      </w:tabs>
      <w:spacing w:before="240" w:after="0" w:line="240" w:lineRule="auto"/>
      <w:jc w:val="both"/>
    </w:pPr>
    <w:rPr>
      <w:rFonts w:eastAsia="Times New Roman" w:cs="Times New Roman"/>
      <w:b/>
      <w:iCs/>
      <w:noProof/>
      <w:color w:val="7F7F7F"/>
      <w:szCs w:val="20"/>
      <w:lang w:eastAsia="fr-FR"/>
    </w:rPr>
  </w:style>
  <w:style w:type="paragraph" w:styleId="TM3">
    <w:name w:val="toc 3"/>
    <w:basedOn w:val="Normal"/>
    <w:next w:val="Normal"/>
    <w:autoRedefine/>
    <w:uiPriority w:val="39"/>
    <w:rsid w:val="00526F81"/>
    <w:pPr>
      <w:spacing w:before="120" w:after="0" w:line="240" w:lineRule="auto"/>
      <w:ind w:left="440"/>
      <w:jc w:val="both"/>
    </w:pPr>
    <w:rPr>
      <w:rFonts w:eastAsia="Times New Roman" w:cs="Times New Roman"/>
      <w:i/>
      <w:szCs w:val="20"/>
      <w:lang w:eastAsia="fr-FR"/>
    </w:rPr>
  </w:style>
  <w:style w:type="paragraph" w:styleId="TM4">
    <w:name w:val="toc 4"/>
    <w:basedOn w:val="Normal"/>
    <w:next w:val="Normal"/>
    <w:autoRedefine/>
    <w:rsid w:val="00397F0A"/>
    <w:pPr>
      <w:spacing w:before="120" w:after="0" w:line="240" w:lineRule="auto"/>
      <w:ind w:left="660"/>
      <w:jc w:val="both"/>
    </w:pPr>
    <w:rPr>
      <w:rFonts w:ascii="Calibri" w:eastAsia="Times New Roman" w:hAnsi="Calibri" w:cs="Times New Roman"/>
      <w:sz w:val="20"/>
      <w:szCs w:val="20"/>
      <w:lang w:eastAsia="fr-FR"/>
    </w:rPr>
  </w:style>
  <w:style w:type="paragraph" w:styleId="Sansinterligne">
    <w:name w:val="No Spacing"/>
    <w:uiPriority w:val="1"/>
    <w:qFormat/>
    <w:rsid w:val="00FE73B8"/>
    <w:pPr>
      <w:spacing w:after="0" w:line="240" w:lineRule="auto"/>
    </w:pPr>
    <w:rPr>
      <w:rFonts w:ascii="Arial" w:hAnsi="Arial" w:cs="Arial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FE73B8"/>
    <w:rPr>
      <w:rFonts w:ascii="Arial" w:eastAsiaTheme="majorEastAsia" w:hAnsi="Arial" w:cs="Arial"/>
      <w:color w:val="7F7F7F" w:themeColor="text1" w:themeTint="80"/>
      <w:lang w:eastAsia="fr-FR"/>
    </w:rPr>
  </w:style>
  <w:style w:type="paragraph" w:styleId="Sous-titre">
    <w:name w:val="Subtitle"/>
    <w:basedOn w:val="Normal"/>
    <w:next w:val="Normal"/>
    <w:link w:val="Sous-titreCar"/>
    <w:qFormat/>
    <w:rsid w:val="00FE73B8"/>
    <w:pPr>
      <w:numPr>
        <w:ilvl w:val="1"/>
      </w:numPr>
    </w:pPr>
    <w:rPr>
      <w:rFonts w:asciiTheme="minorHAnsi" w:eastAsiaTheme="minorEastAsia" w:hAnsiTheme="minorHAnsi" w:cstheme="minorBidi"/>
      <w:color w:val="5A5A5A" w:themeColor="text1" w:themeTint="A5"/>
      <w:spacing w:val="15"/>
    </w:rPr>
  </w:style>
  <w:style w:type="character" w:customStyle="1" w:styleId="Sous-titreCar">
    <w:name w:val="Sous-titre Car"/>
    <w:basedOn w:val="Policepardfaut"/>
    <w:link w:val="Sous-titre"/>
    <w:rsid w:val="00FE73B8"/>
    <w:rPr>
      <w:rFonts w:eastAsiaTheme="minorEastAsia"/>
      <w:color w:val="5A5A5A" w:themeColor="text1" w:themeTint="A5"/>
      <w:spacing w:val="15"/>
    </w:rPr>
  </w:style>
  <w:style w:type="paragraph" w:customStyle="1" w:styleId="Sommaire">
    <w:name w:val="Sommaire"/>
    <w:basedOn w:val="Titre1"/>
    <w:next w:val="Normal"/>
    <w:link w:val="SommaireCar"/>
    <w:rsid w:val="00526F81"/>
  </w:style>
  <w:style w:type="paragraph" w:styleId="En-ttedetabledesmatires">
    <w:name w:val="TOC Heading"/>
    <w:next w:val="Normal"/>
    <w:uiPriority w:val="39"/>
    <w:unhideWhenUsed/>
    <w:qFormat/>
    <w:rsid w:val="00FF3D06"/>
    <w:pPr>
      <w:keepNext/>
      <w:keepLines/>
      <w:spacing w:before="240" w:after="0"/>
    </w:pPr>
    <w:rPr>
      <w:rFonts w:ascii="Arial" w:eastAsiaTheme="majorEastAsia" w:hAnsi="Arial" w:cs="Arial"/>
      <w:b/>
      <w:smallCaps/>
      <w:color w:val="000000" w:themeColor="text1"/>
      <w:sz w:val="28"/>
      <w:szCs w:val="36"/>
      <w:lang w:eastAsia="fr-FR"/>
    </w:rPr>
  </w:style>
  <w:style w:type="character" w:customStyle="1" w:styleId="SommaireCar">
    <w:name w:val="Sommaire Car"/>
    <w:basedOn w:val="Titre1Car"/>
    <w:link w:val="Sommaire"/>
    <w:rsid w:val="00526F81"/>
    <w:rPr>
      <w:rFonts w:ascii="Arial" w:eastAsia="Times New Roman" w:hAnsi="Arial" w:cs="Arial"/>
      <w:b/>
      <w:smallCaps/>
      <w:spacing w:val="5"/>
      <w:sz w:val="28"/>
      <w:szCs w:val="36"/>
      <w:lang w:eastAsia="fr-FR"/>
    </w:rPr>
  </w:style>
  <w:style w:type="character" w:styleId="Lienhypertexte">
    <w:name w:val="Hyperlink"/>
    <w:basedOn w:val="Policepardfaut"/>
    <w:uiPriority w:val="99"/>
    <w:unhideWhenUsed/>
    <w:rsid w:val="00526F81"/>
    <w:rPr>
      <w:color w:val="0563C1" w:themeColor="hyperlink"/>
      <w:u w:val="single"/>
    </w:rPr>
  </w:style>
  <w:style w:type="character" w:styleId="lev">
    <w:name w:val="Strong"/>
    <w:qFormat/>
    <w:rsid w:val="003B66F3"/>
    <w:rPr>
      <w:b/>
      <w:bCs/>
    </w:rPr>
  </w:style>
  <w:style w:type="paragraph" w:customStyle="1" w:styleId="Pagedegarde">
    <w:name w:val="Page de garde"/>
    <w:basedOn w:val="Normal"/>
    <w:rsid w:val="003B66F3"/>
    <w:pPr>
      <w:widowControl w:val="0"/>
      <w:suppressAutoHyphens/>
      <w:autoSpaceDN w:val="0"/>
      <w:spacing w:before="600" w:after="120" w:line="276" w:lineRule="auto"/>
      <w:ind w:right="284"/>
    </w:pPr>
    <w:rPr>
      <w:rFonts w:ascii="Liberation Sans" w:eastAsia="Times New Roman" w:hAnsi="Liberation Sans" w:cs="Times New Roman"/>
      <w:b/>
      <w:color w:val="000000"/>
      <w:kern w:val="3"/>
      <w:sz w:val="24"/>
      <w:szCs w:val="24"/>
      <w:lang w:eastAsia="fr-FR"/>
    </w:rPr>
  </w:style>
  <w:style w:type="paragraph" w:customStyle="1" w:styleId="SousTitre">
    <w:name w:val="Sous Titre"/>
    <w:basedOn w:val="Titre"/>
    <w:qFormat/>
    <w:rsid w:val="003B66F3"/>
    <w:rPr>
      <w:caps w:val="0"/>
      <w:sz w:val="40"/>
    </w:rPr>
  </w:style>
  <w:style w:type="character" w:customStyle="1" w:styleId="mTitrersum">
    <w:name w:val="m_Titre_résumé"/>
    <w:rsid w:val="009325F5"/>
    <w:rPr>
      <w:rFonts w:ascii="Liberation Sans" w:hAnsi="Liberation Sans" w:cs="Times New Roman"/>
      <w:b/>
      <w:bCs/>
      <w:smallCaps/>
      <w:sz w:val="34"/>
    </w:rPr>
  </w:style>
  <w:style w:type="paragraph" w:customStyle="1" w:styleId="mtextecourant">
    <w:name w:val="m_texte_courant"/>
    <w:basedOn w:val="Normal"/>
    <w:rsid w:val="009325F5"/>
    <w:pPr>
      <w:suppressAutoHyphens/>
      <w:autoSpaceDN w:val="0"/>
      <w:spacing w:before="113" w:after="200" w:line="276" w:lineRule="auto"/>
      <w:ind w:left="567" w:right="284"/>
      <w:jc w:val="both"/>
      <w:textAlignment w:val="baseline"/>
    </w:pPr>
    <w:rPr>
      <w:rFonts w:ascii="Liberation Sans" w:eastAsia="Times New Roman" w:hAnsi="Liberation Sans" w:cs="Times New Roman"/>
      <w:kern w:val="3"/>
      <w:sz w:val="20"/>
      <w:szCs w:val="20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560B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60B6C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rsid w:val="00024A5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tedebasdepage">
    <w:name w:val="footnote text"/>
    <w:basedOn w:val="Normal"/>
    <w:link w:val="NotedebasdepageCar"/>
    <w:semiHidden/>
    <w:unhideWhenUsed/>
    <w:rsid w:val="00D80FF3"/>
    <w:pPr>
      <w:spacing w:after="0" w:line="240" w:lineRule="auto"/>
      <w:jc w:val="both"/>
    </w:pPr>
    <w:rPr>
      <w:rFonts w:ascii="Liberation Sans" w:eastAsia="Times New Roman" w:hAnsi="Liberation Sans" w:cs="Times New Roman"/>
      <w:sz w:val="20"/>
      <w:szCs w:val="20"/>
      <w:lang w:eastAsia="fr-FR"/>
    </w:rPr>
  </w:style>
  <w:style w:type="character" w:customStyle="1" w:styleId="NotedebasdepageCar">
    <w:name w:val="Note de bas de page Car"/>
    <w:basedOn w:val="Policepardfaut"/>
    <w:link w:val="Notedebasdepage"/>
    <w:semiHidden/>
    <w:rsid w:val="00D80FF3"/>
    <w:rPr>
      <w:rFonts w:ascii="Liberation Sans" w:eastAsia="Times New Roman" w:hAnsi="Liberation Sans" w:cs="Times New Roman"/>
      <w:sz w:val="20"/>
      <w:szCs w:val="20"/>
      <w:lang w:eastAsia="fr-FR"/>
    </w:rPr>
  </w:style>
  <w:style w:type="character" w:styleId="Appelnotedebasdep">
    <w:name w:val="footnote reference"/>
    <w:basedOn w:val="Policepardfaut"/>
    <w:semiHidden/>
    <w:unhideWhenUsed/>
    <w:rsid w:val="00D80FF3"/>
    <w:rPr>
      <w:vertAlign w:val="superscript"/>
    </w:rPr>
  </w:style>
  <w:style w:type="paragraph" w:styleId="Paragraphedeliste">
    <w:name w:val="List Paragraph"/>
    <w:basedOn w:val="Normal"/>
    <w:uiPriority w:val="34"/>
    <w:qFormat/>
    <w:rsid w:val="00F96002"/>
    <w:pPr>
      <w:ind w:left="720"/>
      <w:contextualSpacing/>
    </w:pPr>
  </w:style>
  <w:style w:type="paragraph" w:customStyle="1" w:styleId="bodytext">
    <w:name w:val="bodytext"/>
    <w:basedOn w:val="Normal"/>
    <w:rsid w:val="009244F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hgkelc">
    <w:name w:val="hgkelc"/>
    <w:basedOn w:val="Policepardfaut"/>
    <w:rsid w:val="00D471CD"/>
  </w:style>
  <w:style w:type="character" w:customStyle="1" w:styleId="Titre9Car">
    <w:name w:val="Titre 9 Car"/>
    <w:basedOn w:val="Policepardfaut"/>
    <w:link w:val="Titre9"/>
    <w:uiPriority w:val="9"/>
    <w:semiHidden/>
    <w:rsid w:val="00CB6597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Titre8Car">
    <w:name w:val="Titre 8 Car"/>
    <w:basedOn w:val="Policepardfaut"/>
    <w:link w:val="Titre8"/>
    <w:uiPriority w:val="9"/>
    <w:semiHidden/>
    <w:rsid w:val="00D71384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Marquedecommentaire">
    <w:name w:val="annotation reference"/>
    <w:basedOn w:val="Policepardfaut"/>
    <w:uiPriority w:val="99"/>
    <w:semiHidden/>
    <w:unhideWhenUsed/>
    <w:rsid w:val="00D167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D16781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D16781"/>
    <w:rPr>
      <w:rFonts w:ascii="Arial" w:hAnsi="Arial" w:cs="Arial"/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D16781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D16781"/>
    <w:rPr>
      <w:rFonts w:ascii="Arial" w:hAnsi="Arial" w:cs="Arial"/>
      <w:b/>
      <w:bCs/>
      <w:sz w:val="20"/>
      <w:szCs w:val="20"/>
    </w:rPr>
  </w:style>
  <w:style w:type="paragraph" w:styleId="NormalWeb">
    <w:name w:val="Normal (Web)"/>
    <w:basedOn w:val="Normal"/>
    <w:uiPriority w:val="99"/>
    <w:semiHidden/>
    <w:unhideWhenUsed/>
    <w:rsid w:val="00CF37CD"/>
    <w:pPr>
      <w:spacing w:before="100" w:beforeAutospacing="1" w:after="119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Rvision">
    <w:name w:val="Revision"/>
    <w:hidden/>
    <w:uiPriority w:val="99"/>
    <w:semiHidden/>
    <w:rsid w:val="00CC3555"/>
    <w:pPr>
      <w:spacing w:after="0" w:line="240" w:lineRule="auto"/>
    </w:pPr>
    <w:rPr>
      <w:rFonts w:ascii="Arial" w:hAnsi="Arial" w:cs="Arial"/>
    </w:rPr>
  </w:style>
  <w:style w:type="character" w:styleId="Mentionnonrsolue">
    <w:name w:val="Unresolved Mention"/>
    <w:basedOn w:val="Policepardfaut"/>
    <w:uiPriority w:val="99"/>
    <w:semiHidden/>
    <w:unhideWhenUsed/>
    <w:rsid w:val="000414BF"/>
    <w:rPr>
      <w:color w:val="605E5C"/>
      <w:shd w:val="clear" w:color="auto" w:fill="E1DFDD"/>
    </w:rPr>
  </w:style>
  <w:style w:type="paragraph" w:customStyle="1" w:styleId="Corpsdetexte31">
    <w:name w:val="Corps de texte 31"/>
    <w:basedOn w:val="Normal"/>
    <w:rsid w:val="004A3707"/>
    <w:pPr>
      <w:spacing w:before="119"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western">
    <w:name w:val="western"/>
    <w:basedOn w:val="Normal"/>
    <w:rsid w:val="003631B4"/>
    <w:pPr>
      <w:spacing w:before="100" w:beforeAutospacing="1" w:after="119" w:line="240" w:lineRule="auto"/>
      <w:jc w:val="both"/>
    </w:pPr>
    <w:rPr>
      <w:rFonts w:ascii="Times New Roman" w:eastAsia="Times New Roman" w:hAnsi="Times New Roman" w:cs="Times New Roman"/>
      <w:color w:val="000000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7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5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61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229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88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52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317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67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454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A8655C-D6C4-4367-9D32-3B1F430386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2517</TotalTime>
  <Pages>14</Pages>
  <Words>2194</Words>
  <Characters>12313</Characters>
  <Application>Microsoft Office Word</Application>
  <DocSecurity>0</DocSecurity>
  <Lines>241</Lines>
  <Paragraphs>166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DGAC / SNA-Nord</Company>
  <LinksUpToDate>false</LinksUpToDate>
  <CharactersWithSpaces>14341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BAT/BAT-PAR NICOLLE Emmanuel</dc:creator>
  <cp:keywords/>
  <dc:description/>
  <cp:lastModifiedBy>Sebastien Cotton</cp:lastModifiedBy>
  <cp:revision>4</cp:revision>
  <cp:lastPrinted>2023-04-07T09:29:00Z</cp:lastPrinted>
  <dcterms:created xsi:type="dcterms:W3CDTF">2023-06-07T06:50:00Z</dcterms:created>
  <dcterms:modified xsi:type="dcterms:W3CDTF">2025-07-02T07:48:00Z</dcterms:modified>
</cp:coreProperties>
</file>